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2E039" w14:textId="19827964" w:rsidR="001163F9" w:rsidRPr="00B108FD" w:rsidRDefault="001163F9" w:rsidP="00833435">
      <w:pPr>
        <w:widowControl/>
        <w:autoSpaceDE/>
        <w:autoSpaceDN/>
        <w:adjustRightInd/>
        <w:jc w:val="center"/>
        <w:rPr>
          <w:rFonts w:ascii="Arial" w:hAnsi="Arial" w:cs="Arial"/>
          <w:sz w:val="22"/>
          <w:szCs w:val="22"/>
        </w:rPr>
      </w:pPr>
      <w:r w:rsidRPr="00B108FD">
        <w:rPr>
          <w:rFonts w:ascii="Arial" w:hAnsi="Arial" w:cs="Arial"/>
          <w:b/>
          <w:bCs/>
          <w:sz w:val="22"/>
          <w:szCs w:val="22"/>
        </w:rPr>
        <w:t>UMOWA ZLECENIA</w:t>
      </w:r>
      <w:r w:rsidR="003329B7" w:rsidRPr="00B108FD">
        <w:rPr>
          <w:rFonts w:ascii="Arial" w:hAnsi="Arial" w:cs="Arial"/>
          <w:b/>
          <w:bCs/>
          <w:sz w:val="22"/>
          <w:szCs w:val="22"/>
        </w:rPr>
        <w:t xml:space="preserve"> Nr ……………….</w:t>
      </w:r>
      <w:r w:rsidR="00833435">
        <w:rPr>
          <w:rFonts w:ascii="Arial" w:hAnsi="Arial" w:cs="Arial"/>
          <w:b/>
          <w:bCs/>
          <w:sz w:val="22"/>
          <w:szCs w:val="22"/>
        </w:rPr>
        <w:t xml:space="preserve"> (projekt</w:t>
      </w:r>
      <w:r w:rsidR="00E4680A">
        <w:rPr>
          <w:rFonts w:ascii="Arial" w:hAnsi="Arial" w:cs="Arial"/>
          <w:b/>
          <w:bCs/>
          <w:sz w:val="22"/>
          <w:szCs w:val="22"/>
        </w:rPr>
        <w:t>)</w:t>
      </w:r>
    </w:p>
    <w:p w14:paraId="64D0C585" w14:textId="77777777" w:rsidR="001163F9" w:rsidRPr="00B108FD" w:rsidRDefault="001163F9" w:rsidP="005F0186">
      <w:pPr>
        <w:jc w:val="both"/>
        <w:rPr>
          <w:rFonts w:ascii="Arial" w:hAnsi="Arial" w:cs="Arial"/>
          <w:sz w:val="22"/>
          <w:szCs w:val="22"/>
        </w:rPr>
      </w:pPr>
    </w:p>
    <w:p w14:paraId="38365EDA" w14:textId="77777777" w:rsidR="001163F9" w:rsidRPr="00B108FD" w:rsidRDefault="001163F9" w:rsidP="005F0186">
      <w:pPr>
        <w:widowControl/>
        <w:autoSpaceDE/>
        <w:autoSpaceDN/>
        <w:adjustRightInd/>
        <w:jc w:val="both"/>
        <w:rPr>
          <w:rFonts w:ascii="Arial" w:hAnsi="Arial" w:cs="Arial"/>
          <w:sz w:val="22"/>
          <w:szCs w:val="22"/>
          <w:lang w:eastAsia="en-US"/>
        </w:rPr>
      </w:pPr>
    </w:p>
    <w:p w14:paraId="18E19B61" w14:textId="77777777" w:rsidR="00833435" w:rsidRPr="00C94DE1" w:rsidRDefault="00833435" w:rsidP="00833435">
      <w:pPr>
        <w:spacing w:line="276" w:lineRule="auto"/>
        <w:jc w:val="both"/>
        <w:rPr>
          <w:rFonts w:ascii="Arial" w:hAnsi="Arial" w:cs="Arial"/>
          <w:sz w:val="22"/>
          <w:szCs w:val="22"/>
          <w:highlight w:val="yellow"/>
        </w:rPr>
      </w:pPr>
      <w:r w:rsidRPr="00C94DE1">
        <w:rPr>
          <w:rFonts w:ascii="Arial" w:hAnsi="Arial" w:cs="Arial"/>
          <w:sz w:val="22"/>
          <w:szCs w:val="22"/>
          <w:highlight w:val="yellow"/>
        </w:rPr>
        <w:t xml:space="preserve">zawarta w Tarnowie </w:t>
      </w:r>
      <w:r w:rsidR="007016DC">
        <w:rPr>
          <w:rFonts w:ascii="Arial" w:hAnsi="Arial" w:cs="Arial"/>
          <w:sz w:val="22"/>
          <w:szCs w:val="22"/>
          <w:highlight w:val="yellow"/>
        </w:rPr>
        <w:t>w dniu ………..</w:t>
      </w:r>
      <w:r w:rsidRPr="00C94DE1">
        <w:rPr>
          <w:rFonts w:ascii="Arial" w:hAnsi="Arial" w:cs="Arial"/>
          <w:sz w:val="22"/>
          <w:szCs w:val="22"/>
          <w:highlight w:val="yellow"/>
        </w:rPr>
        <w:t xml:space="preserve"> pomiędzy:</w:t>
      </w:r>
    </w:p>
    <w:p w14:paraId="221284F9" w14:textId="77777777" w:rsidR="00833435" w:rsidRPr="001F0F56" w:rsidRDefault="00833435" w:rsidP="00833435">
      <w:pPr>
        <w:spacing w:after="231" w:line="259" w:lineRule="auto"/>
        <w:ind w:left="10" w:right="634"/>
        <w:jc w:val="both"/>
        <w:rPr>
          <w:rFonts w:ascii="Arial" w:hAnsi="Arial" w:cs="Arial"/>
          <w:sz w:val="22"/>
          <w:szCs w:val="22"/>
        </w:rPr>
      </w:pPr>
      <w:r w:rsidRPr="00C94DE1">
        <w:rPr>
          <w:rFonts w:ascii="Arial" w:hAnsi="Arial" w:cs="Arial"/>
          <w:sz w:val="22"/>
          <w:szCs w:val="22"/>
          <w:highlight w:val="yellow"/>
        </w:rPr>
        <w:t>/ zawarta w formie elektronicznej w rozumieniu art. 78 1  kodeksu cywilnego pomiędzy</w:t>
      </w:r>
      <w:r w:rsidRPr="001F0F56">
        <w:rPr>
          <w:rFonts w:ascii="Arial" w:hAnsi="Arial" w:cs="Arial"/>
          <w:sz w:val="22"/>
          <w:szCs w:val="22"/>
        </w:rPr>
        <w:t>:</w:t>
      </w:r>
    </w:p>
    <w:p w14:paraId="3B8408CB" w14:textId="77777777" w:rsidR="00833435" w:rsidRPr="00CB66C9" w:rsidRDefault="00833435" w:rsidP="00833435">
      <w:pPr>
        <w:spacing w:line="276" w:lineRule="auto"/>
        <w:jc w:val="both"/>
        <w:rPr>
          <w:rFonts w:ascii="Arial" w:hAnsi="Arial" w:cs="Arial"/>
          <w:sz w:val="22"/>
          <w:szCs w:val="22"/>
        </w:rPr>
      </w:pPr>
      <w:r w:rsidRPr="00CB66C9">
        <w:rPr>
          <w:rFonts w:ascii="Arial" w:hAnsi="Arial" w:cs="Arial"/>
          <w:b/>
          <w:sz w:val="22"/>
          <w:szCs w:val="22"/>
        </w:rPr>
        <w:t>Usługi Grupa TAURON Sp. z o.o.</w:t>
      </w:r>
      <w:r w:rsidRPr="00CB66C9">
        <w:rPr>
          <w:rFonts w:ascii="Arial" w:hAnsi="Arial" w:cs="Arial"/>
          <w:sz w:val="22"/>
          <w:szCs w:val="22"/>
        </w:rPr>
        <w:t xml:space="preserve"> </w:t>
      </w:r>
      <w:r w:rsidRPr="00CB66C9">
        <w:rPr>
          <w:rFonts w:ascii="Arial" w:hAnsi="Arial" w:cs="Arial"/>
          <w:b/>
          <w:sz w:val="22"/>
          <w:szCs w:val="22"/>
        </w:rPr>
        <w:t xml:space="preserve">z siedzibą w Tarnowie, ul. </w:t>
      </w:r>
      <w:r w:rsidR="00DA3E49">
        <w:rPr>
          <w:rFonts w:ascii="Arial" w:hAnsi="Arial" w:cs="Arial"/>
          <w:b/>
          <w:sz w:val="22"/>
          <w:szCs w:val="22"/>
        </w:rPr>
        <w:t>Słoneczna 32</w:t>
      </w:r>
      <w:r w:rsidRPr="00CB66C9">
        <w:rPr>
          <w:rFonts w:ascii="Arial" w:hAnsi="Arial" w:cs="Arial"/>
          <w:b/>
          <w:sz w:val="22"/>
          <w:szCs w:val="22"/>
        </w:rPr>
        <w:t>, 33-100 Tarnów</w:t>
      </w:r>
      <w:r w:rsidRPr="00CB66C9">
        <w:rPr>
          <w:rFonts w:ascii="Arial" w:hAnsi="Arial" w:cs="Arial"/>
          <w:sz w:val="22"/>
          <w:szCs w:val="22"/>
        </w:rPr>
        <w:t xml:space="preserve">, zarejestrowaną w Sądzie Rejonowym dla Krakowa – Śródmieścia w Krakowie, XII Wydział Gospodarczy Krajowego Rejestru Sądowego pod numerem KRS: 0000524010, NIP: 6342831517, REGON: 24368025100000, BDO: 000580944, kapitał zakładowy: 6 310 000,00 zł, wchodząca w skład Grupy TAURON, zwaną dalej </w:t>
      </w:r>
      <w:r w:rsidRPr="00CB66C9">
        <w:rPr>
          <w:rFonts w:ascii="Arial" w:hAnsi="Arial" w:cs="Arial"/>
          <w:b/>
          <w:sz w:val="22"/>
          <w:szCs w:val="22"/>
        </w:rPr>
        <w:t>„</w:t>
      </w:r>
      <w:r w:rsidR="00347706">
        <w:rPr>
          <w:rFonts w:ascii="Arial" w:hAnsi="Arial" w:cs="Arial"/>
          <w:b/>
          <w:sz w:val="22"/>
          <w:szCs w:val="22"/>
        </w:rPr>
        <w:t>Zleceniodawcą</w:t>
      </w:r>
      <w:r w:rsidRPr="00CB66C9">
        <w:rPr>
          <w:rFonts w:ascii="Arial" w:hAnsi="Arial" w:cs="Arial"/>
          <w:b/>
          <w:sz w:val="22"/>
          <w:szCs w:val="22"/>
        </w:rPr>
        <w:t>”</w:t>
      </w:r>
      <w:r w:rsidRPr="00CB66C9">
        <w:rPr>
          <w:rFonts w:ascii="Arial" w:hAnsi="Arial" w:cs="Arial"/>
          <w:sz w:val="22"/>
          <w:szCs w:val="22"/>
        </w:rPr>
        <w:t xml:space="preserve"> którą reprezentuj</w:t>
      </w:r>
      <w:r w:rsidR="001701F6">
        <w:rPr>
          <w:rFonts w:ascii="Arial" w:hAnsi="Arial" w:cs="Arial"/>
          <w:sz w:val="22"/>
          <w:szCs w:val="22"/>
        </w:rPr>
        <w:t>e</w:t>
      </w:r>
      <w:r w:rsidRPr="00CB66C9">
        <w:rPr>
          <w:rFonts w:ascii="Arial" w:hAnsi="Arial" w:cs="Arial"/>
          <w:sz w:val="22"/>
          <w:szCs w:val="22"/>
        </w:rPr>
        <w:t>:</w:t>
      </w:r>
    </w:p>
    <w:p w14:paraId="53522066" w14:textId="77777777" w:rsidR="00833435" w:rsidRPr="00CB66C9" w:rsidRDefault="005C584F" w:rsidP="00833435">
      <w:pPr>
        <w:spacing w:line="276" w:lineRule="auto"/>
        <w:jc w:val="both"/>
        <w:rPr>
          <w:rFonts w:ascii="Arial" w:hAnsi="Arial" w:cs="Arial"/>
          <w:b/>
          <w:sz w:val="22"/>
          <w:szCs w:val="22"/>
        </w:rPr>
      </w:pPr>
      <w:r>
        <w:rPr>
          <w:rFonts w:ascii="Arial" w:hAnsi="Arial" w:cs="Arial"/>
          <w:bCs/>
          <w:sz w:val="22"/>
          <w:szCs w:val="22"/>
        </w:rPr>
        <w:t>……………………………………..</w:t>
      </w:r>
    </w:p>
    <w:p w14:paraId="10B1BBEE" w14:textId="77777777" w:rsidR="00833435" w:rsidRPr="00CB66C9" w:rsidRDefault="00833435" w:rsidP="00833435">
      <w:pPr>
        <w:spacing w:line="276" w:lineRule="auto"/>
        <w:jc w:val="both"/>
        <w:rPr>
          <w:rFonts w:ascii="Arial" w:hAnsi="Arial" w:cs="Arial"/>
          <w:b/>
          <w:sz w:val="22"/>
          <w:szCs w:val="22"/>
        </w:rPr>
      </w:pPr>
    </w:p>
    <w:p w14:paraId="0D8348E5" w14:textId="77777777" w:rsidR="00833435" w:rsidRPr="00CB66C9" w:rsidRDefault="00833435" w:rsidP="00833435">
      <w:pPr>
        <w:jc w:val="both"/>
        <w:rPr>
          <w:rFonts w:ascii="Arial" w:hAnsi="Arial" w:cs="Arial"/>
          <w:sz w:val="22"/>
          <w:szCs w:val="22"/>
        </w:rPr>
      </w:pPr>
      <w:r w:rsidRPr="00CB66C9">
        <w:rPr>
          <w:rFonts w:ascii="Arial" w:hAnsi="Arial" w:cs="Arial"/>
          <w:sz w:val="22"/>
          <w:szCs w:val="22"/>
        </w:rPr>
        <w:t>a</w:t>
      </w:r>
    </w:p>
    <w:p w14:paraId="00902BD9" w14:textId="77777777" w:rsidR="00833435" w:rsidRPr="00CB66C9" w:rsidRDefault="00833435" w:rsidP="00833435">
      <w:pPr>
        <w:jc w:val="both"/>
        <w:rPr>
          <w:rFonts w:ascii="Arial" w:hAnsi="Arial" w:cs="Arial"/>
          <w:sz w:val="22"/>
          <w:szCs w:val="22"/>
        </w:rPr>
      </w:pPr>
      <w:r w:rsidRPr="00CB66C9">
        <w:rPr>
          <w:rFonts w:ascii="Arial" w:hAnsi="Arial" w:cs="Arial"/>
          <w:b/>
          <w:sz w:val="22"/>
          <w:szCs w:val="22"/>
        </w:rPr>
        <w:t>[</w:t>
      </w:r>
      <w:r w:rsidRPr="00CB66C9">
        <w:rPr>
          <w:rFonts w:ascii="Arial" w:hAnsi="Arial" w:cs="Arial"/>
          <w:b/>
          <w:sz w:val="22"/>
          <w:szCs w:val="22"/>
        </w:rPr>
        <w:sym w:font="Symbol" w:char="F0B7"/>
      </w:r>
      <w:r w:rsidRPr="00CB66C9">
        <w:rPr>
          <w:rFonts w:ascii="Arial" w:hAnsi="Arial" w:cs="Arial"/>
          <w:b/>
          <w:sz w:val="22"/>
          <w:szCs w:val="22"/>
        </w:rPr>
        <w:t xml:space="preserve">] </w:t>
      </w:r>
      <w:r w:rsidRPr="00CB66C9">
        <w:rPr>
          <w:rFonts w:ascii="Arial" w:hAnsi="Arial" w:cs="Arial"/>
          <w:sz w:val="22"/>
          <w:szCs w:val="22"/>
        </w:rPr>
        <w:t>z siedzibą w [</w:t>
      </w:r>
      <w:r w:rsidRPr="00CB66C9">
        <w:rPr>
          <w:rFonts w:ascii="Arial" w:hAnsi="Arial" w:cs="Arial"/>
          <w:sz w:val="22"/>
          <w:szCs w:val="22"/>
        </w:rPr>
        <w:sym w:font="Symbol" w:char="F0B7"/>
      </w:r>
      <w:r w:rsidRPr="00CB66C9">
        <w:rPr>
          <w:rFonts w:ascii="Arial" w:hAnsi="Arial" w:cs="Arial"/>
          <w:sz w:val="22"/>
          <w:szCs w:val="22"/>
        </w:rPr>
        <w:t>], ul. [</w:t>
      </w:r>
      <w:r w:rsidRPr="00CB66C9">
        <w:rPr>
          <w:rFonts w:ascii="Arial" w:hAnsi="Arial" w:cs="Arial"/>
          <w:sz w:val="22"/>
          <w:szCs w:val="22"/>
        </w:rPr>
        <w:sym w:font="Symbol" w:char="F0B7"/>
      </w:r>
      <w:r w:rsidRPr="00CB66C9">
        <w:rPr>
          <w:rFonts w:ascii="Arial" w:hAnsi="Arial" w:cs="Arial"/>
          <w:sz w:val="22"/>
          <w:szCs w:val="22"/>
        </w:rPr>
        <w:t>], zarejestrowaną w Sądzie Rejonowym [</w:t>
      </w:r>
      <w:r w:rsidRPr="00CB66C9">
        <w:rPr>
          <w:rFonts w:ascii="Arial" w:hAnsi="Arial" w:cs="Arial"/>
          <w:sz w:val="22"/>
          <w:szCs w:val="22"/>
        </w:rPr>
        <w:sym w:font="Symbol" w:char="F0B7"/>
      </w:r>
      <w:r w:rsidRPr="00CB66C9">
        <w:rPr>
          <w:rFonts w:ascii="Arial" w:hAnsi="Arial" w:cs="Arial"/>
          <w:sz w:val="22"/>
          <w:szCs w:val="22"/>
        </w:rPr>
        <w:t>] w [</w:t>
      </w:r>
      <w:r w:rsidRPr="00CB66C9">
        <w:rPr>
          <w:rFonts w:ascii="Arial" w:hAnsi="Arial" w:cs="Arial"/>
          <w:sz w:val="22"/>
          <w:szCs w:val="22"/>
        </w:rPr>
        <w:sym w:font="Symbol" w:char="F0B7"/>
      </w:r>
      <w:r w:rsidRPr="00CB66C9">
        <w:rPr>
          <w:rFonts w:ascii="Arial" w:hAnsi="Arial" w:cs="Arial"/>
          <w:sz w:val="22"/>
          <w:szCs w:val="22"/>
        </w:rPr>
        <w:t>], Wydział [</w:t>
      </w:r>
      <w:r w:rsidRPr="00CB66C9">
        <w:rPr>
          <w:rFonts w:ascii="Arial" w:hAnsi="Arial" w:cs="Arial"/>
          <w:sz w:val="22"/>
          <w:szCs w:val="22"/>
        </w:rPr>
        <w:sym w:font="Symbol" w:char="F0B7"/>
      </w:r>
      <w:r w:rsidRPr="00CB66C9">
        <w:rPr>
          <w:rFonts w:ascii="Arial" w:hAnsi="Arial" w:cs="Arial"/>
          <w:sz w:val="22"/>
          <w:szCs w:val="22"/>
        </w:rPr>
        <w:t>] Gospodarczy Krajowego Rejestru Sądowego, pod nr KRS: [</w:t>
      </w:r>
      <w:r w:rsidRPr="00CB66C9">
        <w:rPr>
          <w:rFonts w:ascii="Arial" w:hAnsi="Arial" w:cs="Arial"/>
          <w:sz w:val="22"/>
          <w:szCs w:val="22"/>
        </w:rPr>
        <w:sym w:font="Symbol" w:char="F0B7"/>
      </w:r>
      <w:r w:rsidRPr="00CB66C9">
        <w:rPr>
          <w:rFonts w:ascii="Arial" w:hAnsi="Arial" w:cs="Arial"/>
          <w:sz w:val="22"/>
          <w:szCs w:val="22"/>
        </w:rPr>
        <w:t>], numer identyfikacji podatkowej NIP: [</w:t>
      </w:r>
      <w:r w:rsidRPr="00CB66C9">
        <w:rPr>
          <w:rFonts w:ascii="Arial" w:hAnsi="Arial" w:cs="Arial"/>
          <w:sz w:val="22"/>
          <w:szCs w:val="22"/>
        </w:rPr>
        <w:sym w:font="Symbol" w:char="F0B7"/>
      </w:r>
      <w:r w:rsidRPr="00CB66C9">
        <w:rPr>
          <w:rFonts w:ascii="Arial" w:hAnsi="Arial" w:cs="Arial"/>
          <w:sz w:val="22"/>
          <w:szCs w:val="22"/>
        </w:rPr>
        <w:t>], wysokość kapitału zakładowego: [</w:t>
      </w:r>
      <w:r w:rsidRPr="00CB66C9">
        <w:rPr>
          <w:rFonts w:ascii="Arial" w:hAnsi="Arial" w:cs="Arial"/>
          <w:sz w:val="22"/>
          <w:szCs w:val="22"/>
        </w:rPr>
        <w:sym w:font="Symbol" w:char="F0B7"/>
      </w:r>
      <w:r w:rsidRPr="00CB66C9">
        <w:rPr>
          <w:rFonts w:ascii="Arial" w:hAnsi="Arial" w:cs="Arial"/>
          <w:sz w:val="22"/>
          <w:szCs w:val="22"/>
        </w:rPr>
        <w:t>] złotych, zwaną dalej „</w:t>
      </w:r>
      <w:r w:rsidR="002241E8">
        <w:rPr>
          <w:rFonts w:ascii="Arial" w:hAnsi="Arial" w:cs="Arial"/>
          <w:b/>
          <w:sz w:val="22"/>
          <w:szCs w:val="22"/>
        </w:rPr>
        <w:t>Zleceniobiorcą</w:t>
      </w:r>
      <w:r w:rsidRPr="00CB66C9">
        <w:rPr>
          <w:rFonts w:ascii="Arial" w:hAnsi="Arial" w:cs="Arial"/>
          <w:sz w:val="22"/>
          <w:szCs w:val="22"/>
        </w:rPr>
        <w:t>”</w:t>
      </w:r>
      <w:r w:rsidRPr="00CB66C9">
        <w:rPr>
          <w:rFonts w:ascii="Arial" w:hAnsi="Arial" w:cs="Arial"/>
          <w:b/>
          <w:sz w:val="22"/>
          <w:szCs w:val="22"/>
        </w:rPr>
        <w:t xml:space="preserve">, </w:t>
      </w:r>
      <w:r w:rsidRPr="00CB66C9">
        <w:rPr>
          <w:rFonts w:ascii="Arial" w:hAnsi="Arial" w:cs="Arial"/>
          <w:sz w:val="22"/>
          <w:szCs w:val="22"/>
        </w:rPr>
        <w:t>którą reprezentują:</w:t>
      </w:r>
    </w:p>
    <w:p w14:paraId="35EECF37" w14:textId="77777777" w:rsidR="00833435" w:rsidRPr="00CB66C9" w:rsidRDefault="00833435" w:rsidP="00833435">
      <w:pPr>
        <w:spacing w:line="276" w:lineRule="auto"/>
        <w:jc w:val="both"/>
        <w:rPr>
          <w:rFonts w:ascii="Arial" w:hAnsi="Arial" w:cs="Arial"/>
          <w:bCs/>
          <w:sz w:val="22"/>
          <w:szCs w:val="22"/>
        </w:rPr>
      </w:pPr>
      <w:r w:rsidRPr="00CB66C9">
        <w:rPr>
          <w:rFonts w:ascii="Arial" w:hAnsi="Arial" w:cs="Arial"/>
          <w:bCs/>
          <w:sz w:val="22"/>
          <w:szCs w:val="22"/>
        </w:rPr>
        <w:t>…………………………………..</w:t>
      </w:r>
    </w:p>
    <w:p w14:paraId="25905157" w14:textId="77777777" w:rsidR="00833435" w:rsidRPr="00CB66C9" w:rsidRDefault="00833435" w:rsidP="00833435">
      <w:pPr>
        <w:spacing w:line="276" w:lineRule="auto"/>
        <w:jc w:val="both"/>
        <w:rPr>
          <w:rFonts w:ascii="Arial" w:hAnsi="Arial" w:cs="Arial"/>
          <w:b/>
          <w:sz w:val="22"/>
          <w:szCs w:val="22"/>
        </w:rPr>
      </w:pPr>
      <w:r w:rsidRPr="00CB66C9">
        <w:rPr>
          <w:rFonts w:ascii="Arial" w:hAnsi="Arial" w:cs="Arial"/>
          <w:bCs/>
          <w:sz w:val="22"/>
          <w:szCs w:val="22"/>
        </w:rPr>
        <w:t>…………………………………..</w:t>
      </w:r>
    </w:p>
    <w:p w14:paraId="2C8D4C2D" w14:textId="77777777" w:rsidR="00833435" w:rsidRPr="00CB66C9" w:rsidRDefault="00833435" w:rsidP="00833435">
      <w:pPr>
        <w:jc w:val="both"/>
        <w:rPr>
          <w:rFonts w:ascii="Arial" w:hAnsi="Arial" w:cs="Arial"/>
          <w:bCs/>
          <w:sz w:val="22"/>
          <w:szCs w:val="22"/>
          <w:highlight w:val="yellow"/>
        </w:rPr>
      </w:pPr>
    </w:p>
    <w:p w14:paraId="43B01E75" w14:textId="77777777" w:rsidR="00833435" w:rsidRPr="00CB66C9" w:rsidRDefault="00833435" w:rsidP="00833435">
      <w:pPr>
        <w:jc w:val="both"/>
        <w:rPr>
          <w:rFonts w:ascii="Arial" w:hAnsi="Arial" w:cs="Arial"/>
          <w:sz w:val="22"/>
          <w:szCs w:val="22"/>
        </w:rPr>
      </w:pPr>
    </w:p>
    <w:p w14:paraId="568D4C9D" w14:textId="77777777" w:rsidR="00833435" w:rsidRPr="00CB66C9" w:rsidRDefault="00833435" w:rsidP="00833435">
      <w:pPr>
        <w:jc w:val="both"/>
        <w:rPr>
          <w:rFonts w:ascii="Arial" w:hAnsi="Arial" w:cs="Arial"/>
          <w:sz w:val="22"/>
          <w:szCs w:val="22"/>
        </w:rPr>
      </w:pPr>
      <w:r w:rsidRPr="00CB66C9">
        <w:rPr>
          <w:rFonts w:ascii="Arial" w:hAnsi="Arial" w:cs="Arial"/>
          <w:sz w:val="22"/>
          <w:szCs w:val="22"/>
        </w:rPr>
        <w:t xml:space="preserve">zwanymi dalej łącznie </w:t>
      </w:r>
      <w:r w:rsidRPr="00CB66C9">
        <w:rPr>
          <w:rFonts w:ascii="Arial" w:hAnsi="Arial" w:cs="Arial"/>
          <w:b/>
          <w:sz w:val="22"/>
          <w:szCs w:val="22"/>
        </w:rPr>
        <w:t>Stronami</w:t>
      </w:r>
      <w:r w:rsidRPr="00CB66C9">
        <w:rPr>
          <w:rFonts w:ascii="Arial" w:hAnsi="Arial" w:cs="Arial"/>
          <w:sz w:val="22"/>
          <w:szCs w:val="22"/>
        </w:rPr>
        <w:t xml:space="preserve">, a oddzielnie </w:t>
      </w:r>
      <w:r w:rsidRPr="00CB66C9">
        <w:rPr>
          <w:rFonts w:ascii="Arial" w:hAnsi="Arial" w:cs="Arial"/>
          <w:b/>
          <w:sz w:val="22"/>
          <w:szCs w:val="22"/>
        </w:rPr>
        <w:t>Stroną</w:t>
      </w:r>
      <w:r w:rsidRPr="00CB66C9">
        <w:rPr>
          <w:rFonts w:ascii="Arial" w:hAnsi="Arial" w:cs="Arial"/>
          <w:sz w:val="22"/>
          <w:szCs w:val="22"/>
        </w:rPr>
        <w:t>,</w:t>
      </w:r>
    </w:p>
    <w:p w14:paraId="05C10246" w14:textId="77777777" w:rsidR="00833435" w:rsidRPr="00CB66C9" w:rsidRDefault="00833435" w:rsidP="00833435">
      <w:pPr>
        <w:jc w:val="both"/>
        <w:rPr>
          <w:rFonts w:ascii="Arial" w:hAnsi="Arial" w:cs="Arial"/>
          <w:b/>
          <w:sz w:val="22"/>
          <w:szCs w:val="22"/>
        </w:rPr>
      </w:pPr>
    </w:p>
    <w:p w14:paraId="5880E5BC" w14:textId="77777777" w:rsidR="00833435" w:rsidRPr="00CB66C9" w:rsidRDefault="00833435" w:rsidP="00833435">
      <w:pPr>
        <w:jc w:val="both"/>
        <w:rPr>
          <w:rFonts w:ascii="Arial" w:hAnsi="Arial" w:cs="Arial"/>
          <w:b/>
          <w:sz w:val="22"/>
          <w:szCs w:val="22"/>
        </w:rPr>
      </w:pPr>
      <w:r w:rsidRPr="00CB66C9">
        <w:rPr>
          <w:rFonts w:ascii="Arial" w:hAnsi="Arial" w:cs="Arial"/>
          <w:sz w:val="22"/>
          <w:szCs w:val="22"/>
        </w:rPr>
        <w:t xml:space="preserve">W rezultacie wyboru </w:t>
      </w:r>
      <w:r w:rsidR="004475C2">
        <w:rPr>
          <w:rFonts w:ascii="Arial" w:hAnsi="Arial" w:cs="Arial"/>
          <w:sz w:val="22"/>
          <w:szCs w:val="22"/>
        </w:rPr>
        <w:t>Zleceniobiorcy</w:t>
      </w:r>
      <w:r w:rsidRPr="00CB66C9">
        <w:rPr>
          <w:rFonts w:ascii="Arial" w:hAnsi="Arial" w:cs="Arial"/>
          <w:sz w:val="22"/>
          <w:szCs w:val="22"/>
        </w:rPr>
        <w:t xml:space="preserve"> w przeprowadzonym postępowaniu </w:t>
      </w:r>
      <w:r w:rsidRPr="00CB66C9">
        <w:rPr>
          <w:rFonts w:ascii="Arial" w:hAnsi="Arial" w:cs="Arial"/>
          <w:sz w:val="22"/>
          <w:szCs w:val="22"/>
        </w:rPr>
        <w:br/>
        <w:t>nr</w:t>
      </w:r>
      <w:r w:rsidRPr="00CB66C9">
        <w:rPr>
          <w:rStyle w:val="Pogrubienie"/>
          <w:rFonts w:ascii="Arial" w:hAnsi="Arial" w:cs="Arial"/>
          <w:color w:val="000000"/>
          <w:sz w:val="22"/>
          <w:szCs w:val="22"/>
        </w:rPr>
        <w:t xml:space="preserve"> ……………………</w:t>
      </w:r>
      <w:r w:rsidRPr="00CB66C9">
        <w:rPr>
          <w:rFonts w:ascii="Arial" w:hAnsi="Arial" w:cs="Arial"/>
          <w:sz w:val="22"/>
          <w:szCs w:val="22"/>
        </w:rPr>
        <w:t>  o udzielenie zamówienia, zgodnie</w:t>
      </w:r>
      <w:r>
        <w:rPr>
          <w:rFonts w:ascii="Arial" w:hAnsi="Arial" w:cs="Arial"/>
          <w:sz w:val="22"/>
          <w:szCs w:val="22"/>
        </w:rPr>
        <w:t xml:space="preserve"> </w:t>
      </w:r>
      <w:r w:rsidRPr="00CB66C9">
        <w:rPr>
          <w:rFonts w:ascii="Arial" w:hAnsi="Arial" w:cs="Arial"/>
          <w:sz w:val="22"/>
          <w:szCs w:val="22"/>
        </w:rPr>
        <w:t xml:space="preserve">z wewnętrznymi regulacjami </w:t>
      </w:r>
      <w:r w:rsidR="004475C2">
        <w:rPr>
          <w:rFonts w:ascii="Arial" w:hAnsi="Arial" w:cs="Arial"/>
          <w:sz w:val="22"/>
          <w:szCs w:val="22"/>
        </w:rPr>
        <w:t>Zleceniodawcy</w:t>
      </w:r>
      <w:r w:rsidRPr="00CB66C9">
        <w:rPr>
          <w:rFonts w:ascii="Arial" w:hAnsi="Arial" w:cs="Arial"/>
          <w:sz w:val="22"/>
          <w:szCs w:val="22"/>
        </w:rPr>
        <w:t xml:space="preserve">, została zawarta umowa (dalej: </w:t>
      </w:r>
      <w:r w:rsidRPr="00CB66C9">
        <w:rPr>
          <w:rFonts w:ascii="Arial" w:hAnsi="Arial" w:cs="Arial"/>
          <w:b/>
          <w:bCs/>
          <w:sz w:val="22"/>
          <w:szCs w:val="22"/>
        </w:rPr>
        <w:t>Umowa</w:t>
      </w:r>
      <w:r w:rsidRPr="00CB66C9">
        <w:rPr>
          <w:rFonts w:ascii="Arial" w:hAnsi="Arial" w:cs="Arial"/>
          <w:sz w:val="22"/>
          <w:szCs w:val="22"/>
        </w:rPr>
        <w:t>) o następującej treści:</w:t>
      </w:r>
    </w:p>
    <w:p w14:paraId="63FA40E0" w14:textId="77777777" w:rsidR="001163F9" w:rsidRPr="00B108FD" w:rsidRDefault="001163F9" w:rsidP="005F0186">
      <w:pPr>
        <w:widowControl/>
        <w:autoSpaceDE/>
        <w:autoSpaceDN/>
        <w:adjustRightInd/>
        <w:jc w:val="both"/>
        <w:rPr>
          <w:rFonts w:ascii="Arial" w:hAnsi="Arial" w:cs="Arial"/>
          <w:sz w:val="22"/>
          <w:szCs w:val="22"/>
          <w:lang w:eastAsia="en-US"/>
        </w:rPr>
      </w:pPr>
    </w:p>
    <w:p w14:paraId="1297BA94" w14:textId="77777777" w:rsidR="001163F9" w:rsidRPr="00B108FD" w:rsidRDefault="001163F9" w:rsidP="005F0186">
      <w:pPr>
        <w:rPr>
          <w:rFonts w:ascii="Arial" w:hAnsi="Arial" w:cs="Arial"/>
          <w:b/>
          <w:bCs/>
          <w:sz w:val="22"/>
          <w:szCs w:val="22"/>
        </w:rPr>
      </w:pPr>
    </w:p>
    <w:p w14:paraId="61DD7424" w14:textId="77777777" w:rsidR="001163F9" w:rsidRPr="00B108FD" w:rsidRDefault="001163F9">
      <w:pPr>
        <w:pStyle w:val="Akapitzlist"/>
        <w:numPr>
          <w:ilvl w:val="0"/>
          <w:numId w:val="2"/>
        </w:numPr>
        <w:spacing w:after="0" w:line="240" w:lineRule="auto"/>
        <w:jc w:val="center"/>
        <w:rPr>
          <w:rFonts w:ascii="Arial" w:hAnsi="Arial" w:cs="Arial"/>
        </w:rPr>
      </w:pPr>
    </w:p>
    <w:p w14:paraId="07BD61A6" w14:textId="77777777" w:rsidR="001163F9" w:rsidRDefault="001163F9" w:rsidP="005F0186">
      <w:pPr>
        <w:jc w:val="center"/>
        <w:rPr>
          <w:rFonts w:ascii="Arial" w:hAnsi="Arial" w:cs="Arial"/>
          <w:b/>
          <w:bCs/>
          <w:sz w:val="22"/>
          <w:szCs w:val="22"/>
        </w:rPr>
      </w:pPr>
      <w:r w:rsidRPr="00B108FD">
        <w:rPr>
          <w:rFonts w:ascii="Arial" w:hAnsi="Arial" w:cs="Arial"/>
          <w:b/>
          <w:bCs/>
          <w:sz w:val="22"/>
          <w:szCs w:val="22"/>
        </w:rPr>
        <w:t>PRZEDMIOT UMOWY</w:t>
      </w:r>
    </w:p>
    <w:p w14:paraId="0757C53F" w14:textId="77777777" w:rsidR="00C353FE" w:rsidRPr="00B108FD" w:rsidRDefault="00C353FE" w:rsidP="005F0186">
      <w:pPr>
        <w:jc w:val="center"/>
        <w:rPr>
          <w:rFonts w:ascii="Arial" w:hAnsi="Arial" w:cs="Arial"/>
          <w:b/>
          <w:bCs/>
          <w:sz w:val="22"/>
          <w:szCs w:val="22"/>
        </w:rPr>
      </w:pPr>
    </w:p>
    <w:p w14:paraId="4D36AE3E" w14:textId="77777777" w:rsidR="00556468" w:rsidRDefault="001163F9">
      <w:pPr>
        <w:pStyle w:val="Akapitzlist"/>
        <w:numPr>
          <w:ilvl w:val="0"/>
          <w:numId w:val="34"/>
        </w:numPr>
        <w:spacing w:after="0" w:line="240" w:lineRule="auto"/>
        <w:ind w:left="426" w:hanging="426"/>
        <w:jc w:val="both"/>
        <w:rPr>
          <w:rFonts w:ascii="Arial" w:hAnsi="Arial" w:cs="Arial"/>
        </w:rPr>
      </w:pPr>
      <w:r w:rsidRPr="00833435">
        <w:rPr>
          <w:rFonts w:ascii="Arial" w:hAnsi="Arial" w:cs="Arial"/>
        </w:rPr>
        <w:t xml:space="preserve">Na mocy Umowy i na określonych w niej </w:t>
      </w:r>
      <w:r w:rsidR="00A079FA" w:rsidRPr="00833435">
        <w:rPr>
          <w:rFonts w:ascii="Arial" w:hAnsi="Arial" w:cs="Arial"/>
        </w:rPr>
        <w:t>zasadach</w:t>
      </w:r>
      <w:r w:rsidRPr="00833435">
        <w:rPr>
          <w:rFonts w:ascii="Arial" w:hAnsi="Arial" w:cs="Arial"/>
        </w:rPr>
        <w:t xml:space="preserve"> </w:t>
      </w:r>
      <w:r w:rsidR="001C535D" w:rsidRPr="00833435">
        <w:rPr>
          <w:rFonts w:ascii="Arial" w:hAnsi="Arial" w:cs="Arial"/>
        </w:rPr>
        <w:t>Zleceniobiorca</w:t>
      </w:r>
      <w:r w:rsidRPr="00833435">
        <w:rPr>
          <w:rFonts w:ascii="Arial" w:hAnsi="Arial" w:cs="Arial"/>
        </w:rPr>
        <w:t xml:space="preserve"> zobowiązuje się wykonać </w:t>
      </w:r>
      <w:r w:rsidR="00837918" w:rsidRPr="00833435">
        <w:rPr>
          <w:rFonts w:ascii="Arial" w:hAnsi="Arial" w:cs="Arial"/>
        </w:rPr>
        <w:t xml:space="preserve">na rzecz Zleceniodawcy </w:t>
      </w:r>
      <w:r w:rsidRPr="00833435">
        <w:rPr>
          <w:rFonts w:ascii="Arial" w:hAnsi="Arial" w:cs="Arial"/>
        </w:rPr>
        <w:t>usług</w:t>
      </w:r>
      <w:r w:rsidR="00833435" w:rsidRPr="00833435">
        <w:rPr>
          <w:rFonts w:ascii="Arial" w:hAnsi="Arial" w:cs="Arial"/>
        </w:rPr>
        <w:t>ę polegającą na</w:t>
      </w:r>
      <w:r w:rsidR="005734DE">
        <w:rPr>
          <w:rFonts w:ascii="Arial" w:hAnsi="Arial" w:cs="Arial"/>
        </w:rPr>
        <w:t xml:space="preserve"> </w:t>
      </w:r>
      <w:r w:rsidR="00556468">
        <w:rPr>
          <w:rFonts w:ascii="Arial" w:hAnsi="Arial" w:cs="Arial"/>
        </w:rPr>
        <w:t>serwisie urządzeń, która obejmuje:</w:t>
      </w:r>
    </w:p>
    <w:p w14:paraId="45C76EBE" w14:textId="77777777" w:rsidR="00556468" w:rsidRPr="00556468" w:rsidRDefault="00DA0065">
      <w:pPr>
        <w:widowControl/>
        <w:numPr>
          <w:ilvl w:val="1"/>
          <w:numId w:val="34"/>
        </w:numPr>
        <w:autoSpaceDE/>
        <w:autoSpaceDN/>
        <w:adjustRightInd/>
        <w:spacing w:after="11" w:line="265" w:lineRule="auto"/>
        <w:ind w:left="993" w:right="50" w:hanging="567"/>
        <w:jc w:val="both"/>
        <w:rPr>
          <w:rFonts w:ascii="Arial" w:hAnsi="Arial" w:cs="Arial"/>
          <w:sz w:val="22"/>
          <w:szCs w:val="22"/>
        </w:rPr>
      </w:pPr>
      <w:r>
        <w:rPr>
          <w:rFonts w:ascii="Arial" w:hAnsi="Arial" w:cs="Arial"/>
          <w:sz w:val="22"/>
          <w:szCs w:val="22"/>
        </w:rPr>
        <w:t>c</w:t>
      </w:r>
      <w:r w:rsidR="006D3A73">
        <w:rPr>
          <w:rFonts w:ascii="Arial" w:hAnsi="Arial" w:cs="Arial"/>
          <w:sz w:val="22"/>
          <w:szCs w:val="22"/>
        </w:rPr>
        <w:t>ykliczne w</w:t>
      </w:r>
      <w:r w:rsidR="003471D8">
        <w:rPr>
          <w:rFonts w:ascii="Arial" w:hAnsi="Arial" w:cs="Arial"/>
          <w:sz w:val="22"/>
          <w:szCs w:val="22"/>
        </w:rPr>
        <w:t xml:space="preserve">ykonanie przeglądów </w:t>
      </w:r>
      <w:r w:rsidR="00556468" w:rsidRPr="00556468">
        <w:rPr>
          <w:rFonts w:ascii="Arial" w:hAnsi="Arial" w:cs="Arial"/>
          <w:sz w:val="22"/>
          <w:szCs w:val="22"/>
        </w:rPr>
        <w:t xml:space="preserve">urządzeń </w:t>
      </w:r>
      <w:r w:rsidR="00556468">
        <w:rPr>
          <w:rFonts w:ascii="Arial" w:hAnsi="Arial" w:cs="Arial"/>
          <w:sz w:val="22"/>
          <w:szCs w:val="22"/>
        </w:rPr>
        <w:t>jakim są bramy garażowe, bramy wjazdowe oraz szlabany</w:t>
      </w:r>
      <w:r w:rsidR="00EA5DB4">
        <w:rPr>
          <w:rFonts w:ascii="Arial" w:hAnsi="Arial" w:cs="Arial"/>
          <w:sz w:val="22"/>
          <w:szCs w:val="22"/>
        </w:rPr>
        <w:t xml:space="preserve"> (dalej: </w:t>
      </w:r>
      <w:r w:rsidR="00EA5DB4" w:rsidRPr="00EA5DB4">
        <w:rPr>
          <w:rFonts w:ascii="Arial" w:hAnsi="Arial" w:cs="Arial"/>
          <w:b/>
          <w:bCs/>
          <w:sz w:val="22"/>
          <w:szCs w:val="22"/>
        </w:rPr>
        <w:t>Urządzenia</w:t>
      </w:r>
      <w:r w:rsidR="00EA5DB4">
        <w:rPr>
          <w:rFonts w:ascii="Arial" w:hAnsi="Arial" w:cs="Arial"/>
          <w:sz w:val="22"/>
          <w:szCs w:val="22"/>
        </w:rPr>
        <w:t>)</w:t>
      </w:r>
      <w:r w:rsidR="00556468">
        <w:rPr>
          <w:rFonts w:ascii="Arial" w:hAnsi="Arial" w:cs="Arial"/>
          <w:sz w:val="22"/>
          <w:szCs w:val="22"/>
        </w:rPr>
        <w:t>, których rodzaj, liczbę oraz miejsca</w:t>
      </w:r>
      <w:r w:rsidR="00347706">
        <w:rPr>
          <w:rFonts w:ascii="Arial" w:hAnsi="Arial" w:cs="Arial"/>
          <w:sz w:val="22"/>
          <w:szCs w:val="22"/>
        </w:rPr>
        <w:t xml:space="preserve"> instalacji</w:t>
      </w:r>
      <w:r w:rsidR="00556468">
        <w:rPr>
          <w:rFonts w:ascii="Arial" w:hAnsi="Arial" w:cs="Arial"/>
          <w:sz w:val="22"/>
          <w:szCs w:val="22"/>
        </w:rPr>
        <w:t xml:space="preserve"> </w:t>
      </w:r>
      <w:r w:rsidR="00556468" w:rsidRPr="00556468">
        <w:rPr>
          <w:rFonts w:ascii="Arial" w:hAnsi="Arial" w:cs="Arial"/>
          <w:sz w:val="22"/>
          <w:szCs w:val="22"/>
        </w:rPr>
        <w:t xml:space="preserve"> </w:t>
      </w:r>
      <w:r w:rsidR="00556468">
        <w:rPr>
          <w:rFonts w:ascii="Arial" w:hAnsi="Arial" w:cs="Arial"/>
          <w:sz w:val="22"/>
          <w:szCs w:val="22"/>
        </w:rPr>
        <w:t>wyszczególniono</w:t>
      </w:r>
      <w:r w:rsidR="00556468" w:rsidRPr="00556468">
        <w:rPr>
          <w:rFonts w:ascii="Arial" w:hAnsi="Arial" w:cs="Arial"/>
          <w:sz w:val="22"/>
          <w:szCs w:val="22"/>
        </w:rPr>
        <w:t xml:space="preserve"> w </w:t>
      </w:r>
      <w:r w:rsidR="00556468" w:rsidRPr="003471D8">
        <w:rPr>
          <w:rFonts w:ascii="Arial" w:hAnsi="Arial" w:cs="Arial"/>
          <w:b/>
          <w:bCs/>
          <w:sz w:val="22"/>
          <w:szCs w:val="22"/>
        </w:rPr>
        <w:t>Załączniku nr 2 do Umowy</w:t>
      </w:r>
      <w:r w:rsidR="00347706">
        <w:rPr>
          <w:rFonts w:ascii="Arial" w:hAnsi="Arial" w:cs="Arial"/>
          <w:sz w:val="22"/>
          <w:szCs w:val="22"/>
        </w:rPr>
        <w:t xml:space="preserve"> (dalej: </w:t>
      </w:r>
      <w:r w:rsidR="00347706" w:rsidRPr="00347706">
        <w:rPr>
          <w:rFonts w:ascii="Arial" w:hAnsi="Arial" w:cs="Arial"/>
          <w:b/>
          <w:bCs/>
          <w:sz w:val="22"/>
          <w:szCs w:val="22"/>
        </w:rPr>
        <w:t>Przeglądy</w:t>
      </w:r>
      <w:r w:rsidR="00347706">
        <w:rPr>
          <w:rFonts w:ascii="Arial" w:hAnsi="Arial" w:cs="Arial"/>
          <w:sz w:val="22"/>
          <w:szCs w:val="22"/>
        </w:rPr>
        <w:t>)</w:t>
      </w:r>
      <w:r w:rsidR="006D3A73">
        <w:rPr>
          <w:rFonts w:ascii="Arial" w:hAnsi="Arial" w:cs="Arial"/>
          <w:sz w:val="22"/>
          <w:szCs w:val="22"/>
        </w:rPr>
        <w:t>;</w:t>
      </w:r>
      <w:r w:rsidR="00556468" w:rsidRPr="00556468">
        <w:rPr>
          <w:rFonts w:ascii="Arial" w:hAnsi="Arial" w:cs="Arial"/>
          <w:sz w:val="22"/>
          <w:szCs w:val="22"/>
        </w:rPr>
        <w:t xml:space="preserve"> </w:t>
      </w:r>
    </w:p>
    <w:p w14:paraId="0EF05049" w14:textId="77777777" w:rsidR="00556468" w:rsidRDefault="00DA0065">
      <w:pPr>
        <w:widowControl/>
        <w:numPr>
          <w:ilvl w:val="1"/>
          <w:numId w:val="34"/>
        </w:numPr>
        <w:autoSpaceDE/>
        <w:autoSpaceDN/>
        <w:adjustRightInd/>
        <w:spacing w:after="11" w:line="265" w:lineRule="auto"/>
        <w:ind w:left="993" w:right="50" w:hanging="567"/>
        <w:jc w:val="both"/>
        <w:rPr>
          <w:rFonts w:ascii="Arial" w:hAnsi="Arial" w:cs="Arial"/>
          <w:sz w:val="22"/>
          <w:szCs w:val="22"/>
        </w:rPr>
      </w:pPr>
      <w:r>
        <w:rPr>
          <w:rFonts w:ascii="Arial" w:hAnsi="Arial" w:cs="Arial"/>
          <w:sz w:val="22"/>
          <w:szCs w:val="22"/>
        </w:rPr>
        <w:t>w</w:t>
      </w:r>
      <w:r w:rsidR="003471D8">
        <w:rPr>
          <w:rFonts w:ascii="Arial" w:hAnsi="Arial" w:cs="Arial"/>
          <w:sz w:val="22"/>
          <w:szCs w:val="22"/>
        </w:rPr>
        <w:t>ykonanie n</w:t>
      </w:r>
      <w:r w:rsidR="00556468" w:rsidRPr="00556468">
        <w:rPr>
          <w:rFonts w:ascii="Arial" w:hAnsi="Arial" w:cs="Arial"/>
          <w:sz w:val="22"/>
          <w:szCs w:val="22"/>
        </w:rPr>
        <w:t>aprawy</w:t>
      </w:r>
      <w:r w:rsidR="003471D8">
        <w:rPr>
          <w:rFonts w:ascii="Arial" w:hAnsi="Arial" w:cs="Arial"/>
          <w:sz w:val="22"/>
          <w:szCs w:val="22"/>
        </w:rPr>
        <w:t xml:space="preserve"> </w:t>
      </w:r>
      <w:r w:rsidR="00EA5DB4">
        <w:rPr>
          <w:rFonts w:ascii="Arial" w:hAnsi="Arial" w:cs="Arial"/>
          <w:sz w:val="22"/>
          <w:szCs w:val="22"/>
        </w:rPr>
        <w:t xml:space="preserve">Urządzeń na podstawie odrębnych </w:t>
      </w:r>
      <w:r w:rsidR="006D3A73">
        <w:rPr>
          <w:rFonts w:ascii="Arial" w:hAnsi="Arial" w:cs="Arial"/>
          <w:sz w:val="22"/>
          <w:szCs w:val="22"/>
        </w:rPr>
        <w:t>z</w:t>
      </w:r>
      <w:r w:rsidR="00EA5DB4">
        <w:rPr>
          <w:rFonts w:ascii="Arial" w:hAnsi="Arial" w:cs="Arial"/>
          <w:sz w:val="22"/>
          <w:szCs w:val="22"/>
        </w:rPr>
        <w:t>leceń Zleceniodawcy</w:t>
      </w:r>
      <w:r w:rsidR="006D3A73">
        <w:rPr>
          <w:rFonts w:ascii="Arial" w:hAnsi="Arial" w:cs="Arial"/>
          <w:sz w:val="22"/>
          <w:szCs w:val="22"/>
        </w:rPr>
        <w:t xml:space="preserve"> (dalej: </w:t>
      </w:r>
      <w:r w:rsidR="006D3A73" w:rsidRPr="006D3A73">
        <w:rPr>
          <w:rFonts w:ascii="Arial" w:hAnsi="Arial" w:cs="Arial"/>
          <w:b/>
          <w:bCs/>
          <w:sz w:val="22"/>
          <w:szCs w:val="22"/>
        </w:rPr>
        <w:t>Zlecenie</w:t>
      </w:r>
      <w:r w:rsidR="006D3A73">
        <w:rPr>
          <w:rFonts w:ascii="Arial" w:hAnsi="Arial" w:cs="Arial"/>
          <w:sz w:val="22"/>
          <w:szCs w:val="22"/>
        </w:rPr>
        <w:t>)</w:t>
      </w:r>
      <w:r w:rsidR="00243B42">
        <w:rPr>
          <w:rFonts w:ascii="Arial" w:hAnsi="Arial" w:cs="Arial"/>
          <w:sz w:val="22"/>
          <w:szCs w:val="22"/>
        </w:rPr>
        <w:t>,</w:t>
      </w:r>
      <w:r w:rsidR="00556468" w:rsidRPr="00556468">
        <w:rPr>
          <w:rFonts w:ascii="Arial" w:hAnsi="Arial" w:cs="Arial"/>
          <w:sz w:val="22"/>
          <w:szCs w:val="22"/>
        </w:rPr>
        <w:t xml:space="preserve"> wraz z dostawą materiałów/</w:t>
      </w:r>
      <w:r w:rsidR="003471D8">
        <w:rPr>
          <w:rFonts w:ascii="Arial" w:hAnsi="Arial" w:cs="Arial"/>
          <w:sz w:val="22"/>
          <w:szCs w:val="22"/>
        </w:rPr>
        <w:t>części zamiennych/</w:t>
      </w:r>
      <w:r w:rsidR="00556468" w:rsidRPr="00556468">
        <w:rPr>
          <w:rFonts w:ascii="Arial" w:hAnsi="Arial" w:cs="Arial"/>
          <w:sz w:val="22"/>
          <w:szCs w:val="22"/>
        </w:rPr>
        <w:t xml:space="preserve">urządzeń na potrzeby </w:t>
      </w:r>
      <w:r w:rsidR="003471D8">
        <w:rPr>
          <w:rFonts w:ascii="Arial" w:hAnsi="Arial" w:cs="Arial"/>
          <w:sz w:val="22"/>
          <w:szCs w:val="22"/>
        </w:rPr>
        <w:t xml:space="preserve">tych napraw </w:t>
      </w:r>
      <w:r w:rsidR="00347706">
        <w:rPr>
          <w:rFonts w:ascii="Arial" w:hAnsi="Arial" w:cs="Arial"/>
          <w:sz w:val="22"/>
          <w:szCs w:val="22"/>
        </w:rPr>
        <w:t xml:space="preserve">(dalej: </w:t>
      </w:r>
      <w:bookmarkStart w:id="0" w:name="_Hlk193287855"/>
      <w:r w:rsidR="00347706" w:rsidRPr="00347706">
        <w:rPr>
          <w:rFonts w:ascii="Arial" w:hAnsi="Arial" w:cs="Arial"/>
          <w:b/>
          <w:bCs/>
          <w:sz w:val="22"/>
          <w:szCs w:val="22"/>
        </w:rPr>
        <w:t>Naprawa</w:t>
      </w:r>
      <w:bookmarkEnd w:id="0"/>
      <w:r w:rsidR="00347706">
        <w:rPr>
          <w:rFonts w:ascii="Arial" w:hAnsi="Arial" w:cs="Arial"/>
          <w:sz w:val="22"/>
          <w:szCs w:val="22"/>
        </w:rPr>
        <w:t>)</w:t>
      </w:r>
      <w:r w:rsidR="006D3A73">
        <w:rPr>
          <w:rFonts w:ascii="Arial" w:hAnsi="Arial" w:cs="Arial"/>
          <w:sz w:val="22"/>
          <w:szCs w:val="22"/>
        </w:rPr>
        <w:t>;</w:t>
      </w:r>
    </w:p>
    <w:p w14:paraId="3444AB28" w14:textId="77777777" w:rsidR="00556468" w:rsidRDefault="00556468" w:rsidP="00347706">
      <w:pPr>
        <w:widowControl/>
        <w:autoSpaceDE/>
        <w:autoSpaceDN/>
        <w:adjustRightInd/>
        <w:spacing w:after="11" w:line="265" w:lineRule="auto"/>
        <w:ind w:right="50" w:firstLine="426"/>
        <w:jc w:val="both"/>
        <w:rPr>
          <w:rFonts w:ascii="Arial" w:hAnsi="Arial" w:cs="Arial"/>
          <w:sz w:val="22"/>
          <w:szCs w:val="22"/>
        </w:rPr>
      </w:pPr>
      <w:r w:rsidRPr="00556468">
        <w:rPr>
          <w:rFonts w:ascii="Arial" w:hAnsi="Arial" w:cs="Arial"/>
          <w:sz w:val="22"/>
          <w:szCs w:val="22"/>
        </w:rPr>
        <w:t xml:space="preserve"> (dalej: </w:t>
      </w:r>
      <w:r w:rsidRPr="00556468">
        <w:rPr>
          <w:rFonts w:ascii="Arial" w:eastAsia="Arial" w:hAnsi="Arial" w:cs="Arial"/>
          <w:b/>
          <w:sz w:val="22"/>
          <w:szCs w:val="22"/>
        </w:rPr>
        <w:t>Przedmiot Umowy</w:t>
      </w:r>
      <w:r>
        <w:rPr>
          <w:rFonts w:ascii="Arial" w:hAnsi="Arial" w:cs="Arial"/>
          <w:sz w:val="22"/>
          <w:szCs w:val="22"/>
        </w:rPr>
        <w:t>)</w:t>
      </w:r>
      <w:r w:rsidRPr="00556468">
        <w:rPr>
          <w:rFonts w:ascii="Arial" w:hAnsi="Arial" w:cs="Arial"/>
          <w:sz w:val="22"/>
          <w:szCs w:val="22"/>
        </w:rPr>
        <w:t xml:space="preserve">. </w:t>
      </w:r>
    </w:p>
    <w:p w14:paraId="4966DE92" w14:textId="77777777" w:rsidR="00556468" w:rsidRPr="00556468" w:rsidRDefault="00556468" w:rsidP="00556468">
      <w:pPr>
        <w:widowControl/>
        <w:autoSpaceDE/>
        <w:autoSpaceDN/>
        <w:adjustRightInd/>
        <w:spacing w:after="11" w:line="265" w:lineRule="auto"/>
        <w:ind w:right="50"/>
        <w:jc w:val="both"/>
        <w:rPr>
          <w:rFonts w:ascii="Arial" w:hAnsi="Arial" w:cs="Arial"/>
          <w:sz w:val="22"/>
          <w:szCs w:val="22"/>
        </w:rPr>
      </w:pPr>
    </w:p>
    <w:p w14:paraId="0A7553FE" w14:textId="77777777" w:rsidR="00347706" w:rsidRDefault="00347706">
      <w:pPr>
        <w:pStyle w:val="Akapitzlist"/>
        <w:numPr>
          <w:ilvl w:val="0"/>
          <w:numId w:val="34"/>
        </w:numPr>
        <w:spacing w:after="0" w:line="240" w:lineRule="auto"/>
        <w:ind w:left="426" w:hanging="426"/>
        <w:jc w:val="both"/>
        <w:rPr>
          <w:rFonts w:ascii="Arial" w:hAnsi="Arial" w:cs="Arial"/>
        </w:rPr>
      </w:pPr>
      <w:r w:rsidRPr="00347706">
        <w:rPr>
          <w:rFonts w:ascii="Arial" w:hAnsi="Arial" w:cs="Arial"/>
        </w:rPr>
        <w:t>Przedmiot Umowy</w:t>
      </w:r>
      <w:r>
        <w:rPr>
          <w:rFonts w:ascii="Arial" w:hAnsi="Arial" w:cs="Arial"/>
        </w:rPr>
        <w:t xml:space="preserve"> </w:t>
      </w:r>
      <w:r w:rsidRPr="00347706">
        <w:rPr>
          <w:rFonts w:ascii="Arial" w:hAnsi="Arial" w:cs="Arial"/>
        </w:rPr>
        <w:t xml:space="preserve"> został szczegółowo opisany w </w:t>
      </w:r>
      <w:r w:rsidRPr="00347706">
        <w:rPr>
          <w:rFonts w:ascii="Arial" w:hAnsi="Arial" w:cs="Arial"/>
          <w:b/>
          <w:bCs/>
        </w:rPr>
        <w:t>Załączniku nr 1 do Umowy</w:t>
      </w:r>
      <w:r w:rsidRPr="00347706">
        <w:rPr>
          <w:rFonts w:ascii="Arial" w:hAnsi="Arial" w:cs="Arial"/>
        </w:rPr>
        <w:t xml:space="preserve">. </w:t>
      </w:r>
    </w:p>
    <w:p w14:paraId="5223FFA7" w14:textId="77777777" w:rsidR="00DA0065" w:rsidRPr="00DA0065" w:rsidRDefault="002241E8">
      <w:pPr>
        <w:pStyle w:val="Akapitzlist"/>
        <w:numPr>
          <w:ilvl w:val="0"/>
          <w:numId w:val="34"/>
        </w:numPr>
        <w:spacing w:after="0" w:line="240" w:lineRule="auto"/>
        <w:ind w:left="426" w:hanging="426"/>
        <w:jc w:val="both"/>
        <w:rPr>
          <w:rFonts w:ascii="Arial" w:hAnsi="Arial" w:cs="Arial"/>
          <w:color w:val="FF0000"/>
        </w:rPr>
      </w:pPr>
      <w:r w:rsidRPr="002241E8">
        <w:rPr>
          <w:rFonts w:ascii="Arial" w:hAnsi="Arial" w:cs="Arial"/>
        </w:rPr>
        <w:t xml:space="preserve">Strony ustalają, że </w:t>
      </w:r>
      <w:r>
        <w:rPr>
          <w:rFonts w:ascii="Arial" w:hAnsi="Arial" w:cs="Arial"/>
        </w:rPr>
        <w:t>Zleceniodawca</w:t>
      </w:r>
      <w:r w:rsidRPr="002241E8">
        <w:rPr>
          <w:rFonts w:ascii="Arial" w:hAnsi="Arial" w:cs="Arial"/>
        </w:rPr>
        <w:t>, może dokonywać</w:t>
      </w:r>
      <w:r>
        <w:rPr>
          <w:rFonts w:ascii="Arial" w:hAnsi="Arial" w:cs="Arial"/>
        </w:rPr>
        <w:t xml:space="preserve"> w ramach Umowy</w:t>
      </w:r>
      <w:r w:rsidRPr="002241E8">
        <w:rPr>
          <w:rFonts w:ascii="Arial" w:hAnsi="Arial" w:cs="Arial"/>
        </w:rPr>
        <w:t xml:space="preserve"> również zakupów </w:t>
      </w:r>
      <w:r>
        <w:rPr>
          <w:rFonts w:ascii="Arial" w:hAnsi="Arial" w:cs="Arial"/>
        </w:rPr>
        <w:t>usług serwisowych</w:t>
      </w:r>
      <w:r w:rsidR="00FF3A48">
        <w:rPr>
          <w:rFonts w:ascii="Arial" w:hAnsi="Arial" w:cs="Arial"/>
        </w:rPr>
        <w:t xml:space="preserve"> Urządzeń </w:t>
      </w:r>
      <w:r>
        <w:rPr>
          <w:rFonts w:ascii="Arial" w:hAnsi="Arial" w:cs="Arial"/>
        </w:rPr>
        <w:t>innych niż wymienione w ust. 1 powyżej</w:t>
      </w:r>
    </w:p>
    <w:p w14:paraId="4A139557" w14:textId="77777777" w:rsidR="002241E8" w:rsidRPr="00487DAE" w:rsidRDefault="00A805E5">
      <w:pPr>
        <w:pStyle w:val="Akapitzlist"/>
        <w:numPr>
          <w:ilvl w:val="0"/>
          <w:numId w:val="34"/>
        </w:numPr>
        <w:spacing w:after="0" w:line="240" w:lineRule="auto"/>
        <w:ind w:left="426" w:hanging="426"/>
        <w:jc w:val="both"/>
        <w:rPr>
          <w:rFonts w:ascii="Arial" w:hAnsi="Arial" w:cs="Arial"/>
        </w:rPr>
      </w:pPr>
      <w:r w:rsidRPr="00487DAE">
        <w:rPr>
          <w:rFonts w:ascii="Arial" w:hAnsi="Arial" w:cs="Arial"/>
        </w:rPr>
        <w:t xml:space="preserve">W ramach </w:t>
      </w:r>
      <w:r w:rsidR="00083F1A" w:rsidRPr="00487DAE">
        <w:rPr>
          <w:rFonts w:ascii="Arial" w:hAnsi="Arial" w:cs="Arial"/>
        </w:rPr>
        <w:t>Naprawy Zleceniodawca może</w:t>
      </w:r>
      <w:r w:rsidR="00540035" w:rsidRPr="00487DAE">
        <w:rPr>
          <w:rFonts w:ascii="Arial" w:hAnsi="Arial" w:cs="Arial"/>
        </w:rPr>
        <w:t xml:space="preserve"> zlecić Zleceniobiorcy</w:t>
      </w:r>
      <w:r w:rsidR="00083F1A" w:rsidRPr="00487DAE">
        <w:rPr>
          <w:rFonts w:ascii="Arial" w:hAnsi="Arial" w:cs="Arial"/>
        </w:rPr>
        <w:t xml:space="preserve"> </w:t>
      </w:r>
      <w:r w:rsidR="00257B20" w:rsidRPr="00487DAE">
        <w:rPr>
          <w:rFonts w:ascii="Arial" w:hAnsi="Arial" w:cs="Arial"/>
        </w:rPr>
        <w:t xml:space="preserve">dostawę oraz montaż </w:t>
      </w:r>
      <w:r w:rsidR="00DA3E49" w:rsidRPr="00487DAE">
        <w:rPr>
          <w:rFonts w:ascii="Arial" w:hAnsi="Arial" w:cs="Arial"/>
        </w:rPr>
        <w:t xml:space="preserve">urządzeń fabrycznie nowych </w:t>
      </w:r>
      <w:r w:rsidR="00540035" w:rsidRPr="00487DAE">
        <w:rPr>
          <w:rFonts w:ascii="Arial" w:hAnsi="Arial" w:cs="Arial"/>
        </w:rPr>
        <w:t>w sytuacji</w:t>
      </w:r>
      <w:r w:rsidR="00DA3E49" w:rsidRPr="00487DAE">
        <w:rPr>
          <w:rFonts w:ascii="Arial" w:hAnsi="Arial" w:cs="Arial"/>
        </w:rPr>
        <w:t xml:space="preserve"> gdy brak jest ekonomicznego uzasadnienie dla </w:t>
      </w:r>
      <w:r w:rsidR="004272FC" w:rsidRPr="00487DAE">
        <w:rPr>
          <w:rFonts w:ascii="Arial" w:hAnsi="Arial" w:cs="Arial"/>
        </w:rPr>
        <w:t>takiej N</w:t>
      </w:r>
      <w:r w:rsidR="00DA3E49" w:rsidRPr="00487DAE">
        <w:rPr>
          <w:rFonts w:ascii="Arial" w:hAnsi="Arial" w:cs="Arial"/>
        </w:rPr>
        <w:t>aprawy</w:t>
      </w:r>
      <w:r w:rsidR="00C47273" w:rsidRPr="00487DAE">
        <w:rPr>
          <w:rFonts w:ascii="Arial" w:hAnsi="Arial" w:cs="Arial"/>
        </w:rPr>
        <w:t xml:space="preserve"> lub gdy </w:t>
      </w:r>
      <w:r w:rsidR="004272FC" w:rsidRPr="00487DAE">
        <w:rPr>
          <w:rFonts w:ascii="Arial" w:hAnsi="Arial" w:cs="Arial"/>
        </w:rPr>
        <w:t>N</w:t>
      </w:r>
      <w:r w:rsidR="00C47273" w:rsidRPr="00487DAE">
        <w:rPr>
          <w:rFonts w:ascii="Arial" w:hAnsi="Arial" w:cs="Arial"/>
        </w:rPr>
        <w:t>aprawa jest technicznie niemożliwa</w:t>
      </w:r>
      <w:r w:rsidR="00FF3A48" w:rsidRPr="00487DAE">
        <w:rPr>
          <w:rFonts w:ascii="Arial" w:hAnsi="Arial" w:cs="Arial"/>
        </w:rPr>
        <w:t>.</w:t>
      </w:r>
      <w:r w:rsidR="002241E8" w:rsidRPr="00487DAE">
        <w:rPr>
          <w:rFonts w:ascii="Arial" w:hAnsi="Arial" w:cs="Arial"/>
        </w:rPr>
        <w:t xml:space="preserve"> </w:t>
      </w:r>
      <w:r w:rsidR="00DD0031" w:rsidRPr="00487DAE">
        <w:rPr>
          <w:rFonts w:ascii="Arial" w:hAnsi="Arial" w:cs="Arial"/>
        </w:rPr>
        <w:t xml:space="preserve">Dostawa oraz montaż urządzeń fabrycznie nowych </w:t>
      </w:r>
      <w:r w:rsidR="00090F64" w:rsidRPr="00487DAE">
        <w:rPr>
          <w:rFonts w:ascii="Arial" w:hAnsi="Arial" w:cs="Arial"/>
        </w:rPr>
        <w:t xml:space="preserve">będzie realizowana </w:t>
      </w:r>
      <w:r w:rsidR="002241E8" w:rsidRPr="00487DAE">
        <w:rPr>
          <w:rFonts w:ascii="Arial" w:hAnsi="Arial" w:cs="Arial"/>
        </w:rPr>
        <w:t xml:space="preserve">po cenie </w:t>
      </w:r>
      <w:r w:rsidR="00190890" w:rsidRPr="00487DAE">
        <w:rPr>
          <w:rFonts w:ascii="Arial" w:hAnsi="Arial" w:cs="Arial"/>
        </w:rPr>
        <w:t xml:space="preserve">i w terminie </w:t>
      </w:r>
      <w:r w:rsidR="002241E8" w:rsidRPr="00487DAE">
        <w:rPr>
          <w:rFonts w:ascii="Arial" w:hAnsi="Arial" w:cs="Arial"/>
        </w:rPr>
        <w:t>uzgodnion</w:t>
      </w:r>
      <w:r w:rsidR="00190890" w:rsidRPr="00487DAE">
        <w:rPr>
          <w:rFonts w:ascii="Arial" w:hAnsi="Arial" w:cs="Arial"/>
        </w:rPr>
        <w:t xml:space="preserve">ym </w:t>
      </w:r>
      <w:r w:rsidR="002241E8" w:rsidRPr="00487DAE">
        <w:rPr>
          <w:rFonts w:ascii="Arial" w:hAnsi="Arial" w:cs="Arial"/>
        </w:rPr>
        <w:t>przez Strony.</w:t>
      </w:r>
    </w:p>
    <w:p w14:paraId="6C55051E" w14:textId="77777777" w:rsidR="00C157F8" w:rsidRPr="00B108FD" w:rsidRDefault="00C157F8">
      <w:pPr>
        <w:pStyle w:val="Tekstpodstawowy"/>
        <w:widowControl/>
        <w:numPr>
          <w:ilvl w:val="0"/>
          <w:numId w:val="2"/>
        </w:numPr>
        <w:spacing w:line="240" w:lineRule="auto"/>
        <w:jc w:val="center"/>
        <w:rPr>
          <w:rFonts w:ascii="Arial" w:hAnsi="Arial" w:cs="Arial"/>
          <w:b/>
          <w:color w:val="auto"/>
          <w:sz w:val="22"/>
          <w:szCs w:val="22"/>
        </w:rPr>
      </w:pPr>
    </w:p>
    <w:p w14:paraId="14B239ED" w14:textId="77777777" w:rsidR="001163F9" w:rsidRDefault="001163F9" w:rsidP="005F0186">
      <w:pPr>
        <w:tabs>
          <w:tab w:val="left" w:pos="567"/>
        </w:tabs>
        <w:jc w:val="center"/>
        <w:rPr>
          <w:rFonts w:ascii="Arial" w:hAnsi="Arial" w:cs="Arial"/>
          <w:b/>
          <w:sz w:val="22"/>
          <w:szCs w:val="22"/>
        </w:rPr>
      </w:pPr>
      <w:r w:rsidRPr="00B108FD">
        <w:rPr>
          <w:rFonts w:ascii="Arial" w:hAnsi="Arial" w:cs="Arial"/>
          <w:b/>
          <w:sz w:val="22"/>
          <w:szCs w:val="22"/>
        </w:rPr>
        <w:t>OŚWIADCZENIA I ZAPEWNIENIA</w:t>
      </w:r>
    </w:p>
    <w:p w14:paraId="1464ED7A" w14:textId="77777777" w:rsidR="00C353FE" w:rsidRPr="00B108FD" w:rsidRDefault="00C353FE" w:rsidP="005F0186">
      <w:pPr>
        <w:tabs>
          <w:tab w:val="left" w:pos="567"/>
        </w:tabs>
        <w:jc w:val="center"/>
        <w:rPr>
          <w:rFonts w:ascii="Arial" w:hAnsi="Arial" w:cs="Arial"/>
          <w:b/>
          <w:sz w:val="22"/>
          <w:szCs w:val="22"/>
        </w:rPr>
      </w:pPr>
    </w:p>
    <w:p w14:paraId="7EF71385" w14:textId="77777777" w:rsidR="00C157F8" w:rsidRPr="00B108FD" w:rsidRDefault="00C157F8" w:rsidP="005F0186">
      <w:pPr>
        <w:pStyle w:val="Tekstpodstawowy"/>
        <w:widowControl/>
        <w:spacing w:line="240" w:lineRule="auto"/>
        <w:ind w:left="284" w:hanging="284"/>
        <w:rPr>
          <w:rFonts w:ascii="Arial" w:hAnsi="Arial" w:cs="Arial"/>
          <w:color w:val="auto"/>
          <w:sz w:val="22"/>
          <w:szCs w:val="22"/>
        </w:rPr>
      </w:pPr>
      <w:r w:rsidRPr="00B108FD">
        <w:rPr>
          <w:rFonts w:ascii="Arial" w:hAnsi="Arial" w:cs="Arial"/>
          <w:color w:val="auto"/>
          <w:sz w:val="22"/>
          <w:szCs w:val="22"/>
        </w:rPr>
        <w:t>Zleceniobiorca oświadcza i zapewnia, że:</w:t>
      </w:r>
    </w:p>
    <w:p w14:paraId="67B4C9FA" w14:textId="77777777" w:rsidR="00C157F8" w:rsidRPr="00B108FD" w:rsidRDefault="00C31A17">
      <w:pPr>
        <w:pStyle w:val="Tekstpodstawowy"/>
        <w:widowControl/>
        <w:numPr>
          <w:ilvl w:val="0"/>
          <w:numId w:val="23"/>
        </w:numPr>
        <w:spacing w:line="240" w:lineRule="auto"/>
        <w:ind w:hanging="436"/>
        <w:rPr>
          <w:rFonts w:ascii="Arial" w:hAnsi="Arial" w:cs="Arial"/>
          <w:color w:val="auto"/>
          <w:sz w:val="22"/>
          <w:szCs w:val="22"/>
        </w:rPr>
      </w:pPr>
      <w:r w:rsidRPr="00B108FD">
        <w:rPr>
          <w:rFonts w:ascii="Arial" w:hAnsi="Arial" w:cs="Arial"/>
          <w:color w:val="auto"/>
          <w:sz w:val="22"/>
          <w:szCs w:val="22"/>
        </w:rPr>
        <w:t>o</w:t>
      </w:r>
      <w:r w:rsidR="00D258C4" w:rsidRPr="00B108FD">
        <w:rPr>
          <w:rFonts w:ascii="Arial" w:hAnsi="Arial" w:cs="Arial"/>
          <w:color w:val="auto"/>
          <w:sz w:val="22"/>
          <w:szCs w:val="22"/>
        </w:rPr>
        <w:t>sob</w:t>
      </w:r>
      <w:r w:rsidR="00C157F8" w:rsidRPr="00B108FD">
        <w:rPr>
          <w:rFonts w:ascii="Arial" w:hAnsi="Arial" w:cs="Arial"/>
          <w:color w:val="auto"/>
          <w:sz w:val="22"/>
          <w:szCs w:val="22"/>
        </w:rPr>
        <w:t>y w</w:t>
      </w:r>
      <w:r w:rsidR="00AF31AC" w:rsidRPr="00B108FD">
        <w:rPr>
          <w:rFonts w:ascii="Arial" w:hAnsi="Arial" w:cs="Arial"/>
          <w:color w:val="auto"/>
          <w:sz w:val="22"/>
          <w:szCs w:val="22"/>
        </w:rPr>
        <w:t>s</w:t>
      </w:r>
      <w:r w:rsidR="00C157F8" w:rsidRPr="00B108FD">
        <w:rPr>
          <w:rFonts w:ascii="Arial" w:hAnsi="Arial" w:cs="Arial"/>
          <w:color w:val="auto"/>
          <w:sz w:val="22"/>
          <w:szCs w:val="22"/>
        </w:rPr>
        <w:t>kazane w Umowie jako reprezentujące Zleceniobiorcę uprawnione są do zawarcia Umowy i zaciągania zobo</w:t>
      </w:r>
      <w:r w:rsidR="0047609F" w:rsidRPr="00B108FD">
        <w:rPr>
          <w:rFonts w:ascii="Arial" w:hAnsi="Arial" w:cs="Arial"/>
          <w:color w:val="auto"/>
          <w:sz w:val="22"/>
          <w:szCs w:val="22"/>
        </w:rPr>
        <w:t>wiązań w imieniu Zleceniobiorcy</w:t>
      </w:r>
      <w:r w:rsidR="00321D58" w:rsidRPr="00B108FD">
        <w:rPr>
          <w:rFonts w:ascii="Arial" w:hAnsi="Arial" w:cs="Arial"/>
          <w:color w:val="auto"/>
          <w:sz w:val="22"/>
          <w:szCs w:val="22"/>
        </w:rPr>
        <w:t>;</w:t>
      </w:r>
    </w:p>
    <w:p w14:paraId="1DB574FB" w14:textId="77777777" w:rsidR="00C157F8" w:rsidRPr="00B108FD" w:rsidRDefault="00C31A17">
      <w:pPr>
        <w:pStyle w:val="Tekstpodstawowy"/>
        <w:widowControl/>
        <w:numPr>
          <w:ilvl w:val="0"/>
          <w:numId w:val="23"/>
        </w:numPr>
        <w:spacing w:line="240" w:lineRule="auto"/>
        <w:ind w:hanging="436"/>
        <w:rPr>
          <w:rFonts w:ascii="Arial" w:hAnsi="Arial" w:cs="Arial"/>
          <w:color w:val="auto"/>
          <w:sz w:val="22"/>
          <w:szCs w:val="22"/>
        </w:rPr>
      </w:pPr>
      <w:r w:rsidRPr="00B108FD">
        <w:rPr>
          <w:rFonts w:ascii="Arial" w:hAnsi="Arial" w:cs="Arial"/>
          <w:color w:val="auto"/>
          <w:sz w:val="22"/>
          <w:szCs w:val="22"/>
        </w:rPr>
        <w:t>n</w:t>
      </w:r>
      <w:r w:rsidR="00C157F8" w:rsidRPr="00B108FD">
        <w:rPr>
          <w:rFonts w:ascii="Arial" w:hAnsi="Arial" w:cs="Arial"/>
          <w:color w:val="auto"/>
          <w:sz w:val="22"/>
          <w:szCs w:val="22"/>
        </w:rPr>
        <w:t>ie istnieją jakiekolwiek przeszkody prawne ani faktyczne uniemożliwiające zawarcie Umowy przez Zleceniobiorcę a także</w:t>
      </w:r>
      <w:r w:rsidR="001701F6">
        <w:rPr>
          <w:rFonts w:ascii="Arial" w:hAnsi="Arial" w:cs="Arial"/>
          <w:color w:val="auto"/>
          <w:sz w:val="22"/>
          <w:szCs w:val="22"/>
        </w:rPr>
        <w:t xml:space="preserve"> takie, które uniemożliwiałyby</w:t>
      </w:r>
      <w:r w:rsidR="00C157F8" w:rsidRPr="00B108FD">
        <w:rPr>
          <w:rFonts w:ascii="Arial" w:hAnsi="Arial" w:cs="Arial"/>
          <w:color w:val="auto"/>
          <w:sz w:val="22"/>
          <w:szCs w:val="22"/>
        </w:rPr>
        <w:t xml:space="preserve"> nale</w:t>
      </w:r>
      <w:r w:rsidR="00321D58" w:rsidRPr="00B108FD">
        <w:rPr>
          <w:rFonts w:ascii="Arial" w:hAnsi="Arial" w:cs="Arial"/>
          <w:color w:val="auto"/>
          <w:sz w:val="22"/>
          <w:szCs w:val="22"/>
        </w:rPr>
        <w:t>żyte wykonanie Przedmiotu Umowy;</w:t>
      </w:r>
    </w:p>
    <w:p w14:paraId="55559002" w14:textId="77777777" w:rsidR="00C157F8" w:rsidRPr="00B108FD" w:rsidRDefault="00D0352A">
      <w:pPr>
        <w:pStyle w:val="Tekstpodstawowy"/>
        <w:widowControl/>
        <w:numPr>
          <w:ilvl w:val="0"/>
          <w:numId w:val="23"/>
        </w:numPr>
        <w:spacing w:line="240" w:lineRule="auto"/>
        <w:ind w:hanging="436"/>
        <w:rPr>
          <w:rFonts w:ascii="Arial" w:hAnsi="Arial" w:cs="Arial"/>
          <w:color w:val="auto"/>
          <w:sz w:val="22"/>
          <w:szCs w:val="22"/>
        </w:rPr>
      </w:pPr>
      <w:r w:rsidRPr="00B108FD">
        <w:rPr>
          <w:rFonts w:ascii="Arial" w:hAnsi="Arial" w:cs="Arial"/>
          <w:color w:val="auto"/>
          <w:sz w:val="22"/>
          <w:szCs w:val="22"/>
        </w:rPr>
        <w:t>zawarcie</w:t>
      </w:r>
      <w:r w:rsidR="00C157F8" w:rsidRPr="00B108FD">
        <w:rPr>
          <w:rFonts w:ascii="Arial" w:hAnsi="Arial" w:cs="Arial"/>
          <w:color w:val="auto"/>
          <w:sz w:val="22"/>
          <w:szCs w:val="22"/>
        </w:rPr>
        <w:t xml:space="preserve"> i wykonanie Umowy nie stanowi naruszenia </w:t>
      </w:r>
      <w:r w:rsidRPr="00B108FD">
        <w:rPr>
          <w:rFonts w:ascii="Arial" w:hAnsi="Arial" w:cs="Arial"/>
          <w:color w:val="auto"/>
          <w:sz w:val="22"/>
          <w:szCs w:val="22"/>
        </w:rPr>
        <w:t>jakiegokolwiek i</w:t>
      </w:r>
      <w:r w:rsidR="0047609F" w:rsidRPr="00B108FD">
        <w:rPr>
          <w:rFonts w:ascii="Arial" w:hAnsi="Arial" w:cs="Arial"/>
          <w:color w:val="auto"/>
          <w:sz w:val="22"/>
          <w:szCs w:val="22"/>
        </w:rPr>
        <w:t xml:space="preserve">nnego zobowiązania zaciągniętego przez </w:t>
      </w:r>
      <w:r w:rsidR="00321D58" w:rsidRPr="00B108FD">
        <w:rPr>
          <w:rFonts w:ascii="Arial" w:hAnsi="Arial" w:cs="Arial"/>
          <w:color w:val="auto"/>
          <w:sz w:val="22"/>
          <w:szCs w:val="22"/>
        </w:rPr>
        <w:t>Zleceniobiorcę;</w:t>
      </w:r>
    </w:p>
    <w:p w14:paraId="4E8279DD" w14:textId="77777777" w:rsidR="00CD64E0" w:rsidRPr="00B108FD" w:rsidRDefault="00C31A17">
      <w:pPr>
        <w:pStyle w:val="Tekstpodstawowy"/>
        <w:widowControl/>
        <w:numPr>
          <w:ilvl w:val="0"/>
          <w:numId w:val="23"/>
        </w:numPr>
        <w:spacing w:line="240" w:lineRule="auto"/>
        <w:ind w:hanging="436"/>
        <w:rPr>
          <w:rFonts w:ascii="Arial" w:hAnsi="Arial" w:cs="Arial"/>
          <w:color w:val="auto"/>
          <w:sz w:val="22"/>
          <w:szCs w:val="22"/>
        </w:rPr>
      </w:pPr>
      <w:r w:rsidRPr="00B108FD">
        <w:rPr>
          <w:rFonts w:ascii="Arial" w:hAnsi="Arial" w:cs="Arial"/>
          <w:color w:val="auto"/>
          <w:sz w:val="22"/>
          <w:szCs w:val="22"/>
        </w:rPr>
        <w:t>u</w:t>
      </w:r>
      <w:r w:rsidR="00C157F8" w:rsidRPr="00B108FD">
        <w:rPr>
          <w:rFonts w:ascii="Arial" w:hAnsi="Arial" w:cs="Arial"/>
          <w:color w:val="auto"/>
          <w:sz w:val="22"/>
          <w:szCs w:val="22"/>
        </w:rPr>
        <w:t>zyskał wszelkie wymagane zgody korporacyjne i upoważnienia do zawarcia i wykonania Umowy</w:t>
      </w:r>
      <w:r w:rsidR="00321D58" w:rsidRPr="00B108FD">
        <w:rPr>
          <w:rFonts w:ascii="Arial" w:hAnsi="Arial" w:cs="Arial"/>
          <w:color w:val="auto"/>
          <w:sz w:val="22"/>
          <w:szCs w:val="22"/>
        </w:rPr>
        <w:t>;</w:t>
      </w:r>
    </w:p>
    <w:p w14:paraId="7E89E4A7" w14:textId="77777777" w:rsidR="00C157F8" w:rsidRDefault="00C31A17">
      <w:pPr>
        <w:pStyle w:val="Tekstpodstawowy"/>
        <w:widowControl/>
        <w:numPr>
          <w:ilvl w:val="0"/>
          <w:numId w:val="23"/>
        </w:numPr>
        <w:spacing w:line="240" w:lineRule="auto"/>
        <w:ind w:hanging="436"/>
        <w:rPr>
          <w:rFonts w:ascii="Arial" w:hAnsi="Arial" w:cs="Arial"/>
          <w:color w:val="auto"/>
          <w:sz w:val="22"/>
          <w:szCs w:val="22"/>
        </w:rPr>
      </w:pPr>
      <w:r w:rsidRPr="00B108FD">
        <w:rPr>
          <w:rFonts w:ascii="Arial" w:hAnsi="Arial" w:cs="Arial"/>
          <w:color w:val="auto"/>
          <w:sz w:val="22"/>
          <w:szCs w:val="22"/>
        </w:rPr>
        <w:t>p</w:t>
      </w:r>
      <w:r w:rsidR="00C157F8" w:rsidRPr="00B108FD">
        <w:rPr>
          <w:rFonts w:ascii="Arial" w:hAnsi="Arial" w:cs="Arial"/>
          <w:color w:val="auto"/>
          <w:sz w:val="22"/>
          <w:szCs w:val="22"/>
        </w:rPr>
        <w:t>osiada stosowną wiedzę, doświadczenie, zasoby kadrowe, ekonomiczne oraz know</w:t>
      </w:r>
      <w:r w:rsidR="001053D4">
        <w:rPr>
          <w:rFonts w:ascii="Arial" w:hAnsi="Arial" w:cs="Arial"/>
          <w:color w:val="auto"/>
          <w:sz w:val="22"/>
          <w:szCs w:val="22"/>
        </w:rPr>
        <w:t>-</w:t>
      </w:r>
      <w:r w:rsidR="00C157F8" w:rsidRPr="00B108FD">
        <w:rPr>
          <w:rFonts w:ascii="Arial" w:hAnsi="Arial" w:cs="Arial"/>
          <w:color w:val="auto"/>
          <w:sz w:val="22"/>
          <w:szCs w:val="22"/>
        </w:rPr>
        <w:t xml:space="preserve">how a także - w przypadku gdy wymagają tego obowiązujące przepisy - posiada pełne uprawnienia </w:t>
      </w:r>
      <w:r w:rsidR="00A6663B" w:rsidRPr="00B108FD">
        <w:rPr>
          <w:rFonts w:ascii="Arial" w:hAnsi="Arial" w:cs="Arial"/>
          <w:color w:val="auto"/>
          <w:sz w:val="22"/>
          <w:szCs w:val="22"/>
        </w:rPr>
        <w:t>pozwalające na</w:t>
      </w:r>
      <w:r w:rsidR="00C157F8" w:rsidRPr="00B108FD">
        <w:rPr>
          <w:rFonts w:ascii="Arial" w:hAnsi="Arial" w:cs="Arial"/>
          <w:color w:val="auto"/>
          <w:sz w:val="22"/>
          <w:szCs w:val="22"/>
        </w:rPr>
        <w:t xml:space="preserve"> należyte</w:t>
      </w:r>
      <w:r w:rsidR="00A6663B" w:rsidRPr="00B108FD">
        <w:rPr>
          <w:rFonts w:ascii="Arial" w:hAnsi="Arial" w:cs="Arial"/>
          <w:color w:val="auto"/>
          <w:sz w:val="22"/>
          <w:szCs w:val="22"/>
        </w:rPr>
        <w:t xml:space="preserve"> wykonanie </w:t>
      </w:r>
      <w:r w:rsidR="00407F53">
        <w:rPr>
          <w:rFonts w:ascii="Arial" w:hAnsi="Arial" w:cs="Arial"/>
          <w:color w:val="auto"/>
          <w:sz w:val="22"/>
          <w:szCs w:val="22"/>
        </w:rPr>
        <w:t xml:space="preserve">Przedmiotu </w:t>
      </w:r>
      <w:r w:rsidR="00A6663B" w:rsidRPr="00B108FD">
        <w:rPr>
          <w:rFonts w:ascii="Arial" w:hAnsi="Arial" w:cs="Arial"/>
          <w:color w:val="auto"/>
          <w:sz w:val="22"/>
          <w:szCs w:val="22"/>
        </w:rPr>
        <w:t>Umowy</w:t>
      </w:r>
      <w:r w:rsidR="00C157F8" w:rsidRPr="00B108FD">
        <w:rPr>
          <w:rFonts w:ascii="Arial" w:hAnsi="Arial" w:cs="Arial"/>
          <w:color w:val="auto"/>
          <w:sz w:val="22"/>
          <w:szCs w:val="22"/>
        </w:rPr>
        <w:t>. W szczególności, Zleceniobiorca posiada wszelkie koncesje, licencje, zezwolenia, pozwolenia lub też odpowiednie uprawnienia zawodowe wymagane przez polskie prawo do zawarcia Umowy umożliwiające należyte wykonanie Przedmiotu Umowy</w:t>
      </w:r>
      <w:r w:rsidR="00321D58" w:rsidRPr="00B108FD">
        <w:rPr>
          <w:rFonts w:ascii="Arial" w:hAnsi="Arial" w:cs="Arial"/>
          <w:color w:val="auto"/>
          <w:sz w:val="22"/>
          <w:szCs w:val="22"/>
        </w:rPr>
        <w:t>;</w:t>
      </w:r>
    </w:p>
    <w:p w14:paraId="0B15E4EA" w14:textId="5F90657D" w:rsidR="00C157F8" w:rsidRPr="00B108FD" w:rsidRDefault="00C31A17">
      <w:pPr>
        <w:pStyle w:val="Tekstpodstawowy"/>
        <w:widowControl/>
        <w:numPr>
          <w:ilvl w:val="0"/>
          <w:numId w:val="23"/>
        </w:numPr>
        <w:spacing w:line="240" w:lineRule="auto"/>
        <w:ind w:hanging="436"/>
        <w:rPr>
          <w:rFonts w:ascii="Arial" w:hAnsi="Arial" w:cs="Arial"/>
          <w:color w:val="auto"/>
          <w:sz w:val="22"/>
          <w:szCs w:val="22"/>
        </w:rPr>
      </w:pPr>
      <w:r w:rsidRPr="00B108FD">
        <w:rPr>
          <w:rFonts w:ascii="Arial" w:hAnsi="Arial" w:cs="Arial"/>
          <w:color w:val="auto"/>
          <w:sz w:val="22"/>
          <w:szCs w:val="22"/>
        </w:rPr>
        <w:t>z</w:t>
      </w:r>
      <w:r w:rsidR="00C157F8" w:rsidRPr="00B108FD">
        <w:rPr>
          <w:rFonts w:ascii="Arial" w:hAnsi="Arial" w:cs="Arial"/>
          <w:color w:val="auto"/>
          <w:sz w:val="22"/>
          <w:szCs w:val="22"/>
        </w:rPr>
        <w:t>apoznał się ze stanem faktycznym sprawy oraz wszelką dokumentacją Zleceniodawcy, dokonał ich weryfikacji i uznaje je za wystarczające do</w:t>
      </w:r>
      <w:r w:rsidR="009948C4">
        <w:rPr>
          <w:rFonts w:ascii="Arial" w:hAnsi="Arial" w:cs="Arial"/>
          <w:color w:val="auto"/>
          <w:sz w:val="22"/>
          <w:szCs w:val="22"/>
        </w:rPr>
        <w:t xml:space="preserve"> prawidłowego</w:t>
      </w:r>
      <w:r w:rsidR="00C157F8" w:rsidRPr="00B108FD">
        <w:rPr>
          <w:rFonts w:ascii="Arial" w:hAnsi="Arial" w:cs="Arial"/>
          <w:color w:val="auto"/>
          <w:sz w:val="22"/>
          <w:szCs w:val="22"/>
        </w:rPr>
        <w:t xml:space="preserve"> wykonania Przedmiotu Umowy oraz nie wnosi do nich zastrzeżeń</w:t>
      </w:r>
      <w:r w:rsidR="005932F5" w:rsidRPr="00B108FD">
        <w:rPr>
          <w:rFonts w:ascii="Arial" w:hAnsi="Arial" w:cs="Arial"/>
          <w:color w:val="auto"/>
          <w:sz w:val="22"/>
          <w:szCs w:val="22"/>
        </w:rPr>
        <w:t>.</w:t>
      </w:r>
    </w:p>
    <w:p w14:paraId="61FB9D6D" w14:textId="77777777" w:rsidR="00C157F8" w:rsidRPr="00B108FD" w:rsidRDefault="00C157F8" w:rsidP="005F0186">
      <w:pPr>
        <w:pStyle w:val="Tekstpodstawowy"/>
        <w:widowControl/>
        <w:spacing w:line="240" w:lineRule="auto"/>
        <w:ind w:left="284" w:hanging="284"/>
        <w:rPr>
          <w:rFonts w:ascii="Arial" w:hAnsi="Arial" w:cs="Arial"/>
          <w:color w:val="auto"/>
          <w:sz w:val="22"/>
          <w:szCs w:val="22"/>
        </w:rPr>
      </w:pPr>
    </w:p>
    <w:p w14:paraId="0CD35630" w14:textId="77777777" w:rsidR="001163F9" w:rsidRPr="00B108FD" w:rsidRDefault="001163F9">
      <w:pPr>
        <w:pStyle w:val="Tekstpodstawowy"/>
        <w:widowControl/>
        <w:numPr>
          <w:ilvl w:val="0"/>
          <w:numId w:val="2"/>
        </w:numPr>
        <w:spacing w:line="240" w:lineRule="auto"/>
        <w:jc w:val="center"/>
        <w:rPr>
          <w:rFonts w:ascii="Arial" w:hAnsi="Arial" w:cs="Arial"/>
          <w:b/>
          <w:color w:val="auto"/>
          <w:sz w:val="22"/>
          <w:szCs w:val="22"/>
        </w:rPr>
      </w:pPr>
    </w:p>
    <w:p w14:paraId="229E1F05" w14:textId="77777777" w:rsidR="001163F9" w:rsidRDefault="001163F9" w:rsidP="005F0186">
      <w:pPr>
        <w:pStyle w:val="Tekstpodstawowy"/>
        <w:widowControl/>
        <w:spacing w:line="240" w:lineRule="auto"/>
        <w:jc w:val="center"/>
        <w:rPr>
          <w:rFonts w:ascii="Arial" w:hAnsi="Arial" w:cs="Arial"/>
          <w:b/>
          <w:color w:val="auto"/>
          <w:sz w:val="22"/>
          <w:szCs w:val="22"/>
        </w:rPr>
      </w:pPr>
      <w:r w:rsidRPr="00B108FD">
        <w:rPr>
          <w:rFonts w:ascii="Arial" w:hAnsi="Arial" w:cs="Arial"/>
          <w:b/>
          <w:color w:val="auto"/>
          <w:sz w:val="22"/>
          <w:szCs w:val="22"/>
        </w:rPr>
        <w:t>OBOWIĄZKI ZLECENIODAWCY</w:t>
      </w:r>
    </w:p>
    <w:p w14:paraId="2718C368" w14:textId="77777777" w:rsidR="00C353FE" w:rsidRPr="00B108FD" w:rsidRDefault="00C353FE" w:rsidP="005F0186">
      <w:pPr>
        <w:pStyle w:val="Tekstpodstawowy"/>
        <w:widowControl/>
        <w:spacing w:line="240" w:lineRule="auto"/>
        <w:jc w:val="center"/>
        <w:rPr>
          <w:rFonts w:ascii="Arial" w:hAnsi="Arial" w:cs="Arial"/>
          <w:b/>
          <w:color w:val="auto"/>
          <w:sz w:val="22"/>
          <w:szCs w:val="22"/>
        </w:rPr>
      </w:pPr>
    </w:p>
    <w:p w14:paraId="7C0D3648" w14:textId="77777777" w:rsidR="00C31A17" w:rsidRPr="00B108FD" w:rsidRDefault="00AC5FD3" w:rsidP="005F0186">
      <w:pPr>
        <w:pStyle w:val="Tekstpodstawowy"/>
        <w:spacing w:line="240" w:lineRule="auto"/>
        <w:rPr>
          <w:rFonts w:ascii="Arial" w:hAnsi="Arial" w:cs="Arial"/>
          <w:sz w:val="22"/>
          <w:szCs w:val="22"/>
        </w:rPr>
      </w:pPr>
      <w:r w:rsidRPr="00B108FD">
        <w:rPr>
          <w:rFonts w:ascii="Arial" w:hAnsi="Arial" w:cs="Arial"/>
          <w:sz w:val="22"/>
          <w:szCs w:val="22"/>
        </w:rPr>
        <w:t>Z</w:t>
      </w:r>
      <w:r w:rsidR="00C31A17" w:rsidRPr="00B108FD">
        <w:rPr>
          <w:rFonts w:ascii="Arial" w:hAnsi="Arial" w:cs="Arial"/>
          <w:sz w:val="22"/>
          <w:szCs w:val="22"/>
        </w:rPr>
        <w:t>leceniodawca zobowiązuje się do:</w:t>
      </w:r>
    </w:p>
    <w:p w14:paraId="21E86FA1" w14:textId="77777777" w:rsidR="00733325" w:rsidRDefault="00C31A17">
      <w:pPr>
        <w:pStyle w:val="Tekstpodstawowy"/>
        <w:numPr>
          <w:ilvl w:val="0"/>
          <w:numId w:val="24"/>
        </w:numPr>
        <w:spacing w:line="240" w:lineRule="auto"/>
        <w:ind w:left="709" w:hanging="425"/>
        <w:rPr>
          <w:rFonts w:ascii="Arial" w:hAnsi="Arial" w:cs="Arial"/>
          <w:sz w:val="22"/>
          <w:szCs w:val="22"/>
        </w:rPr>
      </w:pPr>
      <w:r w:rsidRPr="00B108FD">
        <w:rPr>
          <w:rFonts w:ascii="Arial" w:hAnsi="Arial" w:cs="Arial"/>
          <w:sz w:val="22"/>
          <w:szCs w:val="22"/>
        </w:rPr>
        <w:t>u</w:t>
      </w:r>
      <w:r w:rsidR="00AC5FD3" w:rsidRPr="00B108FD">
        <w:rPr>
          <w:rFonts w:ascii="Arial" w:hAnsi="Arial" w:cs="Arial"/>
          <w:sz w:val="22"/>
          <w:szCs w:val="22"/>
        </w:rPr>
        <w:t xml:space="preserve">dostępnienia Zleceniobiorcy </w:t>
      </w:r>
      <w:r w:rsidR="002607D8" w:rsidRPr="00B108FD">
        <w:rPr>
          <w:rFonts w:ascii="Arial" w:hAnsi="Arial" w:cs="Arial"/>
          <w:sz w:val="22"/>
          <w:szCs w:val="22"/>
        </w:rPr>
        <w:t>informacji lub</w:t>
      </w:r>
      <w:r w:rsidR="00AC5FD3" w:rsidRPr="00B108FD">
        <w:rPr>
          <w:rFonts w:ascii="Arial" w:hAnsi="Arial" w:cs="Arial"/>
          <w:sz w:val="22"/>
          <w:szCs w:val="22"/>
        </w:rPr>
        <w:t xml:space="preserve"> dokumentów znajdujących się w jego posiadaniu, niezbędnych do należytego wykonania </w:t>
      </w:r>
      <w:r w:rsidR="00733325" w:rsidRPr="00B108FD">
        <w:rPr>
          <w:rFonts w:ascii="Arial" w:hAnsi="Arial" w:cs="Arial"/>
          <w:sz w:val="22"/>
          <w:szCs w:val="22"/>
        </w:rPr>
        <w:t>Przedmiotu Umowy</w:t>
      </w:r>
      <w:r w:rsidR="00321D58" w:rsidRPr="00B108FD">
        <w:rPr>
          <w:rFonts w:ascii="Arial" w:hAnsi="Arial" w:cs="Arial"/>
          <w:sz w:val="22"/>
          <w:szCs w:val="22"/>
        </w:rPr>
        <w:t>;</w:t>
      </w:r>
    </w:p>
    <w:p w14:paraId="6D0F368C" w14:textId="77777777" w:rsidR="005734DE" w:rsidRPr="00B108FD" w:rsidRDefault="004D48F3">
      <w:pPr>
        <w:pStyle w:val="Tekstpodstawowy"/>
        <w:numPr>
          <w:ilvl w:val="0"/>
          <w:numId w:val="24"/>
        </w:numPr>
        <w:spacing w:line="240" w:lineRule="auto"/>
        <w:ind w:left="709" w:hanging="425"/>
        <w:rPr>
          <w:rFonts w:ascii="Arial" w:hAnsi="Arial" w:cs="Arial"/>
          <w:sz w:val="22"/>
          <w:szCs w:val="22"/>
        </w:rPr>
      </w:pPr>
      <w:r>
        <w:rPr>
          <w:rFonts w:ascii="Arial" w:hAnsi="Arial" w:cs="Arial"/>
          <w:sz w:val="22"/>
          <w:szCs w:val="22"/>
        </w:rPr>
        <w:t xml:space="preserve">zapewnienie </w:t>
      </w:r>
      <w:r w:rsidR="005734DE">
        <w:rPr>
          <w:rFonts w:ascii="Arial" w:hAnsi="Arial" w:cs="Arial"/>
          <w:sz w:val="22"/>
          <w:szCs w:val="22"/>
        </w:rPr>
        <w:t>dostępu do obiektów;</w:t>
      </w:r>
    </w:p>
    <w:p w14:paraId="7BAC8880" w14:textId="77777777" w:rsidR="000C7C0A" w:rsidRPr="00B108FD" w:rsidRDefault="00C31A17">
      <w:pPr>
        <w:pStyle w:val="Tekstpodstawowy"/>
        <w:numPr>
          <w:ilvl w:val="0"/>
          <w:numId w:val="24"/>
        </w:numPr>
        <w:spacing w:line="240" w:lineRule="auto"/>
        <w:ind w:left="709" w:hanging="425"/>
        <w:rPr>
          <w:rFonts w:ascii="Arial" w:hAnsi="Arial" w:cs="Arial"/>
          <w:sz w:val="22"/>
          <w:szCs w:val="22"/>
        </w:rPr>
      </w:pPr>
      <w:r w:rsidRPr="00B108FD">
        <w:rPr>
          <w:rFonts w:ascii="Arial" w:hAnsi="Arial" w:cs="Arial"/>
          <w:sz w:val="22"/>
          <w:szCs w:val="22"/>
        </w:rPr>
        <w:t>t</w:t>
      </w:r>
      <w:r w:rsidR="00AC5FD3" w:rsidRPr="00B108FD">
        <w:rPr>
          <w:rFonts w:ascii="Arial" w:hAnsi="Arial" w:cs="Arial"/>
          <w:sz w:val="22"/>
          <w:szCs w:val="22"/>
        </w:rPr>
        <w:t>erminowej zapłaty należne</w:t>
      </w:r>
      <w:r w:rsidR="00321D58" w:rsidRPr="00B108FD">
        <w:rPr>
          <w:rFonts w:ascii="Arial" w:hAnsi="Arial" w:cs="Arial"/>
          <w:sz w:val="22"/>
          <w:szCs w:val="22"/>
        </w:rPr>
        <w:t>go Zleceniobiorcy wynagrodzenia;</w:t>
      </w:r>
    </w:p>
    <w:p w14:paraId="24FD8938" w14:textId="77777777" w:rsidR="000C7C0A" w:rsidRPr="00B108FD" w:rsidRDefault="000C7C0A">
      <w:pPr>
        <w:pStyle w:val="Tekstpodstawowy"/>
        <w:numPr>
          <w:ilvl w:val="0"/>
          <w:numId w:val="24"/>
        </w:numPr>
        <w:spacing w:line="240" w:lineRule="auto"/>
        <w:ind w:left="709" w:hanging="425"/>
        <w:rPr>
          <w:rFonts w:ascii="Arial" w:hAnsi="Arial" w:cs="Arial"/>
          <w:sz w:val="22"/>
          <w:szCs w:val="22"/>
        </w:rPr>
      </w:pPr>
      <w:r w:rsidRPr="00B108FD">
        <w:rPr>
          <w:rFonts w:ascii="Arial" w:hAnsi="Arial" w:cs="Arial"/>
          <w:bCs/>
          <w:sz w:val="22"/>
          <w:szCs w:val="22"/>
        </w:rPr>
        <w:t>udziału w odbiorze Przedmiotu Umowy;</w:t>
      </w:r>
    </w:p>
    <w:p w14:paraId="2D85E06B" w14:textId="77777777" w:rsidR="00AC5FD3" w:rsidRPr="00B108FD" w:rsidRDefault="00AC5FD3" w:rsidP="00833435">
      <w:pPr>
        <w:pStyle w:val="Tekstpodstawowy"/>
        <w:widowControl/>
        <w:spacing w:line="240" w:lineRule="auto"/>
        <w:rPr>
          <w:rFonts w:ascii="Arial" w:hAnsi="Arial" w:cs="Arial"/>
          <w:sz w:val="22"/>
          <w:szCs w:val="22"/>
        </w:rPr>
      </w:pPr>
    </w:p>
    <w:p w14:paraId="03FF2FC2" w14:textId="77777777" w:rsidR="00AC5FD3" w:rsidRPr="00B108FD" w:rsidRDefault="00AC5FD3" w:rsidP="005F0186">
      <w:pPr>
        <w:pStyle w:val="Tekstpodstawowy"/>
        <w:widowControl/>
        <w:spacing w:line="240" w:lineRule="auto"/>
        <w:ind w:left="284" w:hanging="284"/>
        <w:rPr>
          <w:rFonts w:ascii="Arial" w:hAnsi="Arial" w:cs="Arial"/>
          <w:color w:val="auto"/>
          <w:sz w:val="22"/>
          <w:szCs w:val="22"/>
        </w:rPr>
      </w:pPr>
    </w:p>
    <w:p w14:paraId="6FD7D282" w14:textId="77777777" w:rsidR="001163F9" w:rsidRPr="00B108FD" w:rsidRDefault="001163F9">
      <w:pPr>
        <w:pStyle w:val="Tekstpodstawowy"/>
        <w:widowControl/>
        <w:numPr>
          <w:ilvl w:val="0"/>
          <w:numId w:val="2"/>
        </w:numPr>
        <w:spacing w:line="240" w:lineRule="auto"/>
        <w:jc w:val="center"/>
        <w:rPr>
          <w:rFonts w:ascii="Arial" w:hAnsi="Arial" w:cs="Arial"/>
          <w:b/>
          <w:color w:val="auto"/>
          <w:sz w:val="22"/>
          <w:szCs w:val="22"/>
        </w:rPr>
      </w:pPr>
    </w:p>
    <w:p w14:paraId="45B3A56F" w14:textId="77777777" w:rsidR="001163F9" w:rsidRDefault="001163F9" w:rsidP="005F0186">
      <w:pPr>
        <w:pStyle w:val="Tekstpodstawowy"/>
        <w:widowControl/>
        <w:spacing w:line="240" w:lineRule="auto"/>
        <w:jc w:val="center"/>
        <w:rPr>
          <w:rFonts w:ascii="Arial" w:hAnsi="Arial" w:cs="Arial"/>
          <w:b/>
          <w:color w:val="auto"/>
          <w:sz w:val="22"/>
          <w:szCs w:val="22"/>
        </w:rPr>
      </w:pPr>
      <w:r w:rsidRPr="00B108FD">
        <w:rPr>
          <w:rFonts w:ascii="Arial" w:hAnsi="Arial" w:cs="Arial"/>
          <w:b/>
          <w:color w:val="auto"/>
          <w:sz w:val="22"/>
          <w:szCs w:val="22"/>
        </w:rPr>
        <w:t>OBOWIĄZKI ZLECENIOBIORCY</w:t>
      </w:r>
    </w:p>
    <w:p w14:paraId="17DE75DC" w14:textId="77777777" w:rsidR="00C353FE" w:rsidRPr="00B108FD" w:rsidRDefault="00C353FE" w:rsidP="005F0186">
      <w:pPr>
        <w:pStyle w:val="Tekstpodstawowy"/>
        <w:widowControl/>
        <w:spacing w:line="240" w:lineRule="auto"/>
        <w:jc w:val="center"/>
        <w:rPr>
          <w:rFonts w:ascii="Arial" w:hAnsi="Arial" w:cs="Arial"/>
          <w:b/>
          <w:color w:val="auto"/>
          <w:sz w:val="22"/>
          <w:szCs w:val="22"/>
        </w:rPr>
      </w:pPr>
    </w:p>
    <w:p w14:paraId="4C5C26ED" w14:textId="77777777" w:rsidR="001163F9" w:rsidRPr="00B108FD" w:rsidRDefault="00CE3E7D" w:rsidP="005F0186">
      <w:pPr>
        <w:jc w:val="both"/>
        <w:rPr>
          <w:rFonts w:ascii="Arial" w:hAnsi="Arial" w:cs="Arial"/>
          <w:sz w:val="22"/>
          <w:szCs w:val="22"/>
        </w:rPr>
      </w:pPr>
      <w:r w:rsidRPr="00B108FD">
        <w:rPr>
          <w:rFonts w:ascii="Arial" w:hAnsi="Arial" w:cs="Arial"/>
          <w:sz w:val="22"/>
          <w:szCs w:val="22"/>
        </w:rPr>
        <w:t>Zleceniobiorca zobowiązuje się w szczególności do</w:t>
      </w:r>
      <w:r w:rsidR="001163F9" w:rsidRPr="00B108FD">
        <w:rPr>
          <w:rFonts w:ascii="Arial" w:hAnsi="Arial" w:cs="Arial"/>
          <w:sz w:val="22"/>
          <w:szCs w:val="22"/>
        </w:rPr>
        <w:t>:</w:t>
      </w:r>
    </w:p>
    <w:p w14:paraId="064E402C" w14:textId="77777777" w:rsidR="001163F9" w:rsidRPr="00B108FD" w:rsidRDefault="005932F5">
      <w:pPr>
        <w:pStyle w:val="Akapitzlist"/>
        <w:numPr>
          <w:ilvl w:val="0"/>
          <w:numId w:val="25"/>
        </w:numPr>
        <w:tabs>
          <w:tab w:val="left" w:pos="709"/>
          <w:tab w:val="left" w:pos="851"/>
        </w:tabs>
        <w:spacing w:after="0" w:line="240" w:lineRule="auto"/>
        <w:ind w:left="709" w:hanging="425"/>
        <w:jc w:val="both"/>
        <w:rPr>
          <w:rFonts w:ascii="Arial" w:hAnsi="Arial" w:cs="Arial"/>
        </w:rPr>
      </w:pPr>
      <w:r w:rsidRPr="00B108FD">
        <w:rPr>
          <w:rFonts w:ascii="Arial" w:hAnsi="Arial" w:cs="Arial"/>
        </w:rPr>
        <w:t>wykonania Przedmiotu Umowy przy dołożeniu należytej staranności i przy uwzględnieniu zawodowego charakteru prowadzonej działalności gospodarczej</w:t>
      </w:r>
      <w:r w:rsidR="001A1637" w:rsidRPr="00B108FD">
        <w:rPr>
          <w:rFonts w:ascii="Arial" w:hAnsi="Arial" w:cs="Arial"/>
        </w:rPr>
        <w:t xml:space="preserve"> oraz </w:t>
      </w:r>
      <w:r w:rsidR="001163F9" w:rsidRPr="00B108FD">
        <w:rPr>
          <w:rFonts w:ascii="Arial" w:hAnsi="Arial" w:cs="Arial"/>
        </w:rPr>
        <w:t xml:space="preserve">zgodnie ze złożoną ofertą, dokumentacją, zasadami wiedzy technicznej, obowiązującymi przepisami, regulacjami wewnętrznymi </w:t>
      </w:r>
      <w:r w:rsidR="001A1637" w:rsidRPr="00B108FD">
        <w:rPr>
          <w:rFonts w:ascii="Arial" w:hAnsi="Arial" w:cs="Arial"/>
        </w:rPr>
        <w:t>Zleceniodawcy</w:t>
      </w:r>
      <w:r w:rsidR="001163F9" w:rsidRPr="00B108FD">
        <w:rPr>
          <w:rFonts w:ascii="Arial" w:hAnsi="Arial" w:cs="Arial"/>
        </w:rPr>
        <w:t xml:space="preserve"> oraz obowiązującymi normami branżowymi;</w:t>
      </w:r>
    </w:p>
    <w:p w14:paraId="030084F2" w14:textId="77777777" w:rsidR="001163F9" w:rsidRPr="00B108FD" w:rsidRDefault="001163F9">
      <w:pPr>
        <w:pStyle w:val="Akapitzlist"/>
        <w:numPr>
          <w:ilvl w:val="0"/>
          <w:numId w:val="25"/>
        </w:numPr>
        <w:tabs>
          <w:tab w:val="left" w:pos="709"/>
          <w:tab w:val="left" w:pos="851"/>
        </w:tabs>
        <w:spacing w:after="0" w:line="240" w:lineRule="auto"/>
        <w:ind w:left="709" w:hanging="425"/>
        <w:jc w:val="both"/>
        <w:rPr>
          <w:rFonts w:ascii="Arial" w:hAnsi="Arial" w:cs="Arial"/>
        </w:rPr>
      </w:pPr>
      <w:r w:rsidRPr="00B108FD">
        <w:rPr>
          <w:rFonts w:ascii="Arial" w:hAnsi="Arial" w:cs="Arial"/>
        </w:rPr>
        <w:t>bezzwłoczne</w:t>
      </w:r>
      <w:r w:rsidR="004B1E33" w:rsidRPr="00B108FD">
        <w:rPr>
          <w:rFonts w:ascii="Arial" w:hAnsi="Arial" w:cs="Arial"/>
        </w:rPr>
        <w:t>go</w:t>
      </w:r>
      <w:r w:rsidRPr="00B108FD">
        <w:rPr>
          <w:rFonts w:ascii="Arial" w:hAnsi="Arial" w:cs="Arial"/>
        </w:rPr>
        <w:t xml:space="preserve"> </w:t>
      </w:r>
      <w:r w:rsidR="004B1E33" w:rsidRPr="00B108FD">
        <w:rPr>
          <w:rFonts w:ascii="Arial" w:hAnsi="Arial" w:cs="Arial"/>
        </w:rPr>
        <w:t>informowania</w:t>
      </w:r>
      <w:r w:rsidRPr="00B108FD">
        <w:rPr>
          <w:rFonts w:ascii="Arial" w:hAnsi="Arial" w:cs="Arial"/>
        </w:rPr>
        <w:t xml:space="preserve"> Zleceniodawcy o zagrożeniach dla wykonania Przedmiotu Umowy;</w:t>
      </w:r>
    </w:p>
    <w:p w14:paraId="45F8EACA" w14:textId="77777777" w:rsidR="001163F9" w:rsidRPr="00B108FD" w:rsidRDefault="004B1E33">
      <w:pPr>
        <w:pStyle w:val="Akapitzlist"/>
        <w:numPr>
          <w:ilvl w:val="0"/>
          <w:numId w:val="25"/>
        </w:numPr>
        <w:tabs>
          <w:tab w:val="left" w:pos="709"/>
          <w:tab w:val="left" w:pos="851"/>
        </w:tabs>
        <w:spacing w:after="0" w:line="240" w:lineRule="auto"/>
        <w:ind w:left="709" w:hanging="425"/>
        <w:jc w:val="both"/>
        <w:rPr>
          <w:rFonts w:ascii="Arial" w:hAnsi="Arial" w:cs="Arial"/>
        </w:rPr>
      </w:pPr>
      <w:r w:rsidRPr="00B108FD">
        <w:rPr>
          <w:rFonts w:ascii="Arial" w:hAnsi="Arial" w:cs="Arial"/>
        </w:rPr>
        <w:t>wykonania</w:t>
      </w:r>
      <w:r w:rsidR="001163F9" w:rsidRPr="00B108FD">
        <w:rPr>
          <w:rFonts w:ascii="Arial" w:hAnsi="Arial" w:cs="Arial"/>
        </w:rPr>
        <w:t xml:space="preserve"> Przedmiotu Umowy w umówionym terminie;</w:t>
      </w:r>
    </w:p>
    <w:p w14:paraId="79542E09" w14:textId="77777777" w:rsidR="00E21D51" w:rsidRPr="00B108FD" w:rsidRDefault="00E21D51">
      <w:pPr>
        <w:pStyle w:val="Akapitzlist"/>
        <w:numPr>
          <w:ilvl w:val="0"/>
          <w:numId w:val="25"/>
        </w:numPr>
        <w:tabs>
          <w:tab w:val="left" w:pos="709"/>
          <w:tab w:val="left" w:pos="851"/>
        </w:tabs>
        <w:spacing w:after="0" w:line="240" w:lineRule="auto"/>
        <w:ind w:left="709" w:hanging="425"/>
        <w:jc w:val="both"/>
        <w:rPr>
          <w:rFonts w:ascii="Arial" w:hAnsi="Arial" w:cs="Arial"/>
        </w:rPr>
      </w:pPr>
      <w:r w:rsidRPr="00B108FD">
        <w:rPr>
          <w:rFonts w:ascii="Arial" w:hAnsi="Arial" w:cs="Arial"/>
          <w:bCs/>
        </w:rPr>
        <w:t>umożliwieni</w:t>
      </w:r>
      <w:r w:rsidR="000A6CEF" w:rsidRPr="00B108FD">
        <w:rPr>
          <w:rFonts w:ascii="Arial" w:hAnsi="Arial" w:cs="Arial"/>
          <w:bCs/>
        </w:rPr>
        <w:t xml:space="preserve">a </w:t>
      </w:r>
      <w:r w:rsidRPr="00B108FD">
        <w:rPr>
          <w:rFonts w:ascii="Arial" w:hAnsi="Arial" w:cs="Arial"/>
          <w:bCs/>
        </w:rPr>
        <w:t>Zleceniodawcy bieżącej kontroli wykonywania Przedmiotu Umowy;</w:t>
      </w:r>
    </w:p>
    <w:p w14:paraId="2D76FA45" w14:textId="77777777" w:rsidR="001163F9" w:rsidRPr="00B108FD" w:rsidRDefault="001163F9">
      <w:pPr>
        <w:pStyle w:val="Akapitzlist"/>
        <w:numPr>
          <w:ilvl w:val="0"/>
          <w:numId w:val="25"/>
        </w:numPr>
        <w:tabs>
          <w:tab w:val="left" w:pos="709"/>
          <w:tab w:val="left" w:pos="851"/>
        </w:tabs>
        <w:spacing w:after="0" w:line="240" w:lineRule="auto"/>
        <w:ind w:left="709" w:hanging="425"/>
        <w:jc w:val="both"/>
        <w:rPr>
          <w:rFonts w:ascii="Arial" w:hAnsi="Arial" w:cs="Arial"/>
        </w:rPr>
      </w:pPr>
      <w:r w:rsidRPr="00B108FD">
        <w:rPr>
          <w:rFonts w:ascii="Arial" w:hAnsi="Arial" w:cs="Arial"/>
          <w:bCs/>
        </w:rPr>
        <w:t>udział</w:t>
      </w:r>
      <w:r w:rsidR="004B1E33" w:rsidRPr="00B108FD">
        <w:rPr>
          <w:rFonts w:ascii="Arial" w:hAnsi="Arial" w:cs="Arial"/>
          <w:bCs/>
        </w:rPr>
        <w:t>u</w:t>
      </w:r>
      <w:r w:rsidRPr="00B108FD">
        <w:rPr>
          <w:rFonts w:ascii="Arial" w:hAnsi="Arial" w:cs="Arial"/>
          <w:bCs/>
        </w:rPr>
        <w:t xml:space="preserve"> w odbiorze Przedmiotu Umowy;</w:t>
      </w:r>
    </w:p>
    <w:p w14:paraId="486BEB3A" w14:textId="77777777" w:rsidR="001163F9" w:rsidRPr="00B108FD" w:rsidRDefault="001163F9">
      <w:pPr>
        <w:pStyle w:val="Akapitzlist"/>
        <w:numPr>
          <w:ilvl w:val="0"/>
          <w:numId w:val="25"/>
        </w:numPr>
        <w:tabs>
          <w:tab w:val="left" w:pos="709"/>
          <w:tab w:val="left" w:pos="851"/>
        </w:tabs>
        <w:spacing w:after="0" w:line="240" w:lineRule="auto"/>
        <w:ind w:left="709" w:hanging="425"/>
        <w:jc w:val="both"/>
        <w:rPr>
          <w:rFonts w:ascii="Arial" w:hAnsi="Arial" w:cs="Arial"/>
        </w:rPr>
      </w:pPr>
      <w:r w:rsidRPr="00B108FD">
        <w:rPr>
          <w:rFonts w:ascii="Arial" w:hAnsi="Arial" w:cs="Arial"/>
        </w:rPr>
        <w:t>zapewnieni</w:t>
      </w:r>
      <w:r w:rsidR="000A6CEF" w:rsidRPr="00B108FD">
        <w:rPr>
          <w:rFonts w:ascii="Arial" w:hAnsi="Arial" w:cs="Arial"/>
        </w:rPr>
        <w:t>a</w:t>
      </w:r>
      <w:r w:rsidRPr="00B108FD">
        <w:rPr>
          <w:rFonts w:ascii="Arial" w:hAnsi="Arial" w:cs="Arial"/>
        </w:rPr>
        <w:t xml:space="preserve"> sprzętu i materiałów niezbędnych do wykonania Przedmiotu Umowy;</w:t>
      </w:r>
    </w:p>
    <w:p w14:paraId="6F2BF8D1" w14:textId="77777777" w:rsidR="001163F9" w:rsidRPr="005734DE" w:rsidRDefault="000A6CEF">
      <w:pPr>
        <w:pStyle w:val="Akapitzlist"/>
        <w:numPr>
          <w:ilvl w:val="0"/>
          <w:numId w:val="25"/>
        </w:numPr>
        <w:tabs>
          <w:tab w:val="left" w:pos="709"/>
          <w:tab w:val="left" w:pos="851"/>
        </w:tabs>
        <w:spacing w:after="0" w:line="240" w:lineRule="auto"/>
        <w:ind w:left="709" w:hanging="425"/>
        <w:jc w:val="both"/>
        <w:rPr>
          <w:rFonts w:ascii="Arial" w:hAnsi="Arial" w:cs="Arial"/>
        </w:rPr>
      </w:pPr>
      <w:r w:rsidRPr="00B108FD">
        <w:rPr>
          <w:rFonts w:ascii="Arial" w:hAnsi="Arial" w:cs="Arial"/>
        </w:rPr>
        <w:t>sporządzania wszelkiej</w:t>
      </w:r>
      <w:r w:rsidR="001163F9" w:rsidRPr="00B108FD">
        <w:rPr>
          <w:rFonts w:ascii="Arial" w:hAnsi="Arial" w:cs="Arial"/>
        </w:rPr>
        <w:t xml:space="preserve"> dokumentacji </w:t>
      </w:r>
      <w:r w:rsidRPr="00B108FD">
        <w:rPr>
          <w:rFonts w:ascii="Arial" w:hAnsi="Arial" w:cs="Arial"/>
        </w:rPr>
        <w:t xml:space="preserve">przeznaczonej dla Zleceniodawcy </w:t>
      </w:r>
      <w:r w:rsidR="001163F9" w:rsidRPr="00B108FD">
        <w:rPr>
          <w:rFonts w:ascii="Arial" w:hAnsi="Arial" w:cs="Arial"/>
        </w:rPr>
        <w:t>w języku polskim;</w:t>
      </w:r>
    </w:p>
    <w:p w14:paraId="04F56796" w14:textId="77777777" w:rsidR="00805CE5" w:rsidRDefault="00805CE5">
      <w:pPr>
        <w:pStyle w:val="Akapitzlist"/>
        <w:numPr>
          <w:ilvl w:val="0"/>
          <w:numId w:val="25"/>
        </w:numPr>
        <w:tabs>
          <w:tab w:val="left" w:pos="709"/>
          <w:tab w:val="left" w:pos="851"/>
        </w:tabs>
        <w:spacing w:after="0" w:line="240" w:lineRule="auto"/>
        <w:ind w:left="709" w:hanging="425"/>
        <w:jc w:val="both"/>
        <w:rPr>
          <w:rFonts w:ascii="Arial" w:hAnsi="Arial" w:cs="Arial"/>
        </w:rPr>
      </w:pPr>
      <w:r w:rsidRPr="00B108FD">
        <w:rPr>
          <w:rFonts w:ascii="Arial" w:hAnsi="Arial" w:cs="Arial"/>
        </w:rPr>
        <w:t>przestrzegania przepisów bhp i ppoż</w:t>
      </w:r>
      <w:r w:rsidR="004C5C8D">
        <w:rPr>
          <w:rFonts w:ascii="Arial" w:hAnsi="Arial" w:cs="Arial"/>
        </w:rPr>
        <w:t>.</w:t>
      </w:r>
      <w:r w:rsidR="009F71D7">
        <w:rPr>
          <w:rFonts w:ascii="Arial" w:hAnsi="Arial" w:cs="Arial"/>
        </w:rPr>
        <w:t>;</w:t>
      </w:r>
    </w:p>
    <w:p w14:paraId="55938A22" w14:textId="77777777" w:rsidR="009F71D7" w:rsidRDefault="009F71D7">
      <w:pPr>
        <w:pStyle w:val="Akapitzlist"/>
        <w:numPr>
          <w:ilvl w:val="0"/>
          <w:numId w:val="25"/>
        </w:numPr>
        <w:tabs>
          <w:tab w:val="left" w:pos="709"/>
          <w:tab w:val="left" w:pos="851"/>
        </w:tabs>
        <w:spacing w:after="0" w:line="240" w:lineRule="auto"/>
        <w:ind w:left="709" w:hanging="425"/>
        <w:jc w:val="both"/>
        <w:rPr>
          <w:rFonts w:ascii="Arial" w:hAnsi="Arial" w:cs="Arial"/>
        </w:rPr>
      </w:pPr>
      <w:r w:rsidRPr="009F71D7">
        <w:rPr>
          <w:rFonts w:ascii="Arial" w:hAnsi="Arial" w:cs="Arial"/>
        </w:rPr>
        <w:t xml:space="preserve">utylizacji odpadów </w:t>
      </w:r>
      <w:r>
        <w:rPr>
          <w:rFonts w:ascii="Arial" w:hAnsi="Arial" w:cs="Arial"/>
        </w:rPr>
        <w:t>wytworzonych</w:t>
      </w:r>
      <w:r w:rsidRPr="009F71D7">
        <w:rPr>
          <w:rFonts w:ascii="Arial" w:hAnsi="Arial" w:cs="Arial"/>
        </w:rPr>
        <w:t xml:space="preserve"> podczas realizacji</w:t>
      </w:r>
      <w:r>
        <w:rPr>
          <w:rFonts w:ascii="Arial" w:hAnsi="Arial" w:cs="Arial"/>
        </w:rPr>
        <w:t xml:space="preserve"> Przedmiotu</w:t>
      </w:r>
      <w:r w:rsidRPr="009F71D7">
        <w:rPr>
          <w:rFonts w:ascii="Arial" w:hAnsi="Arial" w:cs="Arial"/>
        </w:rPr>
        <w:t xml:space="preserve"> Umowy</w:t>
      </w:r>
      <w:r>
        <w:rPr>
          <w:rFonts w:ascii="Arial" w:hAnsi="Arial" w:cs="Arial"/>
        </w:rPr>
        <w:t>.</w:t>
      </w:r>
    </w:p>
    <w:p w14:paraId="18270D60" w14:textId="77777777" w:rsidR="008B150E" w:rsidRDefault="008B150E">
      <w:pPr>
        <w:pStyle w:val="Akapitzlist"/>
        <w:numPr>
          <w:ilvl w:val="0"/>
          <w:numId w:val="25"/>
        </w:numPr>
        <w:tabs>
          <w:tab w:val="left" w:pos="709"/>
          <w:tab w:val="left" w:pos="851"/>
        </w:tabs>
        <w:spacing w:after="0" w:line="240" w:lineRule="auto"/>
        <w:ind w:left="709" w:hanging="425"/>
        <w:jc w:val="both"/>
        <w:rPr>
          <w:rFonts w:ascii="Arial" w:hAnsi="Arial" w:cs="Arial"/>
        </w:rPr>
      </w:pPr>
      <w:r>
        <w:rPr>
          <w:rFonts w:ascii="Arial" w:hAnsi="Arial" w:cs="Arial"/>
        </w:rPr>
        <w:lastRenderedPageBreak/>
        <w:t xml:space="preserve">przygotowania i przekazania Zleceniodawcy harmonogramów Przeglądów w terminie wskazanym w </w:t>
      </w:r>
      <w:r w:rsidRPr="008B150E">
        <w:rPr>
          <w:rFonts w:ascii="Arial" w:hAnsi="Arial" w:cs="Arial"/>
        </w:rPr>
        <w:t xml:space="preserve">§ </w:t>
      </w:r>
      <w:r>
        <w:rPr>
          <w:rFonts w:ascii="Arial" w:hAnsi="Arial" w:cs="Arial"/>
        </w:rPr>
        <w:t>1</w:t>
      </w:r>
      <w:r w:rsidR="00EE7E98">
        <w:rPr>
          <w:rFonts w:ascii="Arial" w:hAnsi="Arial" w:cs="Arial"/>
        </w:rPr>
        <w:t>2</w:t>
      </w:r>
      <w:r>
        <w:rPr>
          <w:rFonts w:ascii="Arial" w:hAnsi="Arial" w:cs="Arial"/>
        </w:rPr>
        <w:t xml:space="preserve"> ust. 2 Umowy</w:t>
      </w:r>
      <w:r w:rsidR="00407F53">
        <w:rPr>
          <w:rFonts w:ascii="Arial" w:hAnsi="Arial" w:cs="Arial"/>
        </w:rPr>
        <w:t>;</w:t>
      </w:r>
    </w:p>
    <w:p w14:paraId="2D38D93E" w14:textId="77777777" w:rsidR="00407F53" w:rsidRPr="00407F53" w:rsidRDefault="00407F53">
      <w:pPr>
        <w:pStyle w:val="Akapitzlist"/>
        <w:numPr>
          <w:ilvl w:val="0"/>
          <w:numId w:val="25"/>
        </w:numPr>
        <w:tabs>
          <w:tab w:val="left" w:pos="709"/>
          <w:tab w:val="left" w:pos="851"/>
        </w:tabs>
        <w:spacing w:after="0" w:line="240" w:lineRule="auto"/>
        <w:ind w:left="709" w:hanging="425"/>
        <w:jc w:val="both"/>
        <w:rPr>
          <w:rFonts w:ascii="Arial" w:hAnsi="Arial" w:cs="Arial"/>
        </w:rPr>
      </w:pPr>
      <w:r w:rsidRPr="00407F53">
        <w:rPr>
          <w:rFonts w:ascii="Arial" w:hAnsi="Arial" w:cs="Arial"/>
        </w:rPr>
        <w:t>posiadania przez cały okres obowiązywania Umowy ubezpieczenia</w:t>
      </w:r>
      <w:r>
        <w:rPr>
          <w:rFonts w:ascii="Arial" w:hAnsi="Arial" w:cs="Arial"/>
        </w:rPr>
        <w:t xml:space="preserve"> </w:t>
      </w:r>
      <w:r w:rsidRPr="00407F53">
        <w:rPr>
          <w:rFonts w:ascii="Arial" w:hAnsi="Arial" w:cs="Arial"/>
        </w:rPr>
        <w:t>odpowiedzialności cywilnej (OC) z tytułu prowadzenia działalności gospodarczej.</w:t>
      </w:r>
    </w:p>
    <w:p w14:paraId="78F2F04B" w14:textId="77777777" w:rsidR="001163F9" w:rsidRPr="00B108FD" w:rsidRDefault="001163F9" w:rsidP="005F0186">
      <w:pPr>
        <w:pStyle w:val="Tekstpodstawowy"/>
        <w:widowControl/>
        <w:tabs>
          <w:tab w:val="left" w:pos="851"/>
          <w:tab w:val="left" w:pos="1134"/>
          <w:tab w:val="left" w:pos="1418"/>
        </w:tabs>
        <w:spacing w:line="240" w:lineRule="auto"/>
        <w:ind w:left="851" w:hanging="425"/>
        <w:rPr>
          <w:rFonts w:ascii="Arial" w:hAnsi="Arial" w:cs="Arial"/>
          <w:color w:val="auto"/>
          <w:sz w:val="22"/>
          <w:szCs w:val="22"/>
        </w:rPr>
      </w:pPr>
    </w:p>
    <w:p w14:paraId="1AF9661C" w14:textId="77777777" w:rsidR="001163F9" w:rsidRPr="00B108FD" w:rsidRDefault="001163F9">
      <w:pPr>
        <w:pStyle w:val="Tekstpodstawowy"/>
        <w:widowControl/>
        <w:numPr>
          <w:ilvl w:val="0"/>
          <w:numId w:val="2"/>
        </w:numPr>
        <w:tabs>
          <w:tab w:val="left" w:pos="0"/>
        </w:tabs>
        <w:spacing w:line="240" w:lineRule="auto"/>
        <w:jc w:val="center"/>
        <w:rPr>
          <w:rFonts w:ascii="Arial" w:hAnsi="Arial" w:cs="Arial"/>
          <w:b/>
          <w:color w:val="auto"/>
          <w:sz w:val="22"/>
          <w:szCs w:val="22"/>
        </w:rPr>
      </w:pPr>
    </w:p>
    <w:p w14:paraId="6CCEF332" w14:textId="77777777" w:rsidR="001163F9" w:rsidRDefault="001163F9" w:rsidP="005F0186">
      <w:pPr>
        <w:pStyle w:val="Tekstpodstawowy"/>
        <w:widowControl/>
        <w:tabs>
          <w:tab w:val="left" w:pos="0"/>
        </w:tabs>
        <w:spacing w:line="240" w:lineRule="auto"/>
        <w:jc w:val="center"/>
        <w:rPr>
          <w:rFonts w:ascii="Arial" w:hAnsi="Arial" w:cs="Arial"/>
          <w:b/>
          <w:color w:val="auto"/>
          <w:sz w:val="22"/>
          <w:szCs w:val="22"/>
        </w:rPr>
      </w:pPr>
      <w:r w:rsidRPr="00B108FD">
        <w:rPr>
          <w:rFonts w:ascii="Arial" w:hAnsi="Arial" w:cs="Arial"/>
          <w:b/>
          <w:color w:val="auto"/>
          <w:sz w:val="22"/>
          <w:szCs w:val="22"/>
        </w:rPr>
        <w:t>PODWYKONAWSTWO</w:t>
      </w:r>
    </w:p>
    <w:p w14:paraId="5A54B9C0" w14:textId="77777777" w:rsidR="00C353FE" w:rsidRPr="00B108FD" w:rsidRDefault="00C353FE" w:rsidP="005F0186">
      <w:pPr>
        <w:pStyle w:val="Tekstpodstawowy"/>
        <w:widowControl/>
        <w:tabs>
          <w:tab w:val="left" w:pos="0"/>
        </w:tabs>
        <w:spacing w:line="240" w:lineRule="auto"/>
        <w:jc w:val="center"/>
        <w:rPr>
          <w:rFonts w:ascii="Arial" w:hAnsi="Arial" w:cs="Arial"/>
          <w:b/>
          <w:color w:val="auto"/>
          <w:sz w:val="22"/>
          <w:szCs w:val="22"/>
        </w:rPr>
      </w:pPr>
    </w:p>
    <w:p w14:paraId="7F66ECDD" w14:textId="77777777" w:rsidR="001163F9" w:rsidRDefault="003D40F0" w:rsidP="00705C33">
      <w:pPr>
        <w:pStyle w:val="Akapitzlist"/>
        <w:tabs>
          <w:tab w:val="left" w:pos="0"/>
        </w:tabs>
        <w:spacing w:after="0" w:line="240" w:lineRule="auto"/>
        <w:ind w:left="426"/>
        <w:jc w:val="both"/>
        <w:rPr>
          <w:rFonts w:ascii="Arial" w:hAnsi="Arial"/>
          <w:iCs/>
        </w:rPr>
      </w:pPr>
      <w:r w:rsidRPr="00705C33">
        <w:rPr>
          <w:rFonts w:ascii="Arial" w:hAnsi="Arial" w:cs="Arial"/>
          <w:iCs/>
        </w:rPr>
        <w:t xml:space="preserve">Zleceniobiorca nie ma prawa powierzyć wykonywania swoich obowiązków w całości lub </w:t>
      </w:r>
      <w:r w:rsidR="00DB14C2">
        <w:rPr>
          <w:rFonts w:ascii="Arial" w:hAnsi="Arial" w:cs="Arial"/>
          <w:iCs/>
        </w:rPr>
        <w:br/>
      </w:r>
      <w:r w:rsidR="00E27551">
        <w:rPr>
          <w:rFonts w:ascii="Arial" w:hAnsi="Arial" w:cs="Arial"/>
          <w:iCs/>
        </w:rPr>
        <w:t xml:space="preserve">w </w:t>
      </w:r>
      <w:r w:rsidRPr="00705C33">
        <w:rPr>
          <w:rFonts w:ascii="Arial" w:hAnsi="Arial" w:cs="Arial"/>
          <w:iCs/>
        </w:rPr>
        <w:t xml:space="preserve">części </w:t>
      </w:r>
      <w:r w:rsidR="00B95479" w:rsidRPr="00705C33">
        <w:rPr>
          <w:rFonts w:ascii="Arial" w:hAnsi="Arial" w:cs="Arial"/>
          <w:iCs/>
        </w:rPr>
        <w:t>innemu podmiotowi</w:t>
      </w:r>
      <w:r w:rsidR="00705C33">
        <w:rPr>
          <w:rFonts w:ascii="Arial" w:hAnsi="Arial"/>
          <w:iCs/>
        </w:rPr>
        <w:t>.</w:t>
      </w:r>
    </w:p>
    <w:p w14:paraId="2A99CCA1" w14:textId="77777777" w:rsidR="00E27551" w:rsidRPr="00705C33" w:rsidRDefault="00E27551" w:rsidP="00705C33">
      <w:pPr>
        <w:pStyle w:val="Akapitzlist"/>
        <w:tabs>
          <w:tab w:val="left" w:pos="0"/>
        </w:tabs>
        <w:spacing w:after="0" w:line="240" w:lineRule="auto"/>
        <w:ind w:left="426"/>
        <w:jc w:val="both"/>
        <w:rPr>
          <w:rFonts w:ascii="Arial" w:hAnsi="Arial" w:cs="Arial"/>
          <w:iCs/>
        </w:rPr>
      </w:pPr>
    </w:p>
    <w:p w14:paraId="694BF728" w14:textId="77777777" w:rsidR="001163F9" w:rsidRPr="00B108FD" w:rsidRDefault="001163F9" w:rsidP="005F0186">
      <w:pPr>
        <w:widowControl/>
        <w:tabs>
          <w:tab w:val="left" w:pos="0"/>
        </w:tabs>
        <w:autoSpaceDE/>
        <w:autoSpaceDN/>
        <w:adjustRightInd/>
        <w:contextualSpacing/>
        <w:jc w:val="both"/>
        <w:rPr>
          <w:rFonts w:ascii="Arial" w:hAnsi="Arial" w:cs="Arial"/>
          <w:sz w:val="22"/>
          <w:szCs w:val="22"/>
        </w:rPr>
      </w:pPr>
    </w:p>
    <w:p w14:paraId="22559BFD" w14:textId="77777777" w:rsidR="00AC5FD3" w:rsidRPr="00B108FD" w:rsidRDefault="00AC5FD3">
      <w:pPr>
        <w:pStyle w:val="Tekstpodstawowy"/>
        <w:widowControl/>
        <w:numPr>
          <w:ilvl w:val="0"/>
          <w:numId w:val="2"/>
        </w:numPr>
        <w:tabs>
          <w:tab w:val="left" w:pos="0"/>
        </w:tabs>
        <w:spacing w:line="240" w:lineRule="auto"/>
        <w:jc w:val="center"/>
        <w:rPr>
          <w:rFonts w:ascii="Arial" w:hAnsi="Arial" w:cs="Arial"/>
          <w:b/>
          <w:color w:val="auto"/>
          <w:sz w:val="22"/>
          <w:szCs w:val="22"/>
        </w:rPr>
      </w:pPr>
    </w:p>
    <w:p w14:paraId="494E0650" w14:textId="77777777" w:rsidR="00AC5FD3" w:rsidRDefault="00247FC8" w:rsidP="005F0186">
      <w:pPr>
        <w:pStyle w:val="Tekstpodstawowy"/>
        <w:widowControl/>
        <w:tabs>
          <w:tab w:val="left" w:pos="0"/>
        </w:tabs>
        <w:spacing w:line="240" w:lineRule="auto"/>
        <w:jc w:val="center"/>
        <w:rPr>
          <w:rFonts w:ascii="Arial" w:hAnsi="Arial" w:cs="Arial"/>
          <w:b/>
          <w:color w:val="auto"/>
          <w:sz w:val="22"/>
          <w:szCs w:val="22"/>
        </w:rPr>
      </w:pPr>
      <w:r w:rsidRPr="00B108FD">
        <w:rPr>
          <w:rFonts w:ascii="Arial" w:hAnsi="Arial" w:cs="Arial"/>
          <w:b/>
          <w:color w:val="auto"/>
          <w:sz w:val="22"/>
          <w:szCs w:val="22"/>
        </w:rPr>
        <w:t>PROCEDURA ODBIOROWA</w:t>
      </w:r>
    </w:p>
    <w:p w14:paraId="5154F6E4" w14:textId="77777777" w:rsidR="005F0186" w:rsidRPr="00B108FD" w:rsidRDefault="005F0186" w:rsidP="005F0186">
      <w:pPr>
        <w:pStyle w:val="Tekstpodstawowy"/>
        <w:widowControl/>
        <w:tabs>
          <w:tab w:val="left" w:pos="0"/>
        </w:tabs>
        <w:spacing w:line="240" w:lineRule="auto"/>
        <w:jc w:val="center"/>
        <w:rPr>
          <w:rFonts w:ascii="Arial" w:hAnsi="Arial" w:cs="Arial"/>
          <w:b/>
          <w:color w:val="auto"/>
          <w:sz w:val="22"/>
          <w:szCs w:val="22"/>
        </w:rPr>
      </w:pPr>
    </w:p>
    <w:p w14:paraId="43905BC6" w14:textId="77777777" w:rsidR="00AC5FD3" w:rsidRPr="006A284E" w:rsidRDefault="00705C33">
      <w:pPr>
        <w:widowControl/>
        <w:numPr>
          <w:ilvl w:val="0"/>
          <w:numId w:val="21"/>
        </w:numPr>
        <w:tabs>
          <w:tab w:val="left" w:pos="0"/>
        </w:tabs>
        <w:autoSpaceDE/>
        <w:autoSpaceDN/>
        <w:adjustRightInd/>
        <w:ind w:left="426" w:hanging="426"/>
        <w:contextualSpacing/>
        <w:jc w:val="both"/>
        <w:rPr>
          <w:rFonts w:ascii="Arial" w:hAnsi="Arial" w:cs="Arial"/>
          <w:bCs/>
          <w:sz w:val="22"/>
          <w:szCs w:val="22"/>
        </w:rPr>
      </w:pPr>
      <w:r w:rsidRPr="00705C33">
        <w:rPr>
          <w:rFonts w:ascii="Arial" w:hAnsi="Arial"/>
          <w:bCs/>
          <w:sz w:val="22"/>
          <w:szCs w:val="22"/>
        </w:rPr>
        <w:t xml:space="preserve">Przedmiot </w:t>
      </w:r>
      <w:r w:rsidRPr="000B4562">
        <w:rPr>
          <w:rFonts w:ascii="Arial" w:hAnsi="Arial" w:cs="Arial"/>
          <w:bCs/>
          <w:sz w:val="22"/>
          <w:szCs w:val="22"/>
        </w:rPr>
        <w:t>Umowy podlegać będzie odbioro</w:t>
      </w:r>
      <w:r w:rsidR="009F71D7">
        <w:rPr>
          <w:rFonts w:ascii="Arial" w:hAnsi="Arial" w:cs="Arial"/>
          <w:bCs/>
          <w:sz w:val="22"/>
          <w:szCs w:val="22"/>
        </w:rPr>
        <w:t>m</w:t>
      </w:r>
      <w:r w:rsidRPr="000B4562">
        <w:rPr>
          <w:rFonts w:ascii="Arial" w:hAnsi="Arial" w:cs="Arial"/>
          <w:bCs/>
          <w:sz w:val="22"/>
          <w:szCs w:val="22"/>
        </w:rPr>
        <w:t xml:space="preserve"> końcow</w:t>
      </w:r>
      <w:r w:rsidR="009F71D7">
        <w:rPr>
          <w:rFonts w:ascii="Arial" w:hAnsi="Arial" w:cs="Arial"/>
          <w:bCs/>
          <w:sz w:val="22"/>
          <w:szCs w:val="22"/>
        </w:rPr>
        <w:t>y</w:t>
      </w:r>
      <w:r w:rsidRPr="000B4562">
        <w:rPr>
          <w:rFonts w:ascii="Arial" w:hAnsi="Arial" w:cs="Arial"/>
          <w:bCs/>
          <w:sz w:val="22"/>
          <w:szCs w:val="22"/>
        </w:rPr>
        <w:t>m</w:t>
      </w:r>
      <w:r w:rsidR="009F71D7">
        <w:rPr>
          <w:rFonts w:ascii="Arial" w:hAnsi="Arial" w:cs="Arial"/>
          <w:bCs/>
          <w:sz w:val="22"/>
          <w:szCs w:val="22"/>
        </w:rPr>
        <w:t xml:space="preserve"> w zakresie wykonania każdego </w:t>
      </w:r>
      <w:r w:rsidR="00DB14C2">
        <w:rPr>
          <w:rFonts w:ascii="Arial" w:hAnsi="Arial" w:cs="Arial"/>
          <w:bCs/>
          <w:sz w:val="22"/>
          <w:szCs w:val="22"/>
        </w:rPr>
        <w:br/>
      </w:r>
      <w:r w:rsidR="009F71D7">
        <w:rPr>
          <w:rFonts w:ascii="Arial" w:hAnsi="Arial" w:cs="Arial"/>
          <w:bCs/>
          <w:sz w:val="22"/>
          <w:szCs w:val="22"/>
        </w:rPr>
        <w:t>z Przeglądów oraz odbiorom końcowym w zakresie wykonanie każde</w:t>
      </w:r>
      <w:r w:rsidR="00372540">
        <w:rPr>
          <w:rFonts w:ascii="Arial" w:hAnsi="Arial" w:cs="Arial"/>
          <w:bCs/>
          <w:sz w:val="22"/>
          <w:szCs w:val="22"/>
        </w:rPr>
        <w:t>j Naprawy</w:t>
      </w:r>
      <w:r>
        <w:rPr>
          <w:rFonts w:ascii="Arial" w:hAnsi="Arial" w:cs="Arial"/>
          <w:bCs/>
          <w:sz w:val="22"/>
          <w:szCs w:val="22"/>
        </w:rPr>
        <w:t>.</w:t>
      </w:r>
    </w:p>
    <w:p w14:paraId="141D97B2" w14:textId="77777777" w:rsidR="008B150E" w:rsidRPr="008B150E" w:rsidRDefault="00EF39C1">
      <w:pPr>
        <w:widowControl/>
        <w:numPr>
          <w:ilvl w:val="0"/>
          <w:numId w:val="21"/>
        </w:numPr>
        <w:tabs>
          <w:tab w:val="left" w:pos="0"/>
        </w:tabs>
        <w:autoSpaceDE/>
        <w:autoSpaceDN/>
        <w:adjustRightInd/>
        <w:ind w:left="426" w:hanging="426"/>
        <w:contextualSpacing/>
        <w:jc w:val="both"/>
        <w:rPr>
          <w:rFonts w:ascii="Arial" w:hAnsi="Arial" w:cs="Arial"/>
          <w:bCs/>
          <w:sz w:val="22"/>
          <w:szCs w:val="22"/>
        </w:rPr>
      </w:pPr>
      <w:r>
        <w:rPr>
          <w:rFonts w:ascii="Arial" w:hAnsi="Arial" w:cs="Arial"/>
          <w:bCs/>
          <w:iCs/>
          <w:sz w:val="22"/>
          <w:szCs w:val="22"/>
        </w:rPr>
        <w:t>Zleceniobiorca zobowiązany jest poinformować Zleceniodawcę o gotowości do odbioru Przedmiotu Umowy w terminie</w:t>
      </w:r>
      <w:r w:rsidR="008B150E">
        <w:rPr>
          <w:rFonts w:ascii="Arial" w:hAnsi="Arial" w:cs="Arial"/>
          <w:bCs/>
          <w:iCs/>
          <w:sz w:val="22"/>
          <w:szCs w:val="22"/>
        </w:rPr>
        <w:t>:</w:t>
      </w:r>
    </w:p>
    <w:p w14:paraId="4E513632" w14:textId="77777777" w:rsidR="00D5218F" w:rsidRPr="00FF2A4D" w:rsidRDefault="00FF2A4D">
      <w:pPr>
        <w:pStyle w:val="Akapitzlist"/>
        <w:numPr>
          <w:ilvl w:val="1"/>
          <w:numId w:val="38"/>
        </w:numPr>
        <w:tabs>
          <w:tab w:val="left" w:pos="0"/>
        </w:tabs>
        <w:spacing w:line="240" w:lineRule="auto"/>
        <w:ind w:left="851" w:hanging="284"/>
        <w:jc w:val="both"/>
        <w:rPr>
          <w:rFonts w:ascii="Arial" w:hAnsi="Arial" w:cs="Arial"/>
          <w:bCs/>
          <w:iCs/>
        </w:rPr>
      </w:pPr>
      <w:r>
        <w:rPr>
          <w:rFonts w:ascii="Arial" w:hAnsi="Arial" w:cs="Arial"/>
          <w:bCs/>
          <w:iCs/>
        </w:rPr>
        <w:t>nie krótszym niż</w:t>
      </w:r>
      <w:r w:rsidRPr="00FF2A4D">
        <w:rPr>
          <w:rFonts w:ascii="Arial" w:hAnsi="Arial" w:cs="Arial"/>
          <w:bCs/>
          <w:iCs/>
        </w:rPr>
        <w:t xml:space="preserve"> </w:t>
      </w:r>
      <w:r w:rsidR="00630ED0" w:rsidRPr="00FF2A4D">
        <w:rPr>
          <w:rFonts w:ascii="Arial" w:hAnsi="Arial" w:cs="Arial"/>
          <w:bCs/>
          <w:iCs/>
        </w:rPr>
        <w:t>3</w:t>
      </w:r>
      <w:r w:rsidR="00EF39C1" w:rsidRPr="00FF2A4D">
        <w:rPr>
          <w:rFonts w:ascii="Arial" w:hAnsi="Arial" w:cs="Arial"/>
          <w:bCs/>
          <w:iCs/>
        </w:rPr>
        <w:t xml:space="preserve"> dni </w:t>
      </w:r>
      <w:r w:rsidR="00E06F0F" w:rsidRPr="00FF2A4D">
        <w:rPr>
          <w:rFonts w:ascii="Arial" w:hAnsi="Arial" w:cs="Arial"/>
          <w:bCs/>
          <w:iCs/>
        </w:rPr>
        <w:t>robocz</w:t>
      </w:r>
      <w:r w:rsidR="00630ED0" w:rsidRPr="00FF2A4D">
        <w:rPr>
          <w:rFonts w:ascii="Arial" w:hAnsi="Arial" w:cs="Arial"/>
          <w:bCs/>
          <w:iCs/>
        </w:rPr>
        <w:t>e</w:t>
      </w:r>
      <w:r w:rsidR="00E06F0F" w:rsidRPr="00FF2A4D">
        <w:rPr>
          <w:rFonts w:ascii="Arial" w:hAnsi="Arial" w:cs="Arial"/>
          <w:bCs/>
          <w:iCs/>
        </w:rPr>
        <w:t xml:space="preserve"> </w:t>
      </w:r>
      <w:r w:rsidR="00EF39C1" w:rsidRPr="00FF2A4D">
        <w:rPr>
          <w:rFonts w:ascii="Arial" w:hAnsi="Arial" w:cs="Arial"/>
          <w:bCs/>
          <w:iCs/>
        </w:rPr>
        <w:t>przed terminem realizacji Przedmiotu Umowy</w:t>
      </w:r>
      <w:r w:rsidR="006D3A73" w:rsidRPr="00FF2A4D">
        <w:rPr>
          <w:rFonts w:ascii="Arial" w:hAnsi="Arial" w:cs="Arial"/>
          <w:bCs/>
          <w:iCs/>
        </w:rPr>
        <w:t xml:space="preserve"> w zakresie Przeglądów</w:t>
      </w:r>
      <w:r w:rsidR="00EF39C1" w:rsidRPr="00FF2A4D">
        <w:rPr>
          <w:rFonts w:ascii="Arial" w:hAnsi="Arial" w:cs="Arial"/>
          <w:bCs/>
          <w:iCs/>
        </w:rPr>
        <w:t xml:space="preserve"> wskazanym w </w:t>
      </w:r>
      <w:r w:rsidR="0017508A" w:rsidRPr="00FF2A4D">
        <w:rPr>
          <w:rFonts w:ascii="Arial" w:hAnsi="Arial" w:cs="Arial"/>
          <w:bCs/>
          <w:iCs/>
        </w:rPr>
        <w:t>§ 8 ust. 1 Umowy</w:t>
      </w:r>
    </w:p>
    <w:p w14:paraId="1C98EE4A" w14:textId="77777777" w:rsidR="008B150E" w:rsidRPr="00B108FD" w:rsidRDefault="00FF2A4D">
      <w:pPr>
        <w:pStyle w:val="Akapitzlist"/>
        <w:numPr>
          <w:ilvl w:val="1"/>
          <w:numId w:val="38"/>
        </w:numPr>
        <w:tabs>
          <w:tab w:val="left" w:pos="0"/>
        </w:tabs>
        <w:spacing w:line="240" w:lineRule="auto"/>
        <w:ind w:left="851" w:hanging="284"/>
        <w:jc w:val="both"/>
        <w:rPr>
          <w:rFonts w:ascii="Arial" w:hAnsi="Arial" w:cs="Arial"/>
          <w:bCs/>
        </w:rPr>
      </w:pPr>
      <w:r>
        <w:rPr>
          <w:rFonts w:ascii="Arial" w:hAnsi="Arial" w:cs="Arial"/>
          <w:bCs/>
          <w:iCs/>
        </w:rPr>
        <w:t xml:space="preserve">do </w:t>
      </w:r>
      <w:r w:rsidR="008B150E">
        <w:rPr>
          <w:rFonts w:ascii="Arial" w:hAnsi="Arial" w:cs="Arial"/>
          <w:bCs/>
          <w:iCs/>
        </w:rPr>
        <w:t>2 dni roboczych od dnia zakończenie realizacji</w:t>
      </w:r>
      <w:r>
        <w:rPr>
          <w:rFonts w:ascii="Arial" w:hAnsi="Arial" w:cs="Arial"/>
          <w:bCs/>
          <w:iCs/>
        </w:rPr>
        <w:t xml:space="preserve"> Przedmiotu Umowy w zakresie </w:t>
      </w:r>
      <w:r w:rsidRPr="00FF2A4D">
        <w:rPr>
          <w:rFonts w:ascii="Arial" w:hAnsi="Arial" w:cs="Arial"/>
          <w:bCs/>
          <w:iCs/>
        </w:rPr>
        <w:t>Napraw</w:t>
      </w:r>
      <w:r>
        <w:rPr>
          <w:rFonts w:ascii="Arial" w:hAnsi="Arial" w:cs="Arial"/>
          <w:bCs/>
          <w:iCs/>
        </w:rPr>
        <w:t>y realizowanej na podstawie</w:t>
      </w:r>
      <w:r w:rsidR="008B150E">
        <w:rPr>
          <w:rFonts w:ascii="Arial" w:hAnsi="Arial" w:cs="Arial"/>
          <w:bCs/>
          <w:iCs/>
        </w:rPr>
        <w:t xml:space="preserve"> Zlecenia.</w:t>
      </w:r>
    </w:p>
    <w:p w14:paraId="31FA435B" w14:textId="77777777" w:rsidR="0017508A" w:rsidRDefault="0017508A">
      <w:pPr>
        <w:widowControl/>
        <w:numPr>
          <w:ilvl w:val="0"/>
          <w:numId w:val="21"/>
        </w:numPr>
        <w:tabs>
          <w:tab w:val="left" w:pos="0"/>
        </w:tabs>
        <w:autoSpaceDE/>
        <w:autoSpaceDN/>
        <w:adjustRightInd/>
        <w:ind w:left="426" w:hanging="426"/>
        <w:contextualSpacing/>
        <w:jc w:val="both"/>
        <w:rPr>
          <w:rFonts w:ascii="Arial" w:hAnsi="Arial" w:cs="Arial"/>
          <w:bCs/>
          <w:sz w:val="22"/>
          <w:szCs w:val="22"/>
        </w:rPr>
      </w:pPr>
      <w:r w:rsidRPr="0017508A">
        <w:rPr>
          <w:rFonts w:ascii="Arial" w:hAnsi="Arial" w:cs="Arial"/>
          <w:bCs/>
          <w:sz w:val="22"/>
          <w:szCs w:val="22"/>
        </w:rPr>
        <w:t>Zleceniodawca wyznaczy datę odbioru końcowego</w:t>
      </w:r>
      <w:r>
        <w:rPr>
          <w:rFonts w:ascii="Arial" w:hAnsi="Arial" w:cs="Arial"/>
          <w:bCs/>
          <w:sz w:val="22"/>
          <w:szCs w:val="22"/>
        </w:rPr>
        <w:t xml:space="preserve"> </w:t>
      </w:r>
      <w:r w:rsidRPr="0017508A">
        <w:rPr>
          <w:rFonts w:ascii="Arial" w:hAnsi="Arial" w:cs="Arial"/>
          <w:bCs/>
          <w:sz w:val="22"/>
          <w:szCs w:val="22"/>
        </w:rPr>
        <w:t>Przedmiot Umowy</w:t>
      </w:r>
      <w:r w:rsidR="00E06F0F">
        <w:rPr>
          <w:rFonts w:ascii="Arial" w:hAnsi="Arial" w:cs="Arial"/>
          <w:bCs/>
          <w:sz w:val="22"/>
          <w:szCs w:val="22"/>
        </w:rPr>
        <w:t xml:space="preserve"> i</w:t>
      </w:r>
      <w:r>
        <w:rPr>
          <w:rFonts w:ascii="Arial" w:hAnsi="Arial" w:cs="Arial"/>
          <w:bCs/>
          <w:sz w:val="22"/>
          <w:szCs w:val="22"/>
        </w:rPr>
        <w:t xml:space="preserve"> poinformuje o niej Zleceniobiorcę z </w:t>
      </w:r>
      <w:r w:rsidR="00E06F0F">
        <w:rPr>
          <w:rFonts w:ascii="Arial" w:hAnsi="Arial" w:cs="Arial"/>
          <w:bCs/>
          <w:sz w:val="22"/>
          <w:szCs w:val="22"/>
        </w:rPr>
        <w:t>zachowaniem</w:t>
      </w:r>
      <w:r>
        <w:rPr>
          <w:rFonts w:ascii="Arial" w:hAnsi="Arial" w:cs="Arial"/>
          <w:bCs/>
          <w:sz w:val="22"/>
          <w:szCs w:val="22"/>
        </w:rPr>
        <w:t xml:space="preserve"> terminu </w:t>
      </w:r>
      <w:r w:rsidR="00E06F0F">
        <w:rPr>
          <w:rFonts w:ascii="Arial" w:hAnsi="Arial" w:cs="Arial"/>
          <w:bCs/>
          <w:sz w:val="22"/>
          <w:szCs w:val="22"/>
        </w:rPr>
        <w:t>minimum</w:t>
      </w:r>
      <w:r>
        <w:rPr>
          <w:rFonts w:ascii="Arial" w:hAnsi="Arial" w:cs="Arial"/>
          <w:bCs/>
          <w:sz w:val="22"/>
          <w:szCs w:val="22"/>
        </w:rPr>
        <w:t xml:space="preserve"> 2 dni roboczych przed datą</w:t>
      </w:r>
      <w:r w:rsidR="006D3A73">
        <w:rPr>
          <w:rFonts w:ascii="Arial" w:hAnsi="Arial" w:cs="Arial"/>
          <w:bCs/>
          <w:sz w:val="22"/>
          <w:szCs w:val="22"/>
        </w:rPr>
        <w:t xml:space="preserve"> każdego</w:t>
      </w:r>
      <w:r>
        <w:rPr>
          <w:rFonts w:ascii="Arial" w:hAnsi="Arial" w:cs="Arial"/>
          <w:bCs/>
          <w:sz w:val="22"/>
          <w:szCs w:val="22"/>
        </w:rPr>
        <w:t xml:space="preserve"> o</w:t>
      </w:r>
      <w:r w:rsidR="001B17BF">
        <w:rPr>
          <w:rFonts w:ascii="Arial" w:hAnsi="Arial" w:cs="Arial"/>
          <w:bCs/>
          <w:sz w:val="22"/>
          <w:szCs w:val="22"/>
        </w:rPr>
        <w:t>d</w:t>
      </w:r>
      <w:r>
        <w:rPr>
          <w:rFonts w:ascii="Arial" w:hAnsi="Arial" w:cs="Arial"/>
          <w:bCs/>
          <w:sz w:val="22"/>
          <w:szCs w:val="22"/>
        </w:rPr>
        <w:t xml:space="preserve">bioru końcowego. </w:t>
      </w:r>
    </w:p>
    <w:p w14:paraId="68F6D5EB" w14:textId="77777777" w:rsidR="0017508A" w:rsidRPr="0017508A" w:rsidRDefault="0017508A">
      <w:pPr>
        <w:widowControl/>
        <w:numPr>
          <w:ilvl w:val="0"/>
          <w:numId w:val="21"/>
        </w:numPr>
        <w:tabs>
          <w:tab w:val="left" w:pos="0"/>
        </w:tabs>
        <w:autoSpaceDE/>
        <w:autoSpaceDN/>
        <w:adjustRightInd/>
        <w:ind w:left="426" w:hanging="426"/>
        <w:contextualSpacing/>
        <w:jc w:val="both"/>
        <w:rPr>
          <w:rFonts w:ascii="Arial" w:hAnsi="Arial" w:cs="Arial"/>
          <w:bCs/>
          <w:sz w:val="22"/>
          <w:szCs w:val="22"/>
        </w:rPr>
      </w:pPr>
      <w:r w:rsidRPr="00AF61B4">
        <w:rPr>
          <w:rFonts w:ascii="Arial" w:hAnsi="Arial" w:cs="Arial"/>
          <w:bCs/>
          <w:sz w:val="22"/>
          <w:szCs w:val="22"/>
        </w:rPr>
        <w:t>W odbiorze</w:t>
      </w:r>
      <w:r>
        <w:rPr>
          <w:rFonts w:ascii="Arial" w:hAnsi="Arial" w:cs="Arial"/>
          <w:bCs/>
          <w:sz w:val="22"/>
          <w:szCs w:val="22"/>
        </w:rPr>
        <w:t xml:space="preserve"> końcowym</w:t>
      </w:r>
      <w:r w:rsidRPr="00AF61B4">
        <w:rPr>
          <w:rFonts w:ascii="Arial" w:hAnsi="Arial" w:cs="Arial"/>
          <w:bCs/>
          <w:sz w:val="22"/>
          <w:szCs w:val="22"/>
        </w:rPr>
        <w:t xml:space="preserve"> uczestniczyć będą przedstawiciele </w:t>
      </w:r>
      <w:r>
        <w:rPr>
          <w:rFonts w:ascii="Arial" w:hAnsi="Arial" w:cs="Arial"/>
          <w:bCs/>
          <w:sz w:val="22"/>
          <w:szCs w:val="22"/>
        </w:rPr>
        <w:t>Zleceniodawcy</w:t>
      </w:r>
      <w:r w:rsidRPr="00AF61B4">
        <w:rPr>
          <w:rFonts w:ascii="Arial" w:hAnsi="Arial" w:cs="Arial"/>
          <w:bCs/>
          <w:sz w:val="22"/>
          <w:szCs w:val="22"/>
        </w:rPr>
        <w:t xml:space="preserve"> i </w:t>
      </w:r>
      <w:r>
        <w:rPr>
          <w:rFonts w:ascii="Arial" w:hAnsi="Arial" w:cs="Arial"/>
          <w:bCs/>
          <w:sz w:val="22"/>
          <w:szCs w:val="22"/>
        </w:rPr>
        <w:t>Zleceniobiorcy</w:t>
      </w:r>
      <w:r w:rsidR="00E06F0F">
        <w:rPr>
          <w:rFonts w:ascii="Arial" w:hAnsi="Arial" w:cs="Arial"/>
          <w:bCs/>
          <w:sz w:val="22"/>
          <w:szCs w:val="22"/>
        </w:rPr>
        <w:t>.</w:t>
      </w:r>
    </w:p>
    <w:p w14:paraId="60798CBC" w14:textId="77777777" w:rsidR="00E32B1C" w:rsidRPr="00B108FD" w:rsidRDefault="00295FE7">
      <w:pPr>
        <w:widowControl/>
        <w:numPr>
          <w:ilvl w:val="0"/>
          <w:numId w:val="21"/>
        </w:numPr>
        <w:tabs>
          <w:tab w:val="left" w:pos="0"/>
        </w:tabs>
        <w:autoSpaceDE/>
        <w:autoSpaceDN/>
        <w:adjustRightInd/>
        <w:ind w:left="426" w:hanging="426"/>
        <w:contextualSpacing/>
        <w:jc w:val="both"/>
        <w:rPr>
          <w:rFonts w:ascii="Arial" w:hAnsi="Arial" w:cs="Arial"/>
          <w:bCs/>
          <w:sz w:val="22"/>
          <w:szCs w:val="22"/>
        </w:rPr>
      </w:pPr>
      <w:r w:rsidRPr="00B108FD">
        <w:rPr>
          <w:rFonts w:ascii="Arial" w:hAnsi="Arial" w:cs="Arial"/>
          <w:bCs/>
          <w:sz w:val="22"/>
          <w:szCs w:val="22"/>
        </w:rPr>
        <w:t>S</w:t>
      </w:r>
      <w:r w:rsidR="00AC5FD3" w:rsidRPr="00B108FD">
        <w:rPr>
          <w:rFonts w:ascii="Arial" w:hAnsi="Arial" w:cs="Arial"/>
          <w:bCs/>
          <w:sz w:val="22"/>
          <w:szCs w:val="22"/>
        </w:rPr>
        <w:t xml:space="preserve">trony </w:t>
      </w:r>
      <w:r w:rsidR="00CB04E5" w:rsidRPr="00B108FD">
        <w:rPr>
          <w:rFonts w:ascii="Arial" w:hAnsi="Arial" w:cs="Arial"/>
          <w:bCs/>
          <w:sz w:val="22"/>
          <w:szCs w:val="22"/>
        </w:rPr>
        <w:t>podpisują</w:t>
      </w:r>
      <w:r w:rsidR="00AC5FD3" w:rsidRPr="00B108FD">
        <w:rPr>
          <w:rFonts w:ascii="Arial" w:hAnsi="Arial" w:cs="Arial"/>
          <w:bCs/>
          <w:sz w:val="22"/>
          <w:szCs w:val="22"/>
        </w:rPr>
        <w:t xml:space="preserve"> protokół </w:t>
      </w:r>
      <w:r w:rsidR="00E06F0F">
        <w:rPr>
          <w:rFonts w:ascii="Arial" w:hAnsi="Arial" w:cs="Arial"/>
          <w:bCs/>
          <w:sz w:val="22"/>
          <w:szCs w:val="22"/>
        </w:rPr>
        <w:t>odbioru końcowego</w:t>
      </w:r>
      <w:r w:rsidR="00AC5FD3" w:rsidRPr="00B108FD">
        <w:rPr>
          <w:rFonts w:ascii="Arial" w:hAnsi="Arial" w:cs="Arial"/>
          <w:bCs/>
          <w:sz w:val="22"/>
          <w:szCs w:val="22"/>
        </w:rPr>
        <w:t>, w którym stwierdz</w:t>
      </w:r>
      <w:r w:rsidR="00CB04E5" w:rsidRPr="00B108FD">
        <w:rPr>
          <w:rFonts w:ascii="Arial" w:hAnsi="Arial" w:cs="Arial"/>
          <w:bCs/>
          <w:sz w:val="22"/>
          <w:szCs w:val="22"/>
        </w:rPr>
        <w:t>aj</w:t>
      </w:r>
      <w:r w:rsidR="00AC5FD3" w:rsidRPr="00B108FD">
        <w:rPr>
          <w:rFonts w:ascii="Arial" w:hAnsi="Arial" w:cs="Arial"/>
          <w:bCs/>
          <w:sz w:val="22"/>
          <w:szCs w:val="22"/>
        </w:rPr>
        <w:t xml:space="preserve">ą stan wykonania </w:t>
      </w:r>
      <w:r w:rsidR="008B150E">
        <w:rPr>
          <w:rFonts w:ascii="Arial" w:hAnsi="Arial" w:cs="Arial"/>
          <w:bCs/>
          <w:sz w:val="22"/>
          <w:szCs w:val="22"/>
        </w:rPr>
        <w:t xml:space="preserve">Przedmiotu </w:t>
      </w:r>
      <w:r w:rsidR="00AC5FD3" w:rsidRPr="00B108FD">
        <w:rPr>
          <w:rFonts w:ascii="Arial" w:hAnsi="Arial" w:cs="Arial"/>
          <w:bCs/>
          <w:sz w:val="22"/>
          <w:szCs w:val="22"/>
        </w:rPr>
        <w:t>Umowy przez Zleceniobiorcę</w:t>
      </w:r>
      <w:r w:rsidR="00E32B1C" w:rsidRPr="00B108FD">
        <w:rPr>
          <w:rFonts w:ascii="Arial" w:hAnsi="Arial" w:cs="Arial"/>
          <w:bCs/>
          <w:sz w:val="22"/>
          <w:szCs w:val="22"/>
        </w:rPr>
        <w:t>.</w:t>
      </w:r>
    </w:p>
    <w:p w14:paraId="3218E582" w14:textId="77777777" w:rsidR="00AC5FD3" w:rsidRPr="00B108FD" w:rsidRDefault="00AC5FD3">
      <w:pPr>
        <w:widowControl/>
        <w:numPr>
          <w:ilvl w:val="0"/>
          <w:numId w:val="21"/>
        </w:numPr>
        <w:tabs>
          <w:tab w:val="left" w:pos="0"/>
        </w:tabs>
        <w:autoSpaceDE/>
        <w:autoSpaceDN/>
        <w:adjustRightInd/>
        <w:ind w:left="426" w:hanging="426"/>
        <w:contextualSpacing/>
        <w:jc w:val="both"/>
        <w:rPr>
          <w:rFonts w:ascii="Arial" w:hAnsi="Arial" w:cs="Arial"/>
          <w:bCs/>
          <w:sz w:val="22"/>
          <w:szCs w:val="22"/>
        </w:rPr>
      </w:pPr>
      <w:r w:rsidRPr="00B108FD">
        <w:rPr>
          <w:rFonts w:ascii="Arial" w:hAnsi="Arial" w:cs="Arial"/>
          <w:bCs/>
          <w:sz w:val="22"/>
          <w:szCs w:val="22"/>
        </w:rPr>
        <w:t xml:space="preserve">Wzór protokołu </w:t>
      </w:r>
      <w:r w:rsidR="00E06F0F">
        <w:rPr>
          <w:rFonts w:ascii="Arial" w:hAnsi="Arial" w:cs="Arial"/>
          <w:bCs/>
          <w:sz w:val="22"/>
          <w:szCs w:val="22"/>
        </w:rPr>
        <w:t>odbioru końcowego</w:t>
      </w:r>
      <w:r w:rsidRPr="00B108FD">
        <w:rPr>
          <w:rFonts w:ascii="Arial" w:hAnsi="Arial" w:cs="Arial"/>
          <w:bCs/>
          <w:sz w:val="22"/>
          <w:szCs w:val="22"/>
        </w:rPr>
        <w:t xml:space="preserve"> </w:t>
      </w:r>
      <w:r w:rsidR="00AF61B4">
        <w:rPr>
          <w:rFonts w:ascii="Arial" w:hAnsi="Arial" w:cs="Arial"/>
          <w:bCs/>
          <w:sz w:val="22"/>
          <w:szCs w:val="22"/>
        </w:rPr>
        <w:t>strony ustalą po podpisaniu Umowy, przed o</w:t>
      </w:r>
      <w:r w:rsidR="00E06F0F">
        <w:rPr>
          <w:rFonts w:ascii="Arial" w:hAnsi="Arial" w:cs="Arial"/>
          <w:bCs/>
          <w:sz w:val="22"/>
          <w:szCs w:val="22"/>
        </w:rPr>
        <w:t>d</w:t>
      </w:r>
      <w:r w:rsidR="00AF61B4">
        <w:rPr>
          <w:rFonts w:ascii="Arial" w:hAnsi="Arial" w:cs="Arial"/>
          <w:bCs/>
          <w:sz w:val="22"/>
          <w:szCs w:val="22"/>
        </w:rPr>
        <w:t>biorem końcowym</w:t>
      </w:r>
      <w:r w:rsidRPr="00B108FD">
        <w:rPr>
          <w:rFonts w:ascii="Arial" w:hAnsi="Arial" w:cs="Arial"/>
          <w:bCs/>
          <w:sz w:val="22"/>
          <w:szCs w:val="22"/>
        </w:rPr>
        <w:t>.</w:t>
      </w:r>
    </w:p>
    <w:p w14:paraId="00298492" w14:textId="77777777" w:rsidR="00AC5FD3" w:rsidRPr="00B108FD" w:rsidRDefault="00AC5FD3">
      <w:pPr>
        <w:widowControl/>
        <w:numPr>
          <w:ilvl w:val="0"/>
          <w:numId w:val="21"/>
        </w:numPr>
        <w:tabs>
          <w:tab w:val="left" w:pos="0"/>
        </w:tabs>
        <w:autoSpaceDE/>
        <w:autoSpaceDN/>
        <w:adjustRightInd/>
        <w:ind w:left="426" w:hanging="426"/>
        <w:contextualSpacing/>
        <w:jc w:val="both"/>
        <w:rPr>
          <w:rFonts w:ascii="Arial" w:hAnsi="Arial" w:cs="Arial"/>
          <w:bCs/>
          <w:sz w:val="22"/>
          <w:szCs w:val="22"/>
        </w:rPr>
      </w:pPr>
      <w:r w:rsidRPr="00B108FD">
        <w:rPr>
          <w:rFonts w:ascii="Arial" w:hAnsi="Arial" w:cs="Arial"/>
          <w:bCs/>
          <w:sz w:val="22"/>
          <w:szCs w:val="22"/>
        </w:rPr>
        <w:t xml:space="preserve">Protokół </w:t>
      </w:r>
      <w:r w:rsidR="00E06F0F">
        <w:rPr>
          <w:rFonts w:ascii="Arial" w:hAnsi="Arial" w:cs="Arial"/>
          <w:bCs/>
          <w:sz w:val="22"/>
          <w:szCs w:val="22"/>
        </w:rPr>
        <w:t>odbioru końcowego</w:t>
      </w:r>
      <w:r w:rsidRPr="00B108FD">
        <w:rPr>
          <w:rFonts w:ascii="Arial" w:hAnsi="Arial" w:cs="Arial"/>
          <w:bCs/>
          <w:sz w:val="22"/>
          <w:szCs w:val="22"/>
        </w:rPr>
        <w:t xml:space="preserve"> stwierdzający należyte wykonanie Umowy przez Zleceniobiorcę</w:t>
      </w:r>
      <w:r w:rsidR="008970A7" w:rsidRPr="00B108FD">
        <w:rPr>
          <w:rFonts w:ascii="Arial" w:hAnsi="Arial" w:cs="Arial"/>
          <w:bCs/>
          <w:sz w:val="22"/>
          <w:szCs w:val="22"/>
        </w:rPr>
        <w:t xml:space="preserve"> stanowi</w:t>
      </w:r>
      <w:r w:rsidRPr="00B108FD">
        <w:rPr>
          <w:rFonts w:ascii="Arial" w:hAnsi="Arial" w:cs="Arial"/>
          <w:bCs/>
          <w:sz w:val="22"/>
          <w:szCs w:val="22"/>
        </w:rPr>
        <w:t xml:space="preserve"> podstawę do wystawienia przez Zleceniobiorcę </w:t>
      </w:r>
      <w:r w:rsidR="00AF61B4" w:rsidRPr="000B4562">
        <w:rPr>
          <w:rFonts w:ascii="Arial" w:hAnsi="Arial" w:cs="Arial"/>
          <w:bCs/>
          <w:iCs/>
          <w:sz w:val="22"/>
          <w:szCs w:val="22"/>
        </w:rPr>
        <w:t>faktury.</w:t>
      </w:r>
    </w:p>
    <w:p w14:paraId="53CF8E6F" w14:textId="77777777" w:rsidR="00AC5FD3" w:rsidRPr="00B108FD" w:rsidRDefault="00AC5FD3">
      <w:pPr>
        <w:widowControl/>
        <w:numPr>
          <w:ilvl w:val="0"/>
          <w:numId w:val="21"/>
        </w:numPr>
        <w:tabs>
          <w:tab w:val="left" w:pos="0"/>
        </w:tabs>
        <w:autoSpaceDE/>
        <w:autoSpaceDN/>
        <w:adjustRightInd/>
        <w:ind w:left="426" w:hanging="426"/>
        <w:contextualSpacing/>
        <w:jc w:val="both"/>
        <w:rPr>
          <w:rFonts w:ascii="Arial" w:hAnsi="Arial" w:cs="Arial"/>
          <w:bCs/>
          <w:sz w:val="22"/>
          <w:szCs w:val="22"/>
        </w:rPr>
      </w:pPr>
      <w:r w:rsidRPr="00B108FD">
        <w:rPr>
          <w:rFonts w:ascii="Arial" w:hAnsi="Arial" w:cs="Arial"/>
          <w:bCs/>
          <w:sz w:val="22"/>
          <w:szCs w:val="22"/>
        </w:rPr>
        <w:t xml:space="preserve">Protokół </w:t>
      </w:r>
      <w:r w:rsidR="00E06F0F">
        <w:rPr>
          <w:rFonts w:ascii="Arial" w:hAnsi="Arial" w:cs="Arial"/>
          <w:bCs/>
          <w:sz w:val="22"/>
          <w:szCs w:val="22"/>
        </w:rPr>
        <w:t>odbioru końcowego</w:t>
      </w:r>
      <w:r w:rsidRPr="00B108FD">
        <w:rPr>
          <w:rFonts w:ascii="Arial" w:hAnsi="Arial" w:cs="Arial"/>
          <w:bCs/>
          <w:sz w:val="22"/>
          <w:szCs w:val="22"/>
        </w:rPr>
        <w:t xml:space="preserve"> sporządzany jest w dwóch egzemplarzach, po jednym egzemplarzu dla każdej ze Stron.</w:t>
      </w:r>
    </w:p>
    <w:p w14:paraId="5C981769" w14:textId="77777777" w:rsidR="00AC5FD3" w:rsidRPr="00B108FD" w:rsidRDefault="00AC5FD3" w:rsidP="005F0186">
      <w:pPr>
        <w:widowControl/>
        <w:tabs>
          <w:tab w:val="left" w:pos="0"/>
        </w:tabs>
        <w:autoSpaceDE/>
        <w:autoSpaceDN/>
        <w:adjustRightInd/>
        <w:contextualSpacing/>
        <w:jc w:val="both"/>
        <w:rPr>
          <w:rFonts w:ascii="Arial" w:hAnsi="Arial" w:cs="Arial"/>
          <w:sz w:val="22"/>
          <w:szCs w:val="22"/>
        </w:rPr>
      </w:pPr>
    </w:p>
    <w:p w14:paraId="51C6EC43" w14:textId="77777777" w:rsidR="001163F9" w:rsidRPr="00B108FD" w:rsidRDefault="001163F9">
      <w:pPr>
        <w:pStyle w:val="Akapitzlist"/>
        <w:numPr>
          <w:ilvl w:val="0"/>
          <w:numId w:val="2"/>
        </w:numPr>
        <w:spacing w:after="0" w:line="240" w:lineRule="auto"/>
        <w:jc w:val="center"/>
        <w:rPr>
          <w:rFonts w:ascii="Arial" w:hAnsi="Arial" w:cs="Arial"/>
        </w:rPr>
      </w:pPr>
    </w:p>
    <w:p w14:paraId="5762AD5D" w14:textId="77777777" w:rsidR="001163F9" w:rsidRDefault="001163F9" w:rsidP="005F0186">
      <w:pPr>
        <w:pStyle w:val="Akapitzlist"/>
        <w:spacing w:after="0" w:line="240" w:lineRule="auto"/>
        <w:ind w:left="0"/>
        <w:jc w:val="center"/>
        <w:rPr>
          <w:rFonts w:ascii="Arial" w:hAnsi="Arial" w:cs="Arial"/>
          <w:b/>
          <w:bCs/>
        </w:rPr>
      </w:pPr>
      <w:r w:rsidRPr="00B108FD">
        <w:rPr>
          <w:rFonts w:ascii="Arial" w:hAnsi="Arial" w:cs="Arial"/>
          <w:b/>
          <w:bCs/>
        </w:rPr>
        <w:t>WYNAGRODZENIE</w:t>
      </w:r>
    </w:p>
    <w:p w14:paraId="7FA1BF9E" w14:textId="77777777" w:rsidR="005F0186" w:rsidRPr="00B108FD" w:rsidRDefault="005F0186" w:rsidP="005F0186">
      <w:pPr>
        <w:pStyle w:val="Akapitzlist"/>
        <w:spacing w:after="0" w:line="240" w:lineRule="auto"/>
        <w:ind w:left="0"/>
        <w:jc w:val="center"/>
        <w:rPr>
          <w:rFonts w:ascii="Arial" w:hAnsi="Arial" w:cs="Arial"/>
        </w:rPr>
      </w:pPr>
    </w:p>
    <w:p w14:paraId="48AC289E" w14:textId="639D8FAA" w:rsidR="00862A25" w:rsidRDefault="00CB56BA">
      <w:pPr>
        <w:numPr>
          <w:ilvl w:val="0"/>
          <w:numId w:val="20"/>
        </w:numPr>
        <w:tabs>
          <w:tab w:val="clear" w:pos="360"/>
          <w:tab w:val="left" w:pos="0"/>
        </w:tabs>
        <w:ind w:left="426" w:hanging="426"/>
        <w:jc w:val="both"/>
        <w:rPr>
          <w:rFonts w:ascii="Arial" w:hAnsi="Arial" w:cs="Arial"/>
          <w:sz w:val="22"/>
          <w:szCs w:val="22"/>
        </w:rPr>
      </w:pPr>
      <w:r w:rsidRPr="00CB56BA">
        <w:rPr>
          <w:rFonts w:ascii="Arial" w:hAnsi="Arial" w:cs="Arial"/>
          <w:sz w:val="22"/>
          <w:szCs w:val="22"/>
        </w:rPr>
        <w:t xml:space="preserve">Całkowita wartość Umowy, tj. suma wynagrodzeń należnych </w:t>
      </w:r>
      <w:r>
        <w:rPr>
          <w:rFonts w:ascii="Arial" w:hAnsi="Arial" w:cs="Arial"/>
          <w:sz w:val="22"/>
          <w:szCs w:val="22"/>
        </w:rPr>
        <w:t>Zleceniobiorcy</w:t>
      </w:r>
      <w:r w:rsidRPr="00CB56BA">
        <w:rPr>
          <w:rFonts w:ascii="Arial" w:hAnsi="Arial" w:cs="Arial"/>
          <w:sz w:val="22"/>
          <w:szCs w:val="22"/>
        </w:rPr>
        <w:t xml:space="preserve"> z tytułu </w:t>
      </w:r>
      <w:r w:rsidR="00270A34">
        <w:rPr>
          <w:rFonts w:ascii="Arial" w:hAnsi="Arial" w:cs="Arial"/>
          <w:sz w:val="22"/>
          <w:szCs w:val="22"/>
        </w:rPr>
        <w:t>wykonania Przeglądów</w:t>
      </w:r>
      <w:r w:rsidR="00895561">
        <w:rPr>
          <w:rFonts w:ascii="Arial" w:hAnsi="Arial" w:cs="Arial"/>
          <w:sz w:val="22"/>
          <w:szCs w:val="22"/>
        </w:rPr>
        <w:t xml:space="preserve"> oraz </w:t>
      </w:r>
      <w:r w:rsidRPr="00CB56BA">
        <w:rPr>
          <w:rFonts w:ascii="Arial" w:hAnsi="Arial" w:cs="Arial"/>
          <w:sz w:val="22"/>
          <w:szCs w:val="22"/>
        </w:rPr>
        <w:t xml:space="preserve">udzielonych przez </w:t>
      </w:r>
      <w:r w:rsidR="00CA3D96">
        <w:rPr>
          <w:rFonts w:ascii="Arial" w:hAnsi="Arial" w:cs="Arial"/>
          <w:sz w:val="22"/>
          <w:szCs w:val="22"/>
        </w:rPr>
        <w:t>Zleceniodawcę</w:t>
      </w:r>
      <w:r w:rsidRPr="00CB56BA">
        <w:rPr>
          <w:rFonts w:ascii="Arial" w:hAnsi="Arial" w:cs="Arial"/>
          <w:sz w:val="22"/>
          <w:szCs w:val="22"/>
        </w:rPr>
        <w:t xml:space="preserve"> Zleceń </w:t>
      </w:r>
      <w:r w:rsidR="00895561">
        <w:rPr>
          <w:rFonts w:ascii="Arial" w:hAnsi="Arial" w:cs="Arial"/>
          <w:sz w:val="22"/>
          <w:szCs w:val="22"/>
        </w:rPr>
        <w:t>na Naprawy</w:t>
      </w:r>
      <w:r w:rsidR="007A06E6">
        <w:rPr>
          <w:rFonts w:ascii="Arial" w:hAnsi="Arial" w:cs="Arial"/>
          <w:sz w:val="22"/>
          <w:szCs w:val="22"/>
        </w:rPr>
        <w:t>,</w:t>
      </w:r>
      <w:r w:rsidR="00895561">
        <w:rPr>
          <w:rFonts w:ascii="Arial" w:hAnsi="Arial" w:cs="Arial"/>
          <w:sz w:val="22"/>
          <w:szCs w:val="22"/>
        </w:rPr>
        <w:t xml:space="preserve"> </w:t>
      </w:r>
      <w:r w:rsidRPr="00CB56BA">
        <w:rPr>
          <w:rFonts w:ascii="Arial" w:hAnsi="Arial" w:cs="Arial"/>
          <w:sz w:val="22"/>
          <w:szCs w:val="22"/>
        </w:rPr>
        <w:t xml:space="preserve">nie przekroczy kwoty: …………………. zł , (słownie: …………….) netto + obowiązujący VAT. Udzielenie przez Zamawiającego w okresie obowiązywania Umowy </w:t>
      </w:r>
      <w:r w:rsidR="00895561">
        <w:rPr>
          <w:rFonts w:ascii="Arial" w:hAnsi="Arial" w:cs="Arial"/>
          <w:sz w:val="22"/>
          <w:szCs w:val="22"/>
        </w:rPr>
        <w:t>Z</w:t>
      </w:r>
      <w:r w:rsidRPr="00CB56BA">
        <w:rPr>
          <w:rFonts w:ascii="Arial" w:hAnsi="Arial" w:cs="Arial"/>
          <w:sz w:val="22"/>
          <w:szCs w:val="22"/>
        </w:rPr>
        <w:t xml:space="preserve">leceń  na łączną kwotę niższą niż wskazana powyżej nie może stanowić podstawy do jakichkolwiek roszczeń </w:t>
      </w:r>
      <w:r w:rsidR="0046012D">
        <w:rPr>
          <w:rFonts w:ascii="Arial" w:hAnsi="Arial" w:cs="Arial"/>
          <w:sz w:val="22"/>
          <w:szCs w:val="22"/>
        </w:rPr>
        <w:t>Zleceniobiorcy</w:t>
      </w:r>
      <w:r w:rsidRPr="00CB56BA">
        <w:rPr>
          <w:rFonts w:ascii="Arial" w:hAnsi="Arial" w:cs="Arial"/>
          <w:sz w:val="22"/>
          <w:szCs w:val="22"/>
        </w:rPr>
        <w:t xml:space="preserve"> przeciwko </w:t>
      </w:r>
      <w:r w:rsidR="0046012D">
        <w:rPr>
          <w:rFonts w:ascii="Arial" w:hAnsi="Arial" w:cs="Arial"/>
          <w:sz w:val="22"/>
          <w:szCs w:val="22"/>
        </w:rPr>
        <w:t>Zleceniodawcy</w:t>
      </w:r>
      <w:r w:rsidRPr="00CB56BA">
        <w:rPr>
          <w:rFonts w:ascii="Arial" w:hAnsi="Arial" w:cs="Arial"/>
          <w:sz w:val="22"/>
          <w:szCs w:val="22"/>
        </w:rPr>
        <w:t>, w tym roszczeń odszkodowawczych</w:t>
      </w:r>
      <w:r w:rsidR="00CF6BD1">
        <w:rPr>
          <w:rFonts w:ascii="Arial" w:hAnsi="Arial" w:cs="Arial"/>
          <w:sz w:val="22"/>
          <w:szCs w:val="22"/>
        </w:rPr>
        <w:t>.</w:t>
      </w:r>
      <w:r w:rsidR="00862A25" w:rsidRPr="00862A25">
        <w:t xml:space="preserve"> </w:t>
      </w:r>
    </w:p>
    <w:p w14:paraId="7B4113BF" w14:textId="750CD7B0" w:rsidR="00AC5FD3" w:rsidRPr="00E06F0F" w:rsidRDefault="00862A25" w:rsidP="00862A25">
      <w:pPr>
        <w:tabs>
          <w:tab w:val="left" w:pos="0"/>
        </w:tabs>
        <w:ind w:left="426"/>
        <w:jc w:val="both"/>
        <w:rPr>
          <w:rFonts w:ascii="Arial" w:hAnsi="Arial" w:cs="Arial"/>
          <w:sz w:val="22"/>
          <w:szCs w:val="22"/>
        </w:rPr>
      </w:pPr>
      <w:r w:rsidRPr="00862A25">
        <w:rPr>
          <w:rFonts w:ascii="Arial" w:hAnsi="Arial" w:cs="Arial"/>
          <w:sz w:val="22"/>
          <w:szCs w:val="22"/>
        </w:rPr>
        <w:t xml:space="preserve">W przypadku doręczenia </w:t>
      </w:r>
      <w:r w:rsidR="0046012D">
        <w:rPr>
          <w:rFonts w:ascii="Arial" w:hAnsi="Arial" w:cs="Arial"/>
          <w:sz w:val="22"/>
          <w:szCs w:val="22"/>
        </w:rPr>
        <w:t>Zleceniobiorcy</w:t>
      </w:r>
      <w:r w:rsidRPr="00862A25">
        <w:rPr>
          <w:rFonts w:ascii="Arial" w:hAnsi="Arial" w:cs="Arial"/>
          <w:sz w:val="22"/>
          <w:szCs w:val="22"/>
        </w:rPr>
        <w:t xml:space="preserve"> przez </w:t>
      </w:r>
      <w:r w:rsidR="000B5A8D">
        <w:rPr>
          <w:rFonts w:ascii="Arial" w:hAnsi="Arial" w:cs="Arial"/>
          <w:sz w:val="22"/>
          <w:szCs w:val="22"/>
        </w:rPr>
        <w:t>Zleceniodawcę</w:t>
      </w:r>
      <w:r w:rsidRPr="00862A25">
        <w:rPr>
          <w:rFonts w:ascii="Arial" w:hAnsi="Arial" w:cs="Arial"/>
          <w:sz w:val="22"/>
          <w:szCs w:val="22"/>
        </w:rPr>
        <w:t xml:space="preserve"> Zlecenia</w:t>
      </w:r>
      <w:r>
        <w:rPr>
          <w:rFonts w:ascii="Arial" w:hAnsi="Arial" w:cs="Arial"/>
          <w:sz w:val="22"/>
          <w:szCs w:val="22"/>
        </w:rPr>
        <w:t xml:space="preserve"> na Naprawę</w:t>
      </w:r>
      <w:r w:rsidRPr="00862A25">
        <w:rPr>
          <w:rFonts w:ascii="Arial" w:hAnsi="Arial" w:cs="Arial"/>
          <w:sz w:val="22"/>
          <w:szCs w:val="22"/>
        </w:rPr>
        <w:t xml:space="preserve"> powodującego przekroczenie </w:t>
      </w:r>
      <w:r w:rsidR="00CA3D96">
        <w:rPr>
          <w:rFonts w:ascii="Arial" w:hAnsi="Arial" w:cs="Arial"/>
          <w:sz w:val="22"/>
          <w:szCs w:val="22"/>
        </w:rPr>
        <w:t>kwoty wskazanej powyżej</w:t>
      </w:r>
      <w:r w:rsidRPr="00862A25">
        <w:rPr>
          <w:rFonts w:ascii="Arial" w:hAnsi="Arial" w:cs="Arial"/>
          <w:sz w:val="22"/>
          <w:szCs w:val="22"/>
        </w:rPr>
        <w:t xml:space="preserve">, </w:t>
      </w:r>
      <w:r w:rsidR="000B5A8D">
        <w:rPr>
          <w:rFonts w:ascii="Arial" w:hAnsi="Arial" w:cs="Arial"/>
          <w:sz w:val="22"/>
          <w:szCs w:val="22"/>
        </w:rPr>
        <w:t>Zleceniobiorca</w:t>
      </w:r>
      <w:r w:rsidRPr="00862A25">
        <w:rPr>
          <w:rFonts w:ascii="Arial" w:hAnsi="Arial" w:cs="Arial"/>
          <w:sz w:val="22"/>
          <w:szCs w:val="22"/>
        </w:rPr>
        <w:t xml:space="preserve"> zobowiązany jest niezwłocznie poinformować </w:t>
      </w:r>
      <w:r w:rsidR="000B5A8D">
        <w:rPr>
          <w:rFonts w:ascii="Arial" w:hAnsi="Arial" w:cs="Arial"/>
          <w:sz w:val="22"/>
          <w:szCs w:val="22"/>
        </w:rPr>
        <w:t>Zleceniodawcę</w:t>
      </w:r>
      <w:r w:rsidRPr="00862A25">
        <w:rPr>
          <w:rFonts w:ascii="Arial" w:hAnsi="Arial" w:cs="Arial"/>
          <w:sz w:val="22"/>
          <w:szCs w:val="22"/>
        </w:rPr>
        <w:t xml:space="preserve"> </w:t>
      </w:r>
      <w:r w:rsidR="00E6790D">
        <w:rPr>
          <w:rFonts w:ascii="Arial" w:hAnsi="Arial" w:cs="Arial"/>
          <w:sz w:val="22"/>
          <w:szCs w:val="22"/>
        </w:rPr>
        <w:t>mailowo</w:t>
      </w:r>
      <w:r w:rsidR="009F6B3A">
        <w:rPr>
          <w:rFonts w:ascii="Arial" w:hAnsi="Arial" w:cs="Arial"/>
          <w:sz w:val="22"/>
          <w:szCs w:val="22"/>
        </w:rPr>
        <w:t>,</w:t>
      </w:r>
      <w:r w:rsidR="00E6790D">
        <w:rPr>
          <w:rFonts w:ascii="Arial" w:hAnsi="Arial" w:cs="Arial"/>
          <w:sz w:val="22"/>
          <w:szCs w:val="22"/>
        </w:rPr>
        <w:t xml:space="preserve"> na adres wskazany w</w:t>
      </w:r>
      <w:r w:rsidR="009F6B3A">
        <w:rPr>
          <w:rFonts w:ascii="Arial" w:hAnsi="Arial" w:cs="Arial"/>
          <w:sz w:val="22"/>
          <w:szCs w:val="22"/>
        </w:rPr>
        <w:t xml:space="preserve"> </w:t>
      </w:r>
      <w:r w:rsidR="009F6B3A" w:rsidRPr="009F6B3A">
        <w:rPr>
          <w:rFonts w:ascii="Arial" w:hAnsi="Arial" w:cs="Arial"/>
          <w:sz w:val="22"/>
          <w:szCs w:val="22"/>
        </w:rPr>
        <w:t>§ 16 ust. 1</w:t>
      </w:r>
      <w:r w:rsidR="009D4011">
        <w:rPr>
          <w:rFonts w:ascii="Arial" w:hAnsi="Arial" w:cs="Arial"/>
          <w:sz w:val="22"/>
          <w:szCs w:val="22"/>
        </w:rPr>
        <w:t xml:space="preserve"> pkt. 1) </w:t>
      </w:r>
      <w:r w:rsidR="009F6B3A" w:rsidRPr="009F6B3A">
        <w:rPr>
          <w:rFonts w:ascii="Arial" w:hAnsi="Arial" w:cs="Arial"/>
          <w:sz w:val="22"/>
          <w:szCs w:val="22"/>
        </w:rPr>
        <w:t xml:space="preserve"> lit. a) i b) Umowy</w:t>
      </w:r>
      <w:r w:rsidR="009F6B3A">
        <w:rPr>
          <w:rFonts w:ascii="Arial" w:hAnsi="Arial" w:cs="Arial"/>
          <w:sz w:val="22"/>
          <w:szCs w:val="22"/>
        </w:rPr>
        <w:t>,</w:t>
      </w:r>
      <w:r w:rsidR="00E6790D">
        <w:rPr>
          <w:rFonts w:ascii="Arial" w:hAnsi="Arial" w:cs="Arial"/>
          <w:sz w:val="22"/>
          <w:szCs w:val="22"/>
        </w:rPr>
        <w:t xml:space="preserve"> </w:t>
      </w:r>
      <w:r w:rsidRPr="00862A25">
        <w:rPr>
          <w:rFonts w:ascii="Arial" w:hAnsi="Arial" w:cs="Arial"/>
          <w:sz w:val="22"/>
          <w:szCs w:val="22"/>
        </w:rPr>
        <w:t xml:space="preserve">o powyższym fakcie i powstrzymać się od realizacji Zlecenia pod rygorem braku możliwości żądania od </w:t>
      </w:r>
      <w:r w:rsidR="009F6B3A">
        <w:rPr>
          <w:rFonts w:ascii="Arial" w:hAnsi="Arial" w:cs="Arial"/>
          <w:sz w:val="22"/>
          <w:szCs w:val="22"/>
        </w:rPr>
        <w:t>Zleceniodawcy</w:t>
      </w:r>
      <w:r w:rsidRPr="00862A25">
        <w:rPr>
          <w:rFonts w:ascii="Arial" w:hAnsi="Arial" w:cs="Arial"/>
          <w:sz w:val="22"/>
          <w:szCs w:val="22"/>
        </w:rPr>
        <w:t xml:space="preserve"> zapłaty za zrealizowane </w:t>
      </w:r>
      <w:r w:rsidR="00B16E15">
        <w:rPr>
          <w:rFonts w:ascii="Arial" w:hAnsi="Arial" w:cs="Arial"/>
          <w:sz w:val="22"/>
          <w:szCs w:val="22"/>
        </w:rPr>
        <w:t>Naprawy.</w:t>
      </w:r>
      <w:r w:rsidR="00CF6BD1">
        <w:rPr>
          <w:rFonts w:ascii="Arial" w:hAnsi="Arial" w:cs="Arial"/>
          <w:sz w:val="22"/>
          <w:szCs w:val="22"/>
        </w:rPr>
        <w:t xml:space="preserve"> </w:t>
      </w:r>
      <w:r w:rsidR="002D59D3" w:rsidRPr="00E06F0F">
        <w:rPr>
          <w:rFonts w:ascii="Arial" w:hAnsi="Arial" w:cs="Arial"/>
          <w:i/>
          <w:sz w:val="22"/>
          <w:szCs w:val="22"/>
        </w:rPr>
        <w:t>.</w:t>
      </w:r>
    </w:p>
    <w:p w14:paraId="0A9F7044" w14:textId="08BB6869" w:rsidR="00F05A2D" w:rsidRDefault="00D950CA">
      <w:pPr>
        <w:numPr>
          <w:ilvl w:val="0"/>
          <w:numId w:val="20"/>
        </w:numPr>
        <w:tabs>
          <w:tab w:val="clear" w:pos="360"/>
          <w:tab w:val="left" w:pos="142"/>
        </w:tabs>
        <w:ind w:left="426" w:hanging="426"/>
        <w:jc w:val="both"/>
        <w:rPr>
          <w:rFonts w:ascii="Arial" w:hAnsi="Arial" w:cs="Arial"/>
          <w:sz w:val="22"/>
          <w:szCs w:val="22"/>
        </w:rPr>
      </w:pPr>
      <w:r w:rsidRPr="00E06F0F">
        <w:rPr>
          <w:rFonts w:ascii="Arial" w:hAnsi="Arial" w:cs="Arial"/>
          <w:sz w:val="22"/>
          <w:szCs w:val="22"/>
        </w:rPr>
        <w:lastRenderedPageBreak/>
        <w:t>Z</w:t>
      </w:r>
      <w:r w:rsidR="00AC5FD3" w:rsidRPr="00E06F0F">
        <w:rPr>
          <w:rFonts w:ascii="Arial" w:hAnsi="Arial" w:cs="Arial"/>
          <w:sz w:val="22"/>
          <w:szCs w:val="22"/>
        </w:rPr>
        <w:t>a prawidłowe</w:t>
      </w:r>
      <w:r w:rsidR="0001083A">
        <w:rPr>
          <w:rFonts w:ascii="Arial" w:hAnsi="Arial" w:cs="Arial"/>
          <w:sz w:val="22"/>
          <w:szCs w:val="22"/>
        </w:rPr>
        <w:t xml:space="preserve"> i kompletne</w:t>
      </w:r>
      <w:r w:rsidR="00AC5FD3" w:rsidRPr="00E06F0F">
        <w:rPr>
          <w:rFonts w:ascii="Arial" w:hAnsi="Arial" w:cs="Arial"/>
          <w:sz w:val="22"/>
          <w:szCs w:val="22"/>
        </w:rPr>
        <w:t xml:space="preserve"> wykonanie przez Zleceniobiorcę Przedmiotu Umowy</w:t>
      </w:r>
      <w:r w:rsidR="00C30D89">
        <w:rPr>
          <w:rFonts w:ascii="Arial" w:hAnsi="Arial" w:cs="Arial"/>
          <w:sz w:val="22"/>
          <w:szCs w:val="22"/>
        </w:rPr>
        <w:t xml:space="preserve"> w zakresie Przeglądów</w:t>
      </w:r>
      <w:r w:rsidR="00AC5FD3" w:rsidRPr="00E06F0F">
        <w:rPr>
          <w:rFonts w:ascii="Arial" w:hAnsi="Arial" w:cs="Arial"/>
          <w:sz w:val="22"/>
          <w:szCs w:val="22"/>
        </w:rPr>
        <w:t xml:space="preserve"> </w:t>
      </w:r>
      <w:bookmarkStart w:id="1" w:name="_Hlk193293990"/>
      <w:r w:rsidR="00AC5FD3" w:rsidRPr="00E06F0F">
        <w:rPr>
          <w:rFonts w:ascii="Arial" w:hAnsi="Arial" w:cs="Arial"/>
          <w:sz w:val="22"/>
          <w:szCs w:val="22"/>
        </w:rPr>
        <w:t>Zleceniodawca zobowiązuje się do zapłaty</w:t>
      </w:r>
      <w:r w:rsidR="0001083A">
        <w:rPr>
          <w:rFonts w:ascii="Arial" w:hAnsi="Arial" w:cs="Arial"/>
          <w:sz w:val="22"/>
          <w:szCs w:val="22"/>
        </w:rPr>
        <w:t xml:space="preserve"> na rzecz</w:t>
      </w:r>
      <w:r w:rsidR="00AC5FD3" w:rsidRPr="00E06F0F">
        <w:rPr>
          <w:rFonts w:ascii="Arial" w:hAnsi="Arial" w:cs="Arial"/>
          <w:sz w:val="22"/>
          <w:szCs w:val="22"/>
        </w:rPr>
        <w:t xml:space="preserve"> Zleceniobiorcy</w:t>
      </w:r>
      <w:r w:rsidR="00B527A4" w:rsidRPr="00E06F0F">
        <w:rPr>
          <w:rFonts w:ascii="Arial" w:hAnsi="Arial" w:cs="Arial"/>
          <w:sz w:val="22"/>
          <w:szCs w:val="22"/>
        </w:rPr>
        <w:t xml:space="preserve"> </w:t>
      </w:r>
      <w:r w:rsidR="00C30D89">
        <w:rPr>
          <w:rFonts w:ascii="Arial" w:hAnsi="Arial" w:cs="Arial"/>
          <w:sz w:val="22"/>
          <w:szCs w:val="22"/>
        </w:rPr>
        <w:t xml:space="preserve">każdorazowo </w:t>
      </w:r>
      <w:r w:rsidR="00E06F0F" w:rsidRPr="00E06F0F">
        <w:rPr>
          <w:rFonts w:ascii="Arial" w:hAnsi="Arial" w:cs="Arial"/>
          <w:sz w:val="22"/>
          <w:szCs w:val="22"/>
        </w:rPr>
        <w:t>wynagrodzeni</w:t>
      </w:r>
      <w:r w:rsidR="00C30D89">
        <w:rPr>
          <w:rFonts w:ascii="Arial" w:hAnsi="Arial" w:cs="Arial"/>
          <w:sz w:val="22"/>
          <w:szCs w:val="22"/>
        </w:rPr>
        <w:t xml:space="preserve">a </w:t>
      </w:r>
      <w:bookmarkEnd w:id="1"/>
      <w:r w:rsidR="00C30D89">
        <w:rPr>
          <w:rFonts w:ascii="Arial" w:hAnsi="Arial" w:cs="Arial"/>
          <w:sz w:val="22"/>
          <w:szCs w:val="22"/>
        </w:rPr>
        <w:t>ryczałtowego</w:t>
      </w:r>
      <w:r w:rsidR="00E06F0F" w:rsidRPr="00E06F0F">
        <w:rPr>
          <w:rFonts w:ascii="Arial" w:hAnsi="Arial" w:cs="Arial"/>
          <w:sz w:val="22"/>
          <w:szCs w:val="22"/>
        </w:rPr>
        <w:t xml:space="preserve"> w wysokości …………………</w:t>
      </w:r>
      <w:r w:rsidR="00AC5FD3" w:rsidRPr="00E06F0F">
        <w:rPr>
          <w:rFonts w:ascii="Arial" w:hAnsi="Arial" w:cs="Arial"/>
          <w:sz w:val="22"/>
          <w:szCs w:val="22"/>
        </w:rPr>
        <w:t xml:space="preserve"> (słownie: </w:t>
      </w:r>
      <w:r w:rsidR="00E06F0F" w:rsidRPr="00E06F0F">
        <w:rPr>
          <w:rFonts w:ascii="Arial" w:hAnsi="Arial" w:cs="Arial"/>
          <w:bCs/>
          <w:sz w:val="22"/>
          <w:szCs w:val="22"/>
        </w:rPr>
        <w:t>……………….</w:t>
      </w:r>
      <w:r w:rsidR="002D59D3" w:rsidRPr="00E06F0F">
        <w:rPr>
          <w:rFonts w:ascii="Arial" w:hAnsi="Arial" w:cs="Arial"/>
          <w:bCs/>
          <w:sz w:val="22"/>
          <w:szCs w:val="22"/>
        </w:rPr>
        <w:t>)</w:t>
      </w:r>
      <w:r w:rsidR="00E06F0F" w:rsidRPr="00E06F0F">
        <w:rPr>
          <w:rFonts w:ascii="Arial" w:hAnsi="Arial" w:cs="Arial"/>
          <w:sz w:val="22"/>
          <w:szCs w:val="22"/>
        </w:rPr>
        <w:t xml:space="preserve"> złotych </w:t>
      </w:r>
      <w:r w:rsidR="005C22A4" w:rsidRPr="006A284E">
        <w:rPr>
          <w:rFonts w:ascii="Arial" w:hAnsi="Arial" w:cs="Arial"/>
          <w:sz w:val="22"/>
          <w:szCs w:val="22"/>
        </w:rPr>
        <w:t>netto</w:t>
      </w:r>
      <w:r w:rsidR="00C30D89">
        <w:rPr>
          <w:rFonts w:ascii="Arial" w:hAnsi="Arial" w:cs="Arial"/>
          <w:sz w:val="22"/>
          <w:szCs w:val="22"/>
        </w:rPr>
        <w:t xml:space="preserve"> za każdy wykonany Przegląd</w:t>
      </w:r>
      <w:r w:rsidR="00F80BD4">
        <w:rPr>
          <w:rFonts w:ascii="Arial" w:hAnsi="Arial" w:cs="Arial"/>
          <w:sz w:val="22"/>
          <w:szCs w:val="22"/>
        </w:rPr>
        <w:t xml:space="preserve"> (obejmujący przegląd wszystkich Urządzeń wskazanych w </w:t>
      </w:r>
      <w:r w:rsidR="00F80BD4" w:rsidRPr="00F80BD4">
        <w:rPr>
          <w:rFonts w:ascii="Arial" w:hAnsi="Arial" w:cs="Arial"/>
          <w:b/>
          <w:bCs/>
          <w:sz w:val="22"/>
          <w:szCs w:val="22"/>
        </w:rPr>
        <w:t>Załączniku nr 2 do Umowy</w:t>
      </w:r>
      <w:r w:rsidR="00F80BD4">
        <w:rPr>
          <w:rFonts w:ascii="Arial" w:hAnsi="Arial" w:cs="Arial"/>
          <w:sz w:val="22"/>
          <w:szCs w:val="22"/>
        </w:rPr>
        <w:t>)</w:t>
      </w:r>
      <w:r w:rsidR="00AC5FD3" w:rsidRPr="000B4562">
        <w:rPr>
          <w:rFonts w:ascii="Arial" w:hAnsi="Arial" w:cs="Arial"/>
          <w:sz w:val="22"/>
          <w:szCs w:val="22"/>
        </w:rPr>
        <w:t>, któr</w:t>
      </w:r>
      <w:r w:rsidR="00E06F0F" w:rsidRPr="000B4562">
        <w:rPr>
          <w:rFonts w:ascii="Arial" w:hAnsi="Arial" w:cs="Arial"/>
          <w:sz w:val="22"/>
          <w:szCs w:val="22"/>
        </w:rPr>
        <w:t>e</w:t>
      </w:r>
      <w:r w:rsidR="00AC5FD3" w:rsidRPr="000B4562">
        <w:rPr>
          <w:rFonts w:ascii="Arial" w:hAnsi="Arial" w:cs="Arial"/>
          <w:sz w:val="22"/>
          <w:szCs w:val="22"/>
        </w:rPr>
        <w:t xml:space="preserve"> zostanie po</w:t>
      </w:r>
      <w:r w:rsidR="00BD11EA" w:rsidRPr="000B4562">
        <w:rPr>
          <w:rFonts w:ascii="Arial" w:hAnsi="Arial" w:cs="Arial"/>
          <w:sz w:val="22"/>
          <w:szCs w:val="22"/>
        </w:rPr>
        <w:t>większon</w:t>
      </w:r>
      <w:r w:rsidR="00E06F0F" w:rsidRPr="000B4562">
        <w:rPr>
          <w:rFonts w:ascii="Arial" w:hAnsi="Arial" w:cs="Arial"/>
          <w:sz w:val="22"/>
          <w:szCs w:val="22"/>
        </w:rPr>
        <w:t>e</w:t>
      </w:r>
      <w:r w:rsidR="00BD11EA" w:rsidRPr="000B4562">
        <w:rPr>
          <w:rFonts w:ascii="Arial" w:hAnsi="Arial" w:cs="Arial"/>
          <w:sz w:val="22"/>
          <w:szCs w:val="22"/>
        </w:rPr>
        <w:t xml:space="preserve"> o podatek od towarów </w:t>
      </w:r>
      <w:r w:rsidR="00AC5FD3" w:rsidRPr="000B4562">
        <w:rPr>
          <w:rFonts w:ascii="Arial" w:hAnsi="Arial" w:cs="Arial"/>
          <w:sz w:val="22"/>
          <w:szCs w:val="22"/>
        </w:rPr>
        <w:t>i usług (VAT) według stawki określonej w powszechnie obowiązujących przepisach prawa</w:t>
      </w:r>
      <w:r w:rsidR="00AC5FD3" w:rsidRPr="00E06F0F">
        <w:rPr>
          <w:rFonts w:ascii="Arial" w:hAnsi="Arial" w:cs="Arial"/>
          <w:sz w:val="22"/>
          <w:szCs w:val="22"/>
        </w:rPr>
        <w:t>.</w:t>
      </w:r>
      <w:r w:rsidR="00C30D89" w:rsidRPr="00C30D89">
        <w:t xml:space="preserve"> </w:t>
      </w:r>
      <w:r w:rsidR="00C30D89" w:rsidRPr="00C30D89">
        <w:rPr>
          <w:rFonts w:ascii="Arial" w:hAnsi="Arial" w:cs="Arial"/>
          <w:sz w:val="22"/>
          <w:szCs w:val="22"/>
        </w:rPr>
        <w:t xml:space="preserve">Kwota, </w:t>
      </w:r>
      <w:r w:rsidR="00FC6572">
        <w:rPr>
          <w:rFonts w:ascii="Arial" w:hAnsi="Arial" w:cs="Arial"/>
          <w:sz w:val="22"/>
          <w:szCs w:val="22"/>
        </w:rPr>
        <w:br/>
      </w:r>
      <w:r w:rsidR="00C30D89" w:rsidRPr="00C30D89">
        <w:rPr>
          <w:rFonts w:ascii="Arial" w:hAnsi="Arial" w:cs="Arial"/>
          <w:sz w:val="22"/>
          <w:szCs w:val="22"/>
        </w:rPr>
        <w:t xml:space="preserve">o której mowa w zdaniu poprzednim zawiera koszty dojazdu do lokalizacji </w:t>
      </w:r>
      <w:r w:rsidR="00C30D89">
        <w:rPr>
          <w:rFonts w:ascii="Arial" w:hAnsi="Arial" w:cs="Arial"/>
          <w:sz w:val="22"/>
          <w:szCs w:val="22"/>
        </w:rPr>
        <w:t>U</w:t>
      </w:r>
      <w:r w:rsidR="00C30D89" w:rsidRPr="00C30D89">
        <w:rPr>
          <w:rFonts w:ascii="Arial" w:hAnsi="Arial" w:cs="Arial"/>
          <w:sz w:val="22"/>
          <w:szCs w:val="22"/>
        </w:rPr>
        <w:t xml:space="preserve">rządzeń, </w:t>
      </w:r>
      <w:r w:rsidR="00C30D89">
        <w:rPr>
          <w:rFonts w:ascii="Arial" w:hAnsi="Arial" w:cs="Arial"/>
          <w:sz w:val="22"/>
          <w:szCs w:val="22"/>
        </w:rPr>
        <w:t xml:space="preserve">oraz koszty materiałów, o których mowa w </w:t>
      </w:r>
      <w:r w:rsidR="00C30D89" w:rsidRPr="00C30D89">
        <w:rPr>
          <w:rFonts w:ascii="Arial" w:hAnsi="Arial" w:cs="Arial"/>
          <w:b/>
          <w:bCs/>
          <w:sz w:val="22"/>
          <w:szCs w:val="22"/>
        </w:rPr>
        <w:t>Załączniku nr 1 do Umowy</w:t>
      </w:r>
      <w:r w:rsidR="00C30D89">
        <w:rPr>
          <w:rFonts w:ascii="Arial" w:hAnsi="Arial" w:cs="Arial"/>
          <w:sz w:val="22"/>
          <w:szCs w:val="22"/>
        </w:rPr>
        <w:t>.</w:t>
      </w:r>
    </w:p>
    <w:p w14:paraId="21A28725" w14:textId="77777777" w:rsidR="00C30D89" w:rsidRDefault="008B6470">
      <w:pPr>
        <w:numPr>
          <w:ilvl w:val="0"/>
          <w:numId w:val="20"/>
        </w:numPr>
        <w:tabs>
          <w:tab w:val="clear" w:pos="360"/>
          <w:tab w:val="left" w:pos="142"/>
        </w:tabs>
        <w:ind w:left="426" w:hanging="426"/>
        <w:jc w:val="both"/>
        <w:rPr>
          <w:rFonts w:ascii="Arial" w:hAnsi="Arial" w:cs="Arial"/>
          <w:sz w:val="22"/>
          <w:szCs w:val="22"/>
        </w:rPr>
      </w:pPr>
      <w:r>
        <w:rPr>
          <w:rFonts w:ascii="Arial" w:hAnsi="Arial" w:cs="Arial"/>
          <w:sz w:val="22"/>
          <w:szCs w:val="22"/>
        </w:rPr>
        <w:t>Za prawidłowe i kompletne wykonanie przez Zleceniobiorcę Przedmiotu Umowy w zakresie Napraw na podstawie Zleceń</w:t>
      </w:r>
      <w:r w:rsidR="00154259">
        <w:rPr>
          <w:rFonts w:ascii="Arial" w:hAnsi="Arial" w:cs="Arial"/>
          <w:sz w:val="22"/>
          <w:szCs w:val="22"/>
        </w:rPr>
        <w:t>,</w:t>
      </w:r>
      <w:r>
        <w:rPr>
          <w:rFonts w:ascii="Arial" w:hAnsi="Arial" w:cs="Arial"/>
          <w:sz w:val="22"/>
          <w:szCs w:val="22"/>
        </w:rPr>
        <w:t xml:space="preserve"> </w:t>
      </w:r>
      <w:r w:rsidRPr="008B6470">
        <w:rPr>
          <w:rFonts w:ascii="Arial" w:hAnsi="Arial" w:cs="Arial"/>
          <w:sz w:val="22"/>
          <w:szCs w:val="22"/>
        </w:rPr>
        <w:t>Zleceniodawca zobowiązuje się do zapłaty na rzecz Zleceniobiorcy każdorazowo</w:t>
      </w:r>
      <w:r>
        <w:rPr>
          <w:rFonts w:ascii="Arial" w:hAnsi="Arial" w:cs="Arial"/>
          <w:sz w:val="22"/>
          <w:szCs w:val="22"/>
        </w:rPr>
        <w:t xml:space="preserve"> </w:t>
      </w:r>
      <w:r w:rsidRPr="008B6470">
        <w:rPr>
          <w:rFonts w:ascii="Arial" w:hAnsi="Arial" w:cs="Arial"/>
          <w:sz w:val="22"/>
          <w:szCs w:val="22"/>
        </w:rPr>
        <w:t>wynagrodzenia</w:t>
      </w:r>
      <w:r>
        <w:rPr>
          <w:rFonts w:ascii="Arial" w:hAnsi="Arial" w:cs="Arial"/>
          <w:sz w:val="22"/>
          <w:szCs w:val="22"/>
        </w:rPr>
        <w:t xml:space="preserve"> stanowiącego iloczyn </w:t>
      </w:r>
      <w:r w:rsidRPr="008B6470">
        <w:rPr>
          <w:rFonts w:ascii="Arial" w:hAnsi="Arial" w:cs="Arial"/>
          <w:sz w:val="22"/>
          <w:szCs w:val="22"/>
        </w:rPr>
        <w:t>ceny za roboczogodzinę</w:t>
      </w:r>
      <w:r w:rsidR="004D0A6D">
        <w:rPr>
          <w:rFonts w:ascii="Arial" w:hAnsi="Arial" w:cs="Arial"/>
          <w:sz w:val="22"/>
          <w:szCs w:val="22"/>
        </w:rPr>
        <w:t xml:space="preserve"> pracy serwisanta</w:t>
      </w:r>
      <w:r w:rsidRPr="008B6470">
        <w:rPr>
          <w:rFonts w:ascii="Arial" w:hAnsi="Arial" w:cs="Arial"/>
          <w:sz w:val="22"/>
          <w:szCs w:val="22"/>
        </w:rPr>
        <w:t xml:space="preserve">: </w:t>
      </w:r>
      <w:r>
        <w:rPr>
          <w:rFonts w:ascii="Arial" w:hAnsi="Arial" w:cs="Arial"/>
          <w:sz w:val="22"/>
          <w:szCs w:val="22"/>
        </w:rPr>
        <w:t>………….</w:t>
      </w:r>
      <w:r w:rsidRPr="008B6470">
        <w:rPr>
          <w:rFonts w:ascii="Arial" w:hAnsi="Arial" w:cs="Arial"/>
          <w:sz w:val="22"/>
          <w:szCs w:val="22"/>
        </w:rPr>
        <w:t xml:space="preserve"> zł netto (słownie: </w:t>
      </w:r>
      <w:r>
        <w:rPr>
          <w:rFonts w:ascii="Arial" w:hAnsi="Arial" w:cs="Arial"/>
          <w:sz w:val="22"/>
          <w:szCs w:val="22"/>
        </w:rPr>
        <w:t>……………..</w:t>
      </w:r>
      <w:r w:rsidRPr="008B6470">
        <w:rPr>
          <w:rFonts w:ascii="Arial" w:hAnsi="Arial" w:cs="Arial"/>
          <w:sz w:val="22"/>
          <w:szCs w:val="22"/>
        </w:rPr>
        <w:t>) i ilości godzin</w:t>
      </w:r>
      <w:r>
        <w:rPr>
          <w:rFonts w:ascii="Arial" w:hAnsi="Arial" w:cs="Arial"/>
          <w:sz w:val="22"/>
          <w:szCs w:val="22"/>
        </w:rPr>
        <w:t xml:space="preserve"> pracy potrzebnych na wykonanie danego Zlecenia.</w:t>
      </w:r>
      <w:r w:rsidR="00DB7217">
        <w:rPr>
          <w:rFonts w:ascii="Arial" w:hAnsi="Arial" w:cs="Arial"/>
          <w:sz w:val="22"/>
          <w:szCs w:val="22"/>
        </w:rPr>
        <w:t xml:space="preserve"> Cena</w:t>
      </w:r>
      <w:r w:rsidRPr="008B6470">
        <w:rPr>
          <w:rFonts w:ascii="Arial" w:hAnsi="Arial" w:cs="Arial"/>
          <w:sz w:val="22"/>
          <w:szCs w:val="22"/>
        </w:rPr>
        <w:t xml:space="preserve">, o której mowa w zdaniu poprzednim zawiera koszty dojazdu do lokalizacji </w:t>
      </w:r>
      <w:r>
        <w:rPr>
          <w:rFonts w:ascii="Arial" w:hAnsi="Arial" w:cs="Arial"/>
          <w:sz w:val="22"/>
          <w:szCs w:val="22"/>
        </w:rPr>
        <w:t>U</w:t>
      </w:r>
      <w:r w:rsidRPr="008B6470">
        <w:rPr>
          <w:rFonts w:ascii="Arial" w:hAnsi="Arial" w:cs="Arial"/>
          <w:sz w:val="22"/>
          <w:szCs w:val="22"/>
        </w:rPr>
        <w:t xml:space="preserve">rządzeń, a nie zawiera </w:t>
      </w:r>
      <w:r>
        <w:rPr>
          <w:rFonts w:ascii="Arial" w:hAnsi="Arial" w:cs="Arial"/>
          <w:sz w:val="22"/>
          <w:szCs w:val="22"/>
        </w:rPr>
        <w:t xml:space="preserve">kosztów </w:t>
      </w:r>
      <w:r w:rsidRPr="008B6470">
        <w:rPr>
          <w:rFonts w:ascii="Arial" w:hAnsi="Arial" w:cs="Arial"/>
          <w:sz w:val="22"/>
          <w:szCs w:val="22"/>
        </w:rPr>
        <w:t>dostawy materiałów</w:t>
      </w:r>
      <w:r>
        <w:rPr>
          <w:rFonts w:ascii="Arial" w:hAnsi="Arial" w:cs="Arial"/>
          <w:sz w:val="22"/>
          <w:szCs w:val="22"/>
        </w:rPr>
        <w:t>/</w:t>
      </w:r>
      <w:r w:rsidR="00154259">
        <w:rPr>
          <w:rFonts w:ascii="Arial" w:hAnsi="Arial" w:cs="Arial"/>
          <w:sz w:val="22"/>
          <w:szCs w:val="22"/>
        </w:rPr>
        <w:t>części/</w:t>
      </w:r>
      <w:r>
        <w:rPr>
          <w:rFonts w:ascii="Arial" w:hAnsi="Arial" w:cs="Arial"/>
          <w:sz w:val="22"/>
          <w:szCs w:val="22"/>
        </w:rPr>
        <w:t>podzespołów/urządzeń niezbędnych do wykonania Zlecenia, które rozliczane będą na zasadach wskazanych w ust. 4 poniżej.</w:t>
      </w:r>
    </w:p>
    <w:p w14:paraId="732750E2" w14:textId="77777777" w:rsidR="00154259" w:rsidRPr="00DB7217" w:rsidRDefault="004475C2">
      <w:pPr>
        <w:numPr>
          <w:ilvl w:val="0"/>
          <w:numId w:val="20"/>
        </w:numPr>
        <w:tabs>
          <w:tab w:val="clear" w:pos="360"/>
          <w:tab w:val="left" w:pos="142"/>
        </w:tabs>
        <w:ind w:left="426" w:hanging="426"/>
        <w:jc w:val="both"/>
        <w:rPr>
          <w:rFonts w:ascii="Arial" w:hAnsi="Arial" w:cs="Arial"/>
          <w:sz w:val="22"/>
          <w:szCs w:val="22"/>
        </w:rPr>
      </w:pPr>
      <w:r>
        <w:rPr>
          <w:rFonts w:ascii="Arial" w:hAnsi="Arial" w:cs="Arial"/>
          <w:sz w:val="22"/>
          <w:szCs w:val="22"/>
        </w:rPr>
        <w:t>Zleceniobiorca</w:t>
      </w:r>
      <w:r w:rsidR="00154259" w:rsidRPr="00154259">
        <w:rPr>
          <w:rFonts w:ascii="Arial" w:hAnsi="Arial" w:cs="Arial"/>
          <w:sz w:val="22"/>
          <w:szCs w:val="22"/>
        </w:rPr>
        <w:t xml:space="preserve"> zobowiązany jest wykazać koszty zakupu </w:t>
      </w:r>
      <w:r w:rsidR="00DB7217" w:rsidRPr="008B6470">
        <w:rPr>
          <w:rFonts w:ascii="Arial" w:hAnsi="Arial" w:cs="Arial"/>
          <w:sz w:val="22"/>
          <w:szCs w:val="22"/>
        </w:rPr>
        <w:t>materiałów</w:t>
      </w:r>
      <w:r w:rsidR="00DB7217">
        <w:rPr>
          <w:rFonts w:ascii="Arial" w:hAnsi="Arial" w:cs="Arial"/>
          <w:sz w:val="22"/>
          <w:szCs w:val="22"/>
        </w:rPr>
        <w:t xml:space="preserve">/części/podzespołów/urządzeń </w:t>
      </w:r>
      <w:r w:rsidR="00154259" w:rsidRPr="00154259">
        <w:rPr>
          <w:rFonts w:ascii="Arial" w:hAnsi="Arial" w:cs="Arial"/>
          <w:sz w:val="22"/>
          <w:szCs w:val="22"/>
        </w:rPr>
        <w:t>niezbędnych do wykonania</w:t>
      </w:r>
      <w:r w:rsidR="00154259">
        <w:rPr>
          <w:rFonts w:ascii="Arial" w:hAnsi="Arial" w:cs="Arial"/>
          <w:sz w:val="22"/>
          <w:szCs w:val="22"/>
        </w:rPr>
        <w:t xml:space="preserve"> danego Zlecenia</w:t>
      </w:r>
      <w:r w:rsidR="00DB7217">
        <w:rPr>
          <w:rFonts w:ascii="Arial" w:hAnsi="Arial" w:cs="Arial"/>
          <w:sz w:val="22"/>
          <w:szCs w:val="22"/>
        </w:rPr>
        <w:t>.</w:t>
      </w:r>
      <w:r w:rsidR="00154259" w:rsidRPr="00154259">
        <w:rPr>
          <w:rFonts w:ascii="Arial" w:hAnsi="Arial" w:cs="Arial"/>
          <w:sz w:val="22"/>
          <w:szCs w:val="22"/>
        </w:rPr>
        <w:t xml:space="preserve"> </w:t>
      </w:r>
      <w:r w:rsidR="00DB7217">
        <w:rPr>
          <w:rFonts w:ascii="Arial" w:hAnsi="Arial" w:cs="Arial"/>
          <w:sz w:val="22"/>
          <w:szCs w:val="22"/>
        </w:rPr>
        <w:t>N</w:t>
      </w:r>
      <w:r w:rsidR="00154259" w:rsidRPr="00154259">
        <w:rPr>
          <w:rFonts w:ascii="Arial" w:hAnsi="Arial" w:cs="Arial"/>
          <w:sz w:val="22"/>
          <w:szCs w:val="22"/>
        </w:rPr>
        <w:t>a żądanie Z</w:t>
      </w:r>
      <w:r w:rsidR="00DB7217">
        <w:rPr>
          <w:rFonts w:ascii="Arial" w:hAnsi="Arial" w:cs="Arial"/>
          <w:sz w:val="22"/>
          <w:szCs w:val="22"/>
        </w:rPr>
        <w:t>leceniodawcy</w:t>
      </w:r>
      <w:r w:rsidR="00C20E7C">
        <w:rPr>
          <w:rFonts w:ascii="Arial" w:hAnsi="Arial" w:cs="Arial"/>
          <w:sz w:val="22"/>
          <w:szCs w:val="22"/>
        </w:rPr>
        <w:t>,</w:t>
      </w:r>
      <w:r w:rsidR="00DB7217">
        <w:rPr>
          <w:rFonts w:ascii="Arial" w:hAnsi="Arial" w:cs="Arial"/>
          <w:sz w:val="22"/>
          <w:szCs w:val="22"/>
        </w:rPr>
        <w:t xml:space="preserve"> Zleceniobiorca</w:t>
      </w:r>
      <w:r w:rsidR="00154259" w:rsidRPr="00154259">
        <w:rPr>
          <w:rFonts w:ascii="Arial" w:hAnsi="Arial" w:cs="Arial"/>
          <w:sz w:val="22"/>
          <w:szCs w:val="22"/>
        </w:rPr>
        <w:t xml:space="preserve"> </w:t>
      </w:r>
      <w:r w:rsidR="00C20E7C">
        <w:rPr>
          <w:rFonts w:ascii="Arial" w:hAnsi="Arial" w:cs="Arial"/>
          <w:sz w:val="22"/>
          <w:szCs w:val="22"/>
        </w:rPr>
        <w:t xml:space="preserve">przedstawi </w:t>
      </w:r>
      <w:r w:rsidR="00154259" w:rsidRPr="00154259">
        <w:rPr>
          <w:rFonts w:ascii="Arial" w:hAnsi="Arial" w:cs="Arial"/>
          <w:sz w:val="22"/>
          <w:szCs w:val="22"/>
        </w:rPr>
        <w:t>dowod</w:t>
      </w:r>
      <w:r w:rsidR="00C20E7C">
        <w:rPr>
          <w:rFonts w:ascii="Arial" w:hAnsi="Arial" w:cs="Arial"/>
          <w:sz w:val="22"/>
          <w:szCs w:val="22"/>
        </w:rPr>
        <w:t>y ich</w:t>
      </w:r>
      <w:r w:rsidR="00154259" w:rsidRPr="00154259">
        <w:rPr>
          <w:rFonts w:ascii="Arial" w:hAnsi="Arial" w:cs="Arial"/>
          <w:sz w:val="22"/>
          <w:szCs w:val="22"/>
        </w:rPr>
        <w:t xml:space="preserve"> zakupu. Koszt zakupu przez </w:t>
      </w:r>
      <w:r>
        <w:rPr>
          <w:rFonts w:ascii="Arial" w:hAnsi="Arial" w:cs="Arial"/>
          <w:sz w:val="22"/>
          <w:szCs w:val="22"/>
        </w:rPr>
        <w:t>Zleceniobiorcę</w:t>
      </w:r>
      <w:r w:rsidR="00154259" w:rsidRPr="00154259">
        <w:rPr>
          <w:rFonts w:ascii="Arial" w:hAnsi="Arial" w:cs="Arial"/>
          <w:sz w:val="22"/>
          <w:szCs w:val="22"/>
        </w:rPr>
        <w:t xml:space="preserve"> </w:t>
      </w:r>
      <w:r w:rsidR="00DB7217" w:rsidRPr="00DB7217">
        <w:rPr>
          <w:rFonts w:ascii="Arial" w:hAnsi="Arial" w:cs="Arial"/>
          <w:sz w:val="22"/>
          <w:szCs w:val="22"/>
        </w:rPr>
        <w:t xml:space="preserve">materiałów/części/podzespołów/urządzeń </w:t>
      </w:r>
      <w:r w:rsidR="00154259" w:rsidRPr="00154259">
        <w:rPr>
          <w:rFonts w:ascii="Arial" w:hAnsi="Arial" w:cs="Arial"/>
          <w:sz w:val="22"/>
          <w:szCs w:val="22"/>
        </w:rPr>
        <w:t>zostanie rozliczony odrębnie od wynagrodzenia wskazanego ust</w:t>
      </w:r>
      <w:r w:rsidR="00C20E7C">
        <w:rPr>
          <w:rFonts w:ascii="Arial" w:hAnsi="Arial" w:cs="Arial"/>
          <w:sz w:val="22"/>
          <w:szCs w:val="22"/>
        </w:rPr>
        <w:t>.</w:t>
      </w:r>
      <w:r w:rsidR="00154259" w:rsidRPr="00154259">
        <w:rPr>
          <w:rFonts w:ascii="Arial" w:hAnsi="Arial" w:cs="Arial"/>
          <w:sz w:val="22"/>
          <w:szCs w:val="22"/>
        </w:rPr>
        <w:t xml:space="preserve"> </w:t>
      </w:r>
      <w:r w:rsidR="004D0A6D">
        <w:rPr>
          <w:rFonts w:ascii="Arial" w:hAnsi="Arial" w:cs="Arial"/>
          <w:sz w:val="22"/>
          <w:szCs w:val="22"/>
        </w:rPr>
        <w:t>3</w:t>
      </w:r>
      <w:r w:rsidR="00DB7217">
        <w:rPr>
          <w:rFonts w:ascii="Arial" w:hAnsi="Arial" w:cs="Arial"/>
          <w:sz w:val="22"/>
          <w:szCs w:val="22"/>
        </w:rPr>
        <w:t xml:space="preserve"> powyżej.</w:t>
      </w:r>
    </w:p>
    <w:p w14:paraId="4656E204" w14:textId="77777777" w:rsidR="00AC5FD3" w:rsidRPr="00E842DA" w:rsidRDefault="008B6470">
      <w:pPr>
        <w:numPr>
          <w:ilvl w:val="0"/>
          <w:numId w:val="20"/>
        </w:numPr>
        <w:tabs>
          <w:tab w:val="clear" w:pos="360"/>
          <w:tab w:val="left" w:pos="142"/>
        </w:tabs>
        <w:ind w:left="426" w:hanging="426"/>
        <w:jc w:val="both"/>
        <w:rPr>
          <w:rFonts w:ascii="Arial" w:hAnsi="Arial" w:cs="Arial"/>
          <w:i/>
        </w:rPr>
      </w:pPr>
      <w:r>
        <w:rPr>
          <w:rFonts w:ascii="Arial" w:hAnsi="Arial" w:cs="Arial"/>
          <w:sz w:val="22"/>
          <w:szCs w:val="22"/>
        </w:rPr>
        <w:t>Wynagrodzenie</w:t>
      </w:r>
      <w:r w:rsidR="00AC5FD3" w:rsidRPr="00E06F0F">
        <w:rPr>
          <w:rFonts w:ascii="Arial" w:hAnsi="Arial" w:cs="Arial"/>
          <w:sz w:val="22"/>
          <w:szCs w:val="22"/>
        </w:rPr>
        <w:t xml:space="preserve"> wskazan</w:t>
      </w:r>
      <w:r>
        <w:rPr>
          <w:rFonts w:ascii="Arial" w:hAnsi="Arial" w:cs="Arial"/>
          <w:sz w:val="22"/>
          <w:szCs w:val="22"/>
        </w:rPr>
        <w:t>e</w:t>
      </w:r>
      <w:r w:rsidR="00AC5FD3" w:rsidRPr="00E06F0F">
        <w:rPr>
          <w:rFonts w:ascii="Arial" w:hAnsi="Arial" w:cs="Arial"/>
          <w:sz w:val="22"/>
          <w:szCs w:val="22"/>
        </w:rPr>
        <w:t xml:space="preserve"> w ust. 2</w:t>
      </w:r>
      <w:r>
        <w:rPr>
          <w:rFonts w:ascii="Arial" w:hAnsi="Arial" w:cs="Arial"/>
          <w:sz w:val="22"/>
          <w:szCs w:val="22"/>
        </w:rPr>
        <w:t xml:space="preserve"> i 3</w:t>
      </w:r>
      <w:r w:rsidR="00AC5FD3" w:rsidRPr="00E06F0F">
        <w:rPr>
          <w:rFonts w:ascii="Arial" w:hAnsi="Arial" w:cs="Arial"/>
          <w:sz w:val="22"/>
          <w:szCs w:val="22"/>
        </w:rPr>
        <w:t xml:space="preserve"> </w:t>
      </w:r>
      <w:r>
        <w:rPr>
          <w:rFonts w:ascii="Arial" w:hAnsi="Arial" w:cs="Arial"/>
          <w:sz w:val="22"/>
          <w:szCs w:val="22"/>
        </w:rPr>
        <w:t>płatne będzie</w:t>
      </w:r>
      <w:r w:rsidR="00F05A2D" w:rsidRPr="00E06F0F">
        <w:rPr>
          <w:rFonts w:ascii="Arial" w:hAnsi="Arial" w:cs="Arial"/>
          <w:sz w:val="22"/>
          <w:szCs w:val="22"/>
        </w:rPr>
        <w:t xml:space="preserve"> </w:t>
      </w:r>
      <w:r w:rsidR="00AC5FD3" w:rsidRPr="000B4562">
        <w:rPr>
          <w:rFonts w:ascii="Arial" w:hAnsi="Arial" w:cs="Arial"/>
          <w:sz w:val="22"/>
          <w:szCs w:val="22"/>
        </w:rPr>
        <w:t xml:space="preserve">w całości w terminie </w:t>
      </w:r>
      <w:r w:rsidR="00E06F0F" w:rsidRPr="006A284E">
        <w:rPr>
          <w:rFonts w:ascii="Arial" w:hAnsi="Arial" w:cs="Arial"/>
          <w:sz w:val="22"/>
          <w:szCs w:val="22"/>
        </w:rPr>
        <w:t xml:space="preserve">30 </w:t>
      </w:r>
      <w:r w:rsidR="00AC5FD3" w:rsidRPr="006A284E">
        <w:rPr>
          <w:rFonts w:ascii="Arial" w:hAnsi="Arial" w:cs="Arial"/>
          <w:sz w:val="22"/>
          <w:szCs w:val="22"/>
        </w:rPr>
        <w:t>dni od dnia doręczenia</w:t>
      </w:r>
      <w:r w:rsidR="00407F53">
        <w:rPr>
          <w:rFonts w:ascii="Arial" w:hAnsi="Arial" w:cs="Arial"/>
          <w:sz w:val="22"/>
          <w:szCs w:val="22"/>
        </w:rPr>
        <w:t xml:space="preserve"> prawidłowo wystawionych </w:t>
      </w:r>
      <w:r w:rsidR="00AC5FD3" w:rsidRPr="006A284E">
        <w:rPr>
          <w:rFonts w:ascii="Arial" w:hAnsi="Arial" w:cs="Arial"/>
          <w:sz w:val="22"/>
          <w:szCs w:val="22"/>
        </w:rPr>
        <w:t>faktur</w:t>
      </w:r>
      <w:r w:rsidR="00AC5FD3" w:rsidRPr="000B4562">
        <w:rPr>
          <w:rFonts w:ascii="Arial" w:hAnsi="Arial" w:cs="Arial"/>
          <w:sz w:val="22"/>
          <w:szCs w:val="22"/>
        </w:rPr>
        <w:t xml:space="preserve"> na podstawie podpisan</w:t>
      </w:r>
      <w:r w:rsidR="00154259">
        <w:rPr>
          <w:rFonts w:ascii="Arial" w:hAnsi="Arial" w:cs="Arial"/>
          <w:sz w:val="22"/>
          <w:szCs w:val="22"/>
        </w:rPr>
        <w:t>ych</w:t>
      </w:r>
      <w:r w:rsidR="00AC5FD3" w:rsidRPr="000B4562">
        <w:rPr>
          <w:rFonts w:ascii="Arial" w:hAnsi="Arial" w:cs="Arial"/>
          <w:sz w:val="22"/>
          <w:szCs w:val="22"/>
        </w:rPr>
        <w:t xml:space="preserve"> przez Strony protokoł</w:t>
      </w:r>
      <w:r w:rsidR="00154259">
        <w:rPr>
          <w:rFonts w:ascii="Arial" w:hAnsi="Arial" w:cs="Arial"/>
          <w:sz w:val="22"/>
          <w:szCs w:val="22"/>
        </w:rPr>
        <w:t>ów</w:t>
      </w:r>
      <w:r w:rsidR="00AC5FD3" w:rsidRPr="000B4562">
        <w:rPr>
          <w:rFonts w:ascii="Arial" w:hAnsi="Arial" w:cs="Arial"/>
          <w:sz w:val="22"/>
          <w:szCs w:val="22"/>
        </w:rPr>
        <w:t xml:space="preserve"> </w:t>
      </w:r>
      <w:r w:rsidR="00E06F0F" w:rsidRPr="000B4562">
        <w:rPr>
          <w:rFonts w:ascii="Arial" w:hAnsi="Arial" w:cs="Arial"/>
          <w:sz w:val="22"/>
          <w:szCs w:val="22"/>
        </w:rPr>
        <w:t>odbioru końcowego</w:t>
      </w:r>
      <w:r w:rsidR="00E06F0F" w:rsidRPr="00E06F0F">
        <w:rPr>
          <w:rFonts w:ascii="Arial" w:hAnsi="Arial" w:cs="Arial"/>
          <w:sz w:val="22"/>
          <w:szCs w:val="22"/>
        </w:rPr>
        <w:t>.</w:t>
      </w:r>
    </w:p>
    <w:p w14:paraId="0E298D4C" w14:textId="77777777" w:rsidR="00E842DA" w:rsidRPr="00826C60" w:rsidRDefault="004C5C8D">
      <w:pPr>
        <w:numPr>
          <w:ilvl w:val="0"/>
          <w:numId w:val="20"/>
        </w:numPr>
        <w:tabs>
          <w:tab w:val="clear" w:pos="360"/>
          <w:tab w:val="left" w:pos="142"/>
        </w:tabs>
        <w:ind w:left="426" w:hanging="426"/>
        <w:jc w:val="both"/>
        <w:rPr>
          <w:rFonts w:ascii="Arial" w:hAnsi="Arial" w:cs="Arial"/>
          <w:iCs/>
          <w:sz w:val="22"/>
          <w:szCs w:val="22"/>
        </w:rPr>
      </w:pPr>
      <w:r w:rsidRPr="00826C60">
        <w:rPr>
          <w:rFonts w:ascii="Arial" w:hAnsi="Arial" w:cs="Arial"/>
          <w:iCs/>
          <w:sz w:val="22"/>
          <w:szCs w:val="22"/>
        </w:rPr>
        <w:t>Zleceniobiorca</w:t>
      </w:r>
      <w:r w:rsidR="00E842DA" w:rsidRPr="00826C60">
        <w:rPr>
          <w:rFonts w:ascii="Arial" w:hAnsi="Arial" w:cs="Arial"/>
          <w:iCs/>
          <w:sz w:val="22"/>
          <w:szCs w:val="22"/>
        </w:rPr>
        <w:t xml:space="preserve"> zobowiązuje</w:t>
      </w:r>
      <w:r w:rsidR="005968E5" w:rsidRPr="00826C60">
        <w:rPr>
          <w:rFonts w:ascii="Arial" w:hAnsi="Arial" w:cs="Arial"/>
          <w:iCs/>
          <w:sz w:val="22"/>
          <w:szCs w:val="22"/>
        </w:rPr>
        <w:t xml:space="preserve"> się, </w:t>
      </w:r>
      <w:r w:rsidR="00B44676" w:rsidRPr="00826C60">
        <w:rPr>
          <w:rFonts w:ascii="Arial" w:hAnsi="Arial" w:cs="Arial"/>
          <w:iCs/>
          <w:sz w:val="22"/>
          <w:szCs w:val="22"/>
        </w:rPr>
        <w:t xml:space="preserve"> w terminie 7 dni </w:t>
      </w:r>
      <w:r w:rsidR="00CD0A9A" w:rsidRPr="00826C60">
        <w:rPr>
          <w:rFonts w:ascii="Arial" w:hAnsi="Arial" w:cs="Arial"/>
          <w:iCs/>
          <w:sz w:val="22"/>
          <w:szCs w:val="22"/>
        </w:rPr>
        <w:t xml:space="preserve">od daty obioru </w:t>
      </w:r>
      <w:r w:rsidR="005968E5" w:rsidRPr="00826C60">
        <w:rPr>
          <w:rFonts w:ascii="Arial" w:hAnsi="Arial" w:cs="Arial"/>
          <w:iCs/>
          <w:sz w:val="22"/>
          <w:szCs w:val="22"/>
        </w:rPr>
        <w:t>końcowego Przeglądu i danego Zlecenia,</w:t>
      </w:r>
      <w:r w:rsidR="00E842DA" w:rsidRPr="00826C60">
        <w:rPr>
          <w:rFonts w:ascii="Arial" w:hAnsi="Arial" w:cs="Arial"/>
          <w:iCs/>
          <w:sz w:val="22"/>
          <w:szCs w:val="22"/>
        </w:rPr>
        <w:t xml:space="preserve"> wystawić i wysłać fakturę Z</w:t>
      </w:r>
      <w:r w:rsidRPr="00826C60">
        <w:rPr>
          <w:rFonts w:ascii="Arial" w:hAnsi="Arial" w:cs="Arial"/>
          <w:iCs/>
          <w:sz w:val="22"/>
          <w:szCs w:val="22"/>
        </w:rPr>
        <w:t>leceniodawcy</w:t>
      </w:r>
      <w:r w:rsidR="00E842DA" w:rsidRPr="00826C60">
        <w:rPr>
          <w:rFonts w:ascii="Arial" w:hAnsi="Arial" w:cs="Arial"/>
          <w:iCs/>
          <w:sz w:val="22"/>
          <w:szCs w:val="22"/>
        </w:rPr>
        <w:t xml:space="preserve"> na adres: Centrum Usług Wspólnych Rachunkowość, TAURON Obsługa Klienta sp. z o.o., ul. Lwowska 23, 40-389 Katowice.</w:t>
      </w:r>
    </w:p>
    <w:p w14:paraId="6B1E47EA" w14:textId="77777777" w:rsidR="00826C60" w:rsidRPr="00826C60" w:rsidRDefault="00826C60" w:rsidP="00826C60">
      <w:pPr>
        <w:tabs>
          <w:tab w:val="left" w:pos="142"/>
        </w:tabs>
        <w:ind w:left="426"/>
        <w:jc w:val="both"/>
        <w:rPr>
          <w:rFonts w:ascii="Arial" w:hAnsi="Arial" w:cs="Arial"/>
          <w:iCs/>
          <w:sz w:val="22"/>
          <w:szCs w:val="22"/>
        </w:rPr>
      </w:pPr>
      <w:r w:rsidRPr="00826C60">
        <w:rPr>
          <w:rFonts w:ascii="Arial" w:hAnsi="Arial" w:cs="Arial"/>
          <w:iCs/>
          <w:sz w:val="22"/>
          <w:szCs w:val="22"/>
        </w:rPr>
        <w:t xml:space="preserve">Zleceniodawca informuje, iż w Spółkach Grupy TAURON istnieje możliwość przesyłania faktur drogą elektroniczną. Zleceniobiorca zainteresowany taką formą przesyłania faktur zobowiązany jest do zawarcia odrębnego Porozumienia ze Zleceniodawcą. W przypadku zainteresowania zawarciem Porozumienia w sprawie przesyłania E-faktur należy skontaktować się poprzez adres e-mail:  </w:t>
      </w:r>
      <w:hyperlink r:id="rId12" w:history="1">
        <w:r w:rsidRPr="002F7EF8">
          <w:rPr>
            <w:rStyle w:val="Hipercze"/>
            <w:rFonts w:ascii="Arial" w:hAnsi="Arial" w:cs="Arial"/>
            <w:iCs/>
            <w:sz w:val="22"/>
            <w:szCs w:val="22"/>
          </w:rPr>
          <w:t>tok.cuwr.obsluga.efaktur@tauron.pl</w:t>
        </w:r>
      </w:hyperlink>
      <w:r>
        <w:rPr>
          <w:rFonts w:ascii="Arial" w:hAnsi="Arial" w:cs="Arial"/>
          <w:iCs/>
          <w:sz w:val="22"/>
          <w:szCs w:val="22"/>
        </w:rPr>
        <w:t xml:space="preserve"> </w:t>
      </w:r>
      <w:r w:rsidRPr="00826C60">
        <w:rPr>
          <w:rFonts w:ascii="Arial" w:hAnsi="Arial" w:cs="Arial"/>
          <w:iCs/>
          <w:sz w:val="22"/>
          <w:szCs w:val="22"/>
        </w:rPr>
        <w:t xml:space="preserve">    </w:t>
      </w:r>
    </w:p>
    <w:p w14:paraId="03B9DBC4" w14:textId="77777777" w:rsidR="0003780E" w:rsidRPr="00826C60" w:rsidRDefault="00826C60" w:rsidP="00826C60">
      <w:pPr>
        <w:tabs>
          <w:tab w:val="left" w:pos="142"/>
        </w:tabs>
        <w:ind w:left="426"/>
        <w:jc w:val="both"/>
        <w:rPr>
          <w:rFonts w:ascii="Arial" w:hAnsi="Arial" w:cs="Arial"/>
          <w:iCs/>
          <w:sz w:val="22"/>
          <w:szCs w:val="22"/>
        </w:rPr>
      </w:pPr>
      <w:r w:rsidRPr="00826C60">
        <w:rPr>
          <w:rFonts w:ascii="Arial" w:hAnsi="Arial" w:cs="Arial"/>
          <w:iCs/>
          <w:sz w:val="22"/>
          <w:szCs w:val="22"/>
        </w:rPr>
        <w:t xml:space="preserve">Z  dniem wejścia obowiązku o obligatoryjnym przesyłaniu faktur przez Zleceniobiorcę w formie ustrukturyzowanej zasady przesyłania faktur i załączników za pośrednictwem Krajowego Systemu e-Faktur (KSeF) zawarte są w </w:t>
      </w:r>
      <w:r w:rsidRPr="001179B5">
        <w:rPr>
          <w:rFonts w:ascii="Arial" w:hAnsi="Arial" w:cs="Arial"/>
          <w:b/>
          <w:bCs/>
          <w:iCs/>
          <w:sz w:val="22"/>
          <w:szCs w:val="22"/>
        </w:rPr>
        <w:t xml:space="preserve">Załączniku nr </w:t>
      </w:r>
      <w:r w:rsidR="001179B5" w:rsidRPr="001179B5">
        <w:rPr>
          <w:rFonts w:ascii="Arial" w:hAnsi="Arial" w:cs="Arial"/>
          <w:b/>
          <w:bCs/>
          <w:iCs/>
          <w:sz w:val="22"/>
          <w:szCs w:val="22"/>
        </w:rPr>
        <w:t>3</w:t>
      </w:r>
      <w:r w:rsidRPr="001179B5">
        <w:rPr>
          <w:rFonts w:ascii="Arial" w:hAnsi="Arial" w:cs="Arial"/>
          <w:b/>
          <w:bCs/>
          <w:iCs/>
          <w:sz w:val="22"/>
          <w:szCs w:val="22"/>
        </w:rPr>
        <w:t xml:space="preserve"> do Umowy</w:t>
      </w:r>
      <w:r w:rsidR="001179B5">
        <w:rPr>
          <w:rFonts w:ascii="Arial" w:hAnsi="Arial" w:cs="Arial"/>
          <w:b/>
          <w:bCs/>
          <w:iCs/>
          <w:sz w:val="22"/>
          <w:szCs w:val="22"/>
        </w:rPr>
        <w:t>.</w:t>
      </w:r>
    </w:p>
    <w:p w14:paraId="0C309625" w14:textId="18A14629" w:rsidR="009910CA" w:rsidRPr="00B108FD" w:rsidRDefault="00641CF0">
      <w:pPr>
        <w:numPr>
          <w:ilvl w:val="0"/>
          <w:numId w:val="20"/>
        </w:numPr>
        <w:tabs>
          <w:tab w:val="clear" w:pos="360"/>
          <w:tab w:val="left" w:pos="142"/>
          <w:tab w:val="num" w:pos="851"/>
        </w:tabs>
        <w:ind w:left="426" w:hanging="426"/>
        <w:jc w:val="both"/>
        <w:rPr>
          <w:rFonts w:ascii="Arial" w:hAnsi="Arial" w:cs="Arial"/>
          <w:sz w:val="22"/>
          <w:szCs w:val="22"/>
        </w:rPr>
      </w:pPr>
      <w:r w:rsidRPr="00B108FD">
        <w:rPr>
          <w:rFonts w:ascii="Arial" w:hAnsi="Arial" w:cs="Arial"/>
          <w:sz w:val="22"/>
          <w:szCs w:val="22"/>
        </w:rPr>
        <w:t>Zapłata wynagrodzenia</w:t>
      </w:r>
      <w:r w:rsidR="009910CA" w:rsidRPr="00B108FD">
        <w:rPr>
          <w:rFonts w:ascii="Arial" w:hAnsi="Arial" w:cs="Arial"/>
          <w:sz w:val="22"/>
          <w:szCs w:val="22"/>
        </w:rPr>
        <w:t xml:space="preserve"> wyczerpuje wszelkie ewentualne roszczenia Zleceniobiorcy z tytułu wydatków i kosztów poniesionych celem realizacji Przedmiotu Umowy</w:t>
      </w:r>
      <w:r w:rsidR="00CE2617">
        <w:rPr>
          <w:rFonts w:ascii="Arial" w:hAnsi="Arial" w:cs="Arial"/>
          <w:sz w:val="22"/>
          <w:szCs w:val="22"/>
        </w:rPr>
        <w:t>, z zastrzeżeniem o którym mowa w § 7 ust. 4</w:t>
      </w:r>
    </w:p>
    <w:p w14:paraId="3EFCB5CD" w14:textId="77777777" w:rsidR="00AC5FD3" w:rsidRPr="00B108FD" w:rsidRDefault="008746AF">
      <w:pPr>
        <w:pStyle w:val="Akapitzlist"/>
        <w:numPr>
          <w:ilvl w:val="0"/>
          <w:numId w:val="20"/>
        </w:numPr>
        <w:tabs>
          <w:tab w:val="clear" w:pos="360"/>
          <w:tab w:val="left" w:pos="142"/>
          <w:tab w:val="num" w:pos="851"/>
        </w:tabs>
        <w:spacing w:after="0" w:line="240" w:lineRule="auto"/>
        <w:ind w:left="426" w:hanging="426"/>
        <w:contextualSpacing w:val="0"/>
        <w:jc w:val="both"/>
        <w:rPr>
          <w:rFonts w:ascii="Arial" w:hAnsi="Arial" w:cs="Arial"/>
        </w:rPr>
      </w:pPr>
      <w:r w:rsidRPr="00B108FD">
        <w:rPr>
          <w:rFonts w:ascii="Arial" w:hAnsi="Arial" w:cs="Arial"/>
        </w:rPr>
        <w:t xml:space="preserve">Zapłata </w:t>
      </w:r>
      <w:r w:rsidR="00407F53">
        <w:rPr>
          <w:rFonts w:ascii="Arial" w:hAnsi="Arial" w:cs="Arial"/>
        </w:rPr>
        <w:t>wynagrodzenia</w:t>
      </w:r>
      <w:r w:rsidRPr="00B108FD">
        <w:rPr>
          <w:rFonts w:ascii="Arial" w:hAnsi="Arial" w:cs="Arial"/>
        </w:rPr>
        <w:t xml:space="preserve"> Zleceniobior</w:t>
      </w:r>
      <w:r w:rsidR="00582121" w:rsidRPr="00B108FD">
        <w:rPr>
          <w:rFonts w:ascii="Arial" w:hAnsi="Arial" w:cs="Arial"/>
        </w:rPr>
        <w:t>cy, nastąpi przelewem na rachunek</w:t>
      </w:r>
      <w:r w:rsidRPr="00B108FD">
        <w:rPr>
          <w:rFonts w:ascii="Arial" w:hAnsi="Arial" w:cs="Arial"/>
        </w:rPr>
        <w:t xml:space="preserve"> bankow</w:t>
      </w:r>
      <w:r w:rsidR="00582121" w:rsidRPr="00B108FD">
        <w:rPr>
          <w:rFonts w:ascii="Arial" w:hAnsi="Arial" w:cs="Arial"/>
        </w:rPr>
        <w:t>y</w:t>
      </w:r>
      <w:r w:rsidR="000A047C" w:rsidRPr="00B108FD">
        <w:rPr>
          <w:rFonts w:ascii="Arial" w:hAnsi="Arial" w:cs="Arial"/>
        </w:rPr>
        <w:t xml:space="preserve"> o</w:t>
      </w:r>
      <w:r w:rsidRPr="00B108FD">
        <w:rPr>
          <w:rFonts w:ascii="Arial" w:hAnsi="Arial" w:cs="Arial"/>
        </w:rPr>
        <w:t xml:space="preserve"> nr …</w:t>
      </w:r>
      <w:r w:rsidR="00926EA4">
        <w:rPr>
          <w:rFonts w:ascii="Arial" w:hAnsi="Arial" w:cs="Arial"/>
        </w:rPr>
        <w:t>………………….</w:t>
      </w:r>
      <w:r w:rsidRPr="00B108FD">
        <w:rPr>
          <w:rFonts w:ascii="Arial" w:hAnsi="Arial" w:cs="Arial"/>
        </w:rPr>
        <w:t>…… prowadzon</w:t>
      </w:r>
      <w:r w:rsidR="00582121" w:rsidRPr="00B108FD">
        <w:rPr>
          <w:rFonts w:ascii="Arial" w:hAnsi="Arial" w:cs="Arial"/>
        </w:rPr>
        <w:t>y</w:t>
      </w:r>
      <w:r w:rsidR="00BD11EA" w:rsidRPr="00B108FD">
        <w:rPr>
          <w:rFonts w:ascii="Arial" w:hAnsi="Arial" w:cs="Arial"/>
        </w:rPr>
        <w:t xml:space="preserve"> przez</w:t>
      </w:r>
      <w:r w:rsidRPr="00B108FD">
        <w:rPr>
          <w:rFonts w:ascii="Arial" w:hAnsi="Arial" w:cs="Arial"/>
        </w:rPr>
        <w:t xml:space="preserve"> …</w:t>
      </w:r>
      <w:r w:rsidR="00926EA4">
        <w:rPr>
          <w:rFonts w:ascii="Arial" w:hAnsi="Arial" w:cs="Arial"/>
        </w:rPr>
        <w:t>…………………..</w:t>
      </w:r>
      <w:r w:rsidRPr="00B108FD">
        <w:rPr>
          <w:rFonts w:ascii="Arial" w:hAnsi="Arial" w:cs="Arial"/>
        </w:rPr>
        <w:t xml:space="preserve">……w oparciu o prawidłowo wystawioną fakturę w terminie </w:t>
      </w:r>
      <w:r w:rsidR="00926EA4">
        <w:rPr>
          <w:rFonts w:ascii="Arial" w:hAnsi="Arial" w:cs="Arial"/>
        </w:rPr>
        <w:t>30</w:t>
      </w:r>
      <w:r w:rsidR="00926EA4" w:rsidRPr="00B108FD">
        <w:rPr>
          <w:rFonts w:ascii="Arial" w:hAnsi="Arial" w:cs="Arial"/>
        </w:rPr>
        <w:t xml:space="preserve"> </w:t>
      </w:r>
      <w:r w:rsidRPr="00B108FD">
        <w:rPr>
          <w:rFonts w:ascii="Arial" w:hAnsi="Arial" w:cs="Arial"/>
        </w:rPr>
        <w:t>dni od daty otrzymania prawidłowo wystawionej.</w:t>
      </w:r>
    </w:p>
    <w:p w14:paraId="7FD74153" w14:textId="77777777" w:rsidR="00AC5FD3" w:rsidRPr="00B108FD" w:rsidRDefault="00AC5FD3">
      <w:pPr>
        <w:numPr>
          <w:ilvl w:val="0"/>
          <w:numId w:val="20"/>
        </w:numPr>
        <w:tabs>
          <w:tab w:val="clear" w:pos="360"/>
          <w:tab w:val="left" w:pos="142"/>
          <w:tab w:val="num" w:pos="851"/>
        </w:tabs>
        <w:ind w:left="426" w:hanging="426"/>
        <w:jc w:val="both"/>
        <w:rPr>
          <w:rFonts w:ascii="Arial" w:hAnsi="Arial" w:cs="Arial"/>
          <w:sz w:val="22"/>
          <w:szCs w:val="22"/>
        </w:rPr>
      </w:pPr>
      <w:r w:rsidRPr="00B108FD">
        <w:rPr>
          <w:rFonts w:ascii="Arial" w:hAnsi="Arial" w:cs="Arial"/>
          <w:sz w:val="22"/>
          <w:szCs w:val="22"/>
        </w:rPr>
        <w:t>Dniem zapłaty będzie dzień obciążenia rachunku bankowego Zleceniodawcy.</w:t>
      </w:r>
    </w:p>
    <w:p w14:paraId="7FF214C5" w14:textId="7E0D4757" w:rsidR="00AC5FD3" w:rsidRPr="00B108FD" w:rsidRDefault="00AC5FD3">
      <w:pPr>
        <w:numPr>
          <w:ilvl w:val="0"/>
          <w:numId w:val="20"/>
        </w:numPr>
        <w:tabs>
          <w:tab w:val="clear" w:pos="360"/>
          <w:tab w:val="left" w:pos="142"/>
          <w:tab w:val="num" w:pos="851"/>
        </w:tabs>
        <w:ind w:left="426" w:hanging="426"/>
        <w:jc w:val="both"/>
        <w:rPr>
          <w:rFonts w:ascii="Arial" w:hAnsi="Arial" w:cs="Arial"/>
          <w:sz w:val="22"/>
          <w:szCs w:val="22"/>
        </w:rPr>
      </w:pPr>
      <w:r w:rsidRPr="00B108FD">
        <w:rPr>
          <w:rFonts w:ascii="Arial" w:hAnsi="Arial" w:cs="Arial"/>
          <w:sz w:val="22"/>
          <w:szCs w:val="22"/>
        </w:rPr>
        <w:t>Zleceniodawca jest uprawniony do potrąc</w:t>
      </w:r>
      <w:r w:rsidR="006205CA" w:rsidRPr="00B108FD">
        <w:rPr>
          <w:rFonts w:ascii="Arial" w:hAnsi="Arial" w:cs="Arial"/>
          <w:sz w:val="22"/>
          <w:szCs w:val="22"/>
        </w:rPr>
        <w:t>a</w:t>
      </w:r>
      <w:r w:rsidRPr="00B108FD">
        <w:rPr>
          <w:rFonts w:ascii="Arial" w:hAnsi="Arial" w:cs="Arial"/>
          <w:sz w:val="22"/>
          <w:szCs w:val="22"/>
        </w:rPr>
        <w:t>nia z należności Zleceniobiorcy wzajemnych</w:t>
      </w:r>
      <w:r w:rsidR="008760AD" w:rsidRPr="00B108FD">
        <w:rPr>
          <w:rFonts w:ascii="Arial" w:hAnsi="Arial" w:cs="Arial"/>
          <w:sz w:val="22"/>
          <w:szCs w:val="22"/>
        </w:rPr>
        <w:t>, choćby niewymagalnych,</w:t>
      </w:r>
      <w:r w:rsidRPr="00B108FD">
        <w:rPr>
          <w:rFonts w:ascii="Arial" w:hAnsi="Arial" w:cs="Arial"/>
          <w:sz w:val="22"/>
          <w:szCs w:val="22"/>
        </w:rPr>
        <w:t xml:space="preserve"> należności wynikając</w:t>
      </w:r>
      <w:r w:rsidR="006205CA" w:rsidRPr="00B108FD">
        <w:rPr>
          <w:rFonts w:ascii="Arial" w:hAnsi="Arial" w:cs="Arial"/>
          <w:sz w:val="22"/>
          <w:szCs w:val="22"/>
        </w:rPr>
        <w:t>ych z Umowy, w tym kar umownych</w:t>
      </w:r>
      <w:r w:rsidR="00CE2617">
        <w:rPr>
          <w:rFonts w:ascii="Arial" w:hAnsi="Arial" w:cs="Arial"/>
          <w:sz w:val="22"/>
          <w:szCs w:val="22"/>
        </w:rPr>
        <w:t>, na co Zleceniobiorca wyraża zgodę</w:t>
      </w:r>
    </w:p>
    <w:p w14:paraId="0513C115" w14:textId="77777777" w:rsidR="008A4021" w:rsidRPr="00B108FD" w:rsidRDefault="008A4021">
      <w:pPr>
        <w:numPr>
          <w:ilvl w:val="0"/>
          <w:numId w:val="20"/>
        </w:numPr>
        <w:tabs>
          <w:tab w:val="clear" w:pos="360"/>
          <w:tab w:val="left" w:pos="142"/>
          <w:tab w:val="num" w:pos="851"/>
        </w:tabs>
        <w:ind w:left="426" w:hanging="426"/>
        <w:jc w:val="both"/>
        <w:rPr>
          <w:rFonts w:ascii="Arial" w:hAnsi="Arial" w:cs="Arial"/>
          <w:sz w:val="22"/>
          <w:szCs w:val="22"/>
        </w:rPr>
      </w:pPr>
      <w:r w:rsidRPr="00B108FD">
        <w:rPr>
          <w:rFonts w:ascii="Arial" w:hAnsi="Arial" w:cs="Arial"/>
          <w:sz w:val="22"/>
          <w:szCs w:val="22"/>
        </w:rPr>
        <w:t>W przypadkach i na zasadach prawem przewidzianych Zleceniobiorca ma prawo do naliczania i dochodzenia odsetek</w:t>
      </w:r>
      <w:r w:rsidR="008A1F35">
        <w:rPr>
          <w:rFonts w:ascii="Arial" w:hAnsi="Arial" w:cs="Arial"/>
          <w:sz w:val="22"/>
          <w:szCs w:val="22"/>
        </w:rPr>
        <w:t xml:space="preserve"> ustawowych za opóźnienie/odsetek ustawowych za opóźnienie w transakcjach handlowych</w:t>
      </w:r>
      <w:r w:rsidRPr="00B108FD">
        <w:rPr>
          <w:rFonts w:ascii="Arial" w:hAnsi="Arial" w:cs="Arial"/>
          <w:sz w:val="22"/>
          <w:szCs w:val="22"/>
        </w:rPr>
        <w:t>.</w:t>
      </w:r>
    </w:p>
    <w:p w14:paraId="61E2EB50" w14:textId="77777777" w:rsidR="00221CDE" w:rsidRPr="009A6237" w:rsidRDefault="00D4101C">
      <w:pPr>
        <w:pStyle w:val="Akapitzlist"/>
        <w:numPr>
          <w:ilvl w:val="0"/>
          <w:numId w:val="20"/>
        </w:numPr>
        <w:tabs>
          <w:tab w:val="clear" w:pos="360"/>
          <w:tab w:val="left" w:pos="142"/>
          <w:tab w:val="num" w:pos="426"/>
        </w:tabs>
        <w:spacing w:after="0" w:line="240" w:lineRule="auto"/>
        <w:ind w:left="426" w:hanging="426"/>
        <w:jc w:val="both"/>
        <w:rPr>
          <w:rFonts w:ascii="Arial" w:hAnsi="Arial" w:cs="Arial"/>
        </w:rPr>
      </w:pPr>
      <w:r w:rsidRPr="009A6237">
        <w:rPr>
          <w:rFonts w:ascii="Arial" w:hAnsi="Arial" w:cs="Arial"/>
        </w:rPr>
        <w:t>Zmiana numer</w:t>
      </w:r>
      <w:r w:rsidR="00582121" w:rsidRPr="009A6237">
        <w:rPr>
          <w:rFonts w:ascii="Arial" w:hAnsi="Arial" w:cs="Arial"/>
        </w:rPr>
        <w:t>u</w:t>
      </w:r>
      <w:r w:rsidRPr="009A6237">
        <w:rPr>
          <w:rFonts w:ascii="Arial" w:hAnsi="Arial" w:cs="Arial"/>
        </w:rPr>
        <w:t xml:space="preserve"> rachunk</w:t>
      </w:r>
      <w:r w:rsidR="00582121" w:rsidRPr="009A6237">
        <w:rPr>
          <w:rFonts w:ascii="Arial" w:hAnsi="Arial" w:cs="Arial"/>
        </w:rPr>
        <w:t>u</w:t>
      </w:r>
      <w:r w:rsidRPr="009A6237">
        <w:rPr>
          <w:rFonts w:ascii="Arial" w:hAnsi="Arial" w:cs="Arial"/>
        </w:rPr>
        <w:t xml:space="preserve"> bankow</w:t>
      </w:r>
      <w:r w:rsidR="00582121" w:rsidRPr="009A6237">
        <w:rPr>
          <w:rFonts w:ascii="Arial" w:hAnsi="Arial" w:cs="Arial"/>
        </w:rPr>
        <w:t>ego</w:t>
      </w:r>
      <w:r w:rsidRPr="009A6237">
        <w:rPr>
          <w:rFonts w:ascii="Arial" w:hAnsi="Arial" w:cs="Arial"/>
        </w:rPr>
        <w:t>, o który</w:t>
      </w:r>
      <w:r w:rsidR="00582121" w:rsidRPr="009A6237">
        <w:rPr>
          <w:rFonts w:ascii="Arial" w:hAnsi="Arial" w:cs="Arial"/>
        </w:rPr>
        <w:t>m</w:t>
      </w:r>
      <w:r w:rsidRPr="009A6237">
        <w:rPr>
          <w:rFonts w:ascii="Arial" w:hAnsi="Arial" w:cs="Arial"/>
        </w:rPr>
        <w:t xml:space="preserve"> mowa w ust. </w:t>
      </w:r>
      <w:r w:rsidR="00CE54C5">
        <w:rPr>
          <w:rFonts w:ascii="Arial" w:hAnsi="Arial" w:cs="Arial"/>
        </w:rPr>
        <w:t>8</w:t>
      </w:r>
      <w:r w:rsidRPr="009A6237">
        <w:rPr>
          <w:rFonts w:ascii="Arial" w:hAnsi="Arial" w:cs="Arial"/>
        </w:rPr>
        <w:t xml:space="preserve">, nie stanowi zmiany Umowy, a następuje poprzez złożenie </w:t>
      </w:r>
      <w:r w:rsidR="00192B02" w:rsidRPr="009A6237">
        <w:rPr>
          <w:rFonts w:ascii="Arial" w:hAnsi="Arial" w:cs="Arial"/>
        </w:rPr>
        <w:t>Zleceniodawcy</w:t>
      </w:r>
      <w:r w:rsidRPr="009A6237">
        <w:rPr>
          <w:rFonts w:ascii="Arial" w:hAnsi="Arial" w:cs="Arial"/>
        </w:rPr>
        <w:t xml:space="preserve"> pisemnego oświadczenia </w:t>
      </w:r>
      <w:r w:rsidR="00192B02" w:rsidRPr="009A6237">
        <w:rPr>
          <w:rFonts w:ascii="Arial" w:hAnsi="Arial" w:cs="Arial"/>
        </w:rPr>
        <w:t>Zleceniobiorcy</w:t>
      </w:r>
      <w:r w:rsidR="00582121" w:rsidRPr="009A6237">
        <w:rPr>
          <w:rFonts w:ascii="Arial" w:hAnsi="Arial" w:cs="Arial"/>
        </w:rPr>
        <w:br/>
      </w:r>
      <w:r w:rsidRPr="009A6237">
        <w:rPr>
          <w:rFonts w:ascii="Arial" w:hAnsi="Arial" w:cs="Arial"/>
        </w:rPr>
        <w:lastRenderedPageBreak/>
        <w:t xml:space="preserve">o zmianie rachunku, podpisanego zgodnie z zasadami reprezentacji, pod rygorem nieważności, i staje się skuteczna z chwilą otrzymania tego oświadczenia przez </w:t>
      </w:r>
      <w:r w:rsidR="00192B02" w:rsidRPr="009A6237">
        <w:rPr>
          <w:rFonts w:ascii="Arial" w:hAnsi="Arial" w:cs="Arial"/>
        </w:rPr>
        <w:t>Zleceniodawcę</w:t>
      </w:r>
      <w:r w:rsidRPr="009A6237">
        <w:rPr>
          <w:rFonts w:ascii="Arial" w:hAnsi="Arial" w:cs="Arial"/>
        </w:rPr>
        <w:t xml:space="preserve">. </w:t>
      </w:r>
      <w:r w:rsidR="009A6237" w:rsidRPr="009A6237">
        <w:rPr>
          <w:rFonts w:ascii="Arial" w:hAnsi="Arial" w:cs="Arial"/>
          <w:iCs/>
        </w:rPr>
        <w:t xml:space="preserve">Dla skuteczności oświadczenia o zmianie numeru rachunku bankowego wymaga się, aby spełniał on warunki określone w ust. </w:t>
      </w:r>
      <w:r w:rsidR="00926EA4">
        <w:rPr>
          <w:rFonts w:ascii="Arial" w:hAnsi="Arial" w:cs="Arial"/>
          <w:iCs/>
        </w:rPr>
        <w:t>1</w:t>
      </w:r>
      <w:r w:rsidR="00A96E0F">
        <w:rPr>
          <w:rFonts w:ascii="Arial" w:hAnsi="Arial" w:cs="Arial"/>
          <w:iCs/>
        </w:rPr>
        <w:t>4</w:t>
      </w:r>
      <w:r w:rsidR="009A6237" w:rsidRPr="009A6237">
        <w:rPr>
          <w:rFonts w:ascii="Arial" w:hAnsi="Arial" w:cs="Arial"/>
          <w:iCs/>
        </w:rPr>
        <w:t>.</w:t>
      </w:r>
    </w:p>
    <w:p w14:paraId="596A4E1A" w14:textId="77777777" w:rsidR="00917305" w:rsidRPr="00B108FD" w:rsidRDefault="00917305">
      <w:pPr>
        <w:pStyle w:val="NormalnyWeb"/>
        <w:numPr>
          <w:ilvl w:val="0"/>
          <w:numId w:val="20"/>
        </w:numPr>
        <w:shd w:val="clear" w:color="auto" w:fill="FFFFFF" w:themeFill="background1"/>
        <w:tabs>
          <w:tab w:val="clear" w:pos="360"/>
          <w:tab w:val="num" w:pos="426"/>
        </w:tabs>
        <w:spacing w:before="0" w:beforeAutospacing="0" w:after="0" w:afterAutospacing="0"/>
        <w:ind w:left="426" w:hanging="426"/>
        <w:jc w:val="both"/>
        <w:rPr>
          <w:rFonts w:ascii="Arial" w:hAnsi="Arial" w:cs="Arial"/>
          <w:sz w:val="22"/>
          <w:szCs w:val="22"/>
          <w:shd w:val="clear" w:color="auto" w:fill="FFFFFF"/>
          <w:lang w:eastAsia="en-US"/>
        </w:rPr>
      </w:pPr>
      <w:r w:rsidRPr="2973B243">
        <w:rPr>
          <w:rFonts w:ascii="Arial" w:hAnsi="Arial" w:cs="Arial"/>
          <w:sz w:val="22"/>
          <w:szCs w:val="22"/>
          <w:shd w:val="clear" w:color="auto" w:fill="FFFFFF"/>
          <w:lang w:eastAsia="en-US"/>
        </w:rPr>
        <w:t xml:space="preserve">Zleceniodawca </w:t>
      </w:r>
      <w:r w:rsidR="009A6237" w:rsidRPr="009A6237">
        <w:rPr>
          <w:rFonts w:ascii="Arial" w:hAnsi="Arial" w:cs="Arial"/>
          <w:iCs/>
          <w:sz w:val="22"/>
          <w:szCs w:val="22"/>
          <w:shd w:val="clear" w:color="auto" w:fill="FFFFFF"/>
          <w:lang w:eastAsia="en-US"/>
        </w:rPr>
        <w:t xml:space="preserve">dokonuje zapłaty wynagrodzenia wynikającego z Umowy z zastosowaniem mechanizmu podzielonej płatności (z ang. </w:t>
      </w:r>
      <w:r w:rsidR="009A6237" w:rsidRPr="009A6237">
        <w:rPr>
          <w:rFonts w:ascii="Arial" w:hAnsi="Arial" w:cs="Arial"/>
          <w:i/>
          <w:iCs/>
          <w:sz w:val="22"/>
          <w:szCs w:val="22"/>
          <w:shd w:val="clear" w:color="auto" w:fill="FFFFFF"/>
          <w:lang w:eastAsia="en-US"/>
        </w:rPr>
        <w:t>split payment</w:t>
      </w:r>
      <w:r w:rsidR="009A6237" w:rsidRPr="009A6237">
        <w:rPr>
          <w:rFonts w:ascii="Arial" w:hAnsi="Arial" w:cs="Arial"/>
          <w:iCs/>
          <w:sz w:val="22"/>
          <w:szCs w:val="22"/>
          <w:shd w:val="clear" w:color="auto" w:fill="FFFFFF"/>
          <w:lang w:eastAsia="en-US"/>
        </w:rPr>
        <w:t>), o którym mowa w Rozdziale 1a ustawy z dnia 11 marca 2004 r. o podatku od towarów i usług.</w:t>
      </w:r>
    </w:p>
    <w:p w14:paraId="5E4326D1" w14:textId="77777777" w:rsidR="00221CDE" w:rsidRPr="00B108FD" w:rsidRDefault="00221CDE">
      <w:pPr>
        <w:pStyle w:val="NormalnyWeb"/>
        <w:numPr>
          <w:ilvl w:val="0"/>
          <w:numId w:val="20"/>
        </w:numPr>
        <w:shd w:val="clear" w:color="auto" w:fill="FFFFFF" w:themeFill="background1"/>
        <w:tabs>
          <w:tab w:val="clear" w:pos="360"/>
          <w:tab w:val="num" w:pos="709"/>
        </w:tabs>
        <w:spacing w:before="0" w:beforeAutospacing="0" w:after="0" w:afterAutospacing="0"/>
        <w:ind w:left="426" w:hanging="426"/>
        <w:jc w:val="both"/>
        <w:rPr>
          <w:rFonts w:ascii="Arial" w:hAnsi="Arial" w:cs="Arial"/>
          <w:sz w:val="22"/>
          <w:szCs w:val="22"/>
          <w:shd w:val="clear" w:color="auto" w:fill="FFFFFF"/>
          <w:lang w:eastAsia="en-US"/>
        </w:rPr>
      </w:pPr>
      <w:r w:rsidRPr="2973B243">
        <w:rPr>
          <w:rFonts w:ascii="Arial" w:hAnsi="Arial" w:cs="Arial"/>
          <w:sz w:val="22"/>
          <w:szCs w:val="22"/>
          <w:shd w:val="clear" w:color="auto" w:fill="FFFFFF"/>
          <w:lang w:eastAsia="en-US"/>
        </w:rPr>
        <w:t>Zleceniobiorca oświadcza, że jest cz</w:t>
      </w:r>
      <w:r w:rsidR="00582121" w:rsidRPr="2973B243">
        <w:rPr>
          <w:rFonts w:ascii="Arial" w:hAnsi="Arial" w:cs="Arial"/>
          <w:sz w:val="22"/>
          <w:szCs w:val="22"/>
          <w:shd w:val="clear" w:color="auto" w:fill="FFFFFF"/>
          <w:lang w:eastAsia="en-US"/>
        </w:rPr>
        <w:t>ynnym podatnikiem VAT i wskazany</w:t>
      </w:r>
      <w:r w:rsidRPr="2973B243">
        <w:rPr>
          <w:rFonts w:ascii="Arial" w:hAnsi="Arial" w:cs="Arial"/>
          <w:sz w:val="22"/>
          <w:szCs w:val="22"/>
          <w:shd w:val="clear" w:color="auto" w:fill="FFFFFF"/>
          <w:lang w:eastAsia="en-US"/>
        </w:rPr>
        <w:t xml:space="preserve"> powyżej w ust.</w:t>
      </w:r>
      <w:r w:rsidR="00582121" w:rsidRPr="2973B243">
        <w:rPr>
          <w:rFonts w:ascii="Arial" w:hAnsi="Arial" w:cs="Arial"/>
          <w:sz w:val="22"/>
          <w:szCs w:val="22"/>
          <w:shd w:val="clear" w:color="auto" w:fill="FFFFFF"/>
          <w:lang w:eastAsia="en-US"/>
        </w:rPr>
        <w:t xml:space="preserve"> </w:t>
      </w:r>
      <w:r w:rsidR="00A96E0F">
        <w:rPr>
          <w:rFonts w:ascii="Arial" w:hAnsi="Arial" w:cs="Arial"/>
          <w:sz w:val="22"/>
          <w:szCs w:val="22"/>
          <w:shd w:val="clear" w:color="auto" w:fill="FFFFFF"/>
          <w:lang w:eastAsia="en-US"/>
        </w:rPr>
        <w:t>8</w:t>
      </w:r>
      <w:r w:rsidR="00582121" w:rsidRPr="2973B243">
        <w:rPr>
          <w:rFonts w:ascii="Arial" w:hAnsi="Arial" w:cs="Arial"/>
          <w:sz w:val="22"/>
          <w:szCs w:val="22"/>
          <w:shd w:val="clear" w:color="auto" w:fill="FFFFFF"/>
          <w:lang w:eastAsia="en-US"/>
        </w:rPr>
        <w:t xml:space="preserve"> rachunek bankowy</w:t>
      </w:r>
      <w:r w:rsidRPr="2973B243">
        <w:rPr>
          <w:rFonts w:ascii="Arial" w:hAnsi="Arial" w:cs="Arial"/>
          <w:sz w:val="22"/>
          <w:szCs w:val="22"/>
          <w:shd w:val="clear" w:color="auto" w:fill="FFFFFF"/>
          <w:lang w:eastAsia="en-US"/>
        </w:rPr>
        <w:t xml:space="preserve"> </w:t>
      </w:r>
      <w:r w:rsidR="00582121" w:rsidRPr="2973B243">
        <w:rPr>
          <w:rFonts w:ascii="Arial" w:hAnsi="Arial" w:cs="Arial"/>
          <w:sz w:val="22"/>
          <w:szCs w:val="22"/>
          <w:shd w:val="clear" w:color="auto" w:fill="FFFFFF"/>
          <w:lang w:eastAsia="en-US"/>
        </w:rPr>
        <w:t>jest rachunk</w:t>
      </w:r>
      <w:r w:rsidRPr="2973B243">
        <w:rPr>
          <w:rFonts w:ascii="Arial" w:hAnsi="Arial" w:cs="Arial"/>
          <w:sz w:val="22"/>
          <w:szCs w:val="22"/>
          <w:shd w:val="clear" w:color="auto" w:fill="FFFFFF"/>
          <w:lang w:eastAsia="en-US"/>
        </w:rPr>
        <w:t>i</w:t>
      </w:r>
      <w:r w:rsidR="00582121" w:rsidRPr="2973B243">
        <w:rPr>
          <w:rFonts w:ascii="Arial" w:hAnsi="Arial" w:cs="Arial"/>
          <w:sz w:val="22"/>
          <w:szCs w:val="22"/>
          <w:shd w:val="clear" w:color="auto" w:fill="FFFFFF"/>
          <w:lang w:eastAsia="en-US"/>
        </w:rPr>
        <w:t>em umieszczonym</w:t>
      </w:r>
      <w:r w:rsidRPr="2973B243">
        <w:rPr>
          <w:rFonts w:ascii="Arial" w:hAnsi="Arial" w:cs="Arial"/>
          <w:sz w:val="22"/>
          <w:szCs w:val="22"/>
          <w:shd w:val="clear" w:color="auto" w:fill="FFFFFF"/>
          <w:lang w:eastAsia="en-US"/>
        </w:rPr>
        <w:t xml:space="preserve"> na tzw. białej liście podatników VAT prowadzonej przez Szefa Krajowej Administracji Skarbowej.</w:t>
      </w:r>
    </w:p>
    <w:p w14:paraId="513504EE" w14:textId="77777777" w:rsidR="005B6B16" w:rsidRPr="00B108FD" w:rsidRDefault="00221CDE">
      <w:pPr>
        <w:pStyle w:val="NormalnyWeb"/>
        <w:numPr>
          <w:ilvl w:val="0"/>
          <w:numId w:val="20"/>
        </w:numPr>
        <w:shd w:val="clear" w:color="auto" w:fill="FFFFFF" w:themeFill="background1"/>
        <w:tabs>
          <w:tab w:val="clear" w:pos="360"/>
          <w:tab w:val="num" w:pos="709"/>
        </w:tabs>
        <w:spacing w:before="0" w:beforeAutospacing="0" w:after="0" w:afterAutospacing="0"/>
        <w:ind w:left="426" w:hanging="426"/>
        <w:jc w:val="both"/>
        <w:rPr>
          <w:rFonts w:ascii="Arial" w:hAnsi="Arial" w:cs="Arial"/>
          <w:sz w:val="22"/>
          <w:szCs w:val="22"/>
          <w:shd w:val="clear" w:color="auto" w:fill="FFFFFF"/>
          <w:lang w:eastAsia="en-US"/>
        </w:rPr>
      </w:pPr>
      <w:r w:rsidRPr="2973B243">
        <w:rPr>
          <w:rFonts w:ascii="Arial" w:hAnsi="Arial" w:cs="Arial"/>
          <w:sz w:val="22"/>
          <w:szCs w:val="22"/>
          <w:shd w:val="clear" w:color="auto" w:fill="FFFFFF"/>
          <w:lang w:eastAsia="en-US"/>
        </w:rPr>
        <w:t>Wskazani</w:t>
      </w:r>
      <w:r w:rsidR="00582121" w:rsidRPr="2973B243">
        <w:rPr>
          <w:rFonts w:ascii="Arial" w:hAnsi="Arial" w:cs="Arial"/>
          <w:sz w:val="22"/>
          <w:szCs w:val="22"/>
          <w:shd w:val="clear" w:color="auto" w:fill="FFFFFF"/>
          <w:lang w:eastAsia="en-US"/>
        </w:rPr>
        <w:t>e przez Zleceniobiorcę rachunku bankowego nie spełniającego</w:t>
      </w:r>
      <w:r w:rsidRPr="2973B243">
        <w:rPr>
          <w:rFonts w:ascii="Arial" w:hAnsi="Arial" w:cs="Arial"/>
          <w:sz w:val="22"/>
          <w:szCs w:val="22"/>
          <w:shd w:val="clear" w:color="auto" w:fill="FFFFFF"/>
          <w:lang w:eastAsia="en-US"/>
        </w:rPr>
        <w:t xml:space="preserve"> wymogów określonych w ust.</w:t>
      </w:r>
      <w:r w:rsidR="00582121" w:rsidRPr="2973B243">
        <w:rPr>
          <w:rFonts w:ascii="Arial" w:hAnsi="Arial" w:cs="Arial"/>
          <w:sz w:val="22"/>
          <w:szCs w:val="22"/>
          <w:shd w:val="clear" w:color="auto" w:fill="FFFFFF"/>
          <w:lang w:eastAsia="en-US"/>
        </w:rPr>
        <w:t xml:space="preserve"> </w:t>
      </w:r>
      <w:r w:rsidRPr="2973B243">
        <w:rPr>
          <w:rFonts w:ascii="Arial" w:hAnsi="Arial" w:cs="Arial"/>
          <w:sz w:val="22"/>
          <w:szCs w:val="22"/>
          <w:shd w:val="clear" w:color="auto" w:fill="FFFFFF"/>
          <w:lang w:eastAsia="en-US"/>
        </w:rPr>
        <w:t>1</w:t>
      </w:r>
      <w:r w:rsidR="00D92949">
        <w:rPr>
          <w:rFonts w:ascii="Arial" w:hAnsi="Arial" w:cs="Arial"/>
          <w:sz w:val="22"/>
          <w:szCs w:val="22"/>
          <w:shd w:val="clear" w:color="auto" w:fill="FFFFFF"/>
          <w:lang w:eastAsia="en-US"/>
        </w:rPr>
        <w:t>4</w:t>
      </w:r>
      <w:r w:rsidRPr="2973B243">
        <w:rPr>
          <w:rFonts w:ascii="Arial" w:hAnsi="Arial" w:cs="Arial"/>
          <w:sz w:val="22"/>
          <w:szCs w:val="22"/>
          <w:shd w:val="clear" w:color="auto" w:fill="FFFFFF"/>
          <w:lang w:eastAsia="en-US"/>
        </w:rPr>
        <w:t xml:space="preserve"> </w:t>
      </w:r>
      <w:r w:rsidR="009A6237">
        <w:rPr>
          <w:rFonts w:ascii="Arial" w:hAnsi="Arial" w:cs="Arial"/>
          <w:sz w:val="22"/>
          <w:szCs w:val="22"/>
          <w:shd w:val="clear" w:color="auto" w:fill="FFFFFF"/>
          <w:lang w:eastAsia="en-US"/>
        </w:rPr>
        <w:t>może powodować</w:t>
      </w:r>
      <w:r w:rsidRPr="2973B243">
        <w:rPr>
          <w:rFonts w:ascii="Arial" w:hAnsi="Arial" w:cs="Arial"/>
          <w:sz w:val="22"/>
          <w:szCs w:val="22"/>
          <w:shd w:val="clear" w:color="auto" w:fill="FFFFFF"/>
          <w:lang w:eastAsia="en-US"/>
        </w:rPr>
        <w:t xml:space="preserve"> wstrzymanie wykonania zapłaty dla Zleceniobiorcy</w:t>
      </w:r>
      <w:r w:rsidR="009A6237">
        <w:rPr>
          <w:rFonts w:ascii="Arial" w:hAnsi="Arial" w:cs="Arial"/>
          <w:sz w:val="22"/>
          <w:szCs w:val="22"/>
          <w:shd w:val="clear" w:color="auto" w:fill="FFFFFF"/>
          <w:lang w:eastAsia="en-US"/>
        </w:rPr>
        <w:t xml:space="preserve">, bez roszczeń </w:t>
      </w:r>
      <w:r w:rsidR="00426DCB">
        <w:rPr>
          <w:rFonts w:ascii="Arial" w:hAnsi="Arial" w:cs="Arial"/>
          <w:sz w:val="22"/>
          <w:szCs w:val="22"/>
          <w:shd w:val="clear" w:color="auto" w:fill="FFFFFF"/>
          <w:lang w:eastAsia="en-US"/>
        </w:rPr>
        <w:t xml:space="preserve">Zleceniobiorcy </w:t>
      </w:r>
      <w:r w:rsidR="009A6237">
        <w:rPr>
          <w:rFonts w:ascii="Arial" w:hAnsi="Arial" w:cs="Arial"/>
          <w:sz w:val="22"/>
          <w:szCs w:val="22"/>
          <w:shd w:val="clear" w:color="auto" w:fill="FFFFFF"/>
          <w:lang w:eastAsia="en-US"/>
        </w:rPr>
        <w:t>z tego tytułu</w:t>
      </w:r>
      <w:r w:rsidRPr="2973B243">
        <w:rPr>
          <w:rFonts w:ascii="Arial" w:hAnsi="Arial" w:cs="Arial"/>
          <w:sz w:val="22"/>
          <w:szCs w:val="22"/>
          <w:shd w:val="clear" w:color="auto" w:fill="FFFFFF"/>
          <w:lang w:eastAsia="en-US"/>
        </w:rPr>
        <w:t>.</w:t>
      </w:r>
      <w:r w:rsidR="005B6B16" w:rsidRPr="2973B243">
        <w:rPr>
          <w:rFonts w:ascii="Arial" w:hAnsi="Arial" w:cs="Arial"/>
          <w:sz w:val="22"/>
          <w:szCs w:val="22"/>
          <w:shd w:val="clear" w:color="auto" w:fill="FFFFFF"/>
          <w:lang w:eastAsia="en-US"/>
        </w:rPr>
        <w:t xml:space="preserve"> </w:t>
      </w:r>
    </w:p>
    <w:p w14:paraId="7A0AF29A" w14:textId="77777777" w:rsidR="005B6B16" w:rsidRDefault="005B6B16">
      <w:pPr>
        <w:numPr>
          <w:ilvl w:val="0"/>
          <w:numId w:val="20"/>
        </w:numPr>
        <w:tabs>
          <w:tab w:val="clear" w:pos="360"/>
          <w:tab w:val="num" w:pos="709"/>
        </w:tabs>
        <w:ind w:left="426" w:hanging="426"/>
        <w:jc w:val="both"/>
        <w:rPr>
          <w:rFonts w:ascii="Arial" w:eastAsia="Calibri" w:hAnsi="Arial" w:cs="Arial"/>
          <w:sz w:val="22"/>
          <w:szCs w:val="22"/>
          <w:shd w:val="clear" w:color="auto" w:fill="FFFFFF"/>
          <w:lang w:eastAsia="en-US"/>
        </w:rPr>
      </w:pPr>
      <w:r w:rsidRPr="2973B243">
        <w:rPr>
          <w:rFonts w:ascii="Arial" w:eastAsia="Calibri" w:hAnsi="Arial" w:cs="Arial"/>
          <w:sz w:val="22"/>
          <w:szCs w:val="22"/>
          <w:shd w:val="clear" w:color="auto" w:fill="FFFFFF"/>
          <w:lang w:eastAsia="en-US"/>
        </w:rPr>
        <w:t>Zgodnie z art. 4c ustawy z dnia 8 marca 2013 r. o przeciwdziałaniu nadmiernym opóźnieniom w transakcjach handlowych, Zleceniodawca oświadcza,</w:t>
      </w:r>
      <w:r w:rsidR="006D4FFD" w:rsidRPr="2973B243">
        <w:rPr>
          <w:rFonts w:ascii="Arial" w:eastAsia="Calibri" w:hAnsi="Arial" w:cs="Arial"/>
          <w:sz w:val="22"/>
          <w:szCs w:val="22"/>
          <w:shd w:val="clear" w:color="auto" w:fill="FFFFFF"/>
          <w:lang w:eastAsia="en-US"/>
        </w:rPr>
        <w:t xml:space="preserve"> że</w:t>
      </w:r>
      <w:r w:rsidRPr="2973B243">
        <w:rPr>
          <w:rFonts w:ascii="Arial" w:eastAsia="Calibri" w:hAnsi="Arial" w:cs="Arial"/>
          <w:sz w:val="22"/>
          <w:szCs w:val="22"/>
          <w:shd w:val="clear" w:color="auto" w:fill="FFFFFF"/>
          <w:lang w:eastAsia="en-US"/>
        </w:rPr>
        <w:t xml:space="preserve"> posiada status dużego przedsiębiorcy w rozumieniu tej ustawy.</w:t>
      </w:r>
    </w:p>
    <w:p w14:paraId="1109FD7A" w14:textId="77777777" w:rsidR="00F430DC" w:rsidRDefault="00F430DC">
      <w:pPr>
        <w:numPr>
          <w:ilvl w:val="0"/>
          <w:numId w:val="20"/>
        </w:numPr>
        <w:tabs>
          <w:tab w:val="clear" w:pos="360"/>
          <w:tab w:val="num" w:pos="709"/>
        </w:tabs>
        <w:ind w:left="426" w:hanging="426"/>
        <w:jc w:val="both"/>
        <w:rPr>
          <w:rFonts w:ascii="Arial" w:eastAsia="Calibri" w:hAnsi="Arial" w:cs="Arial"/>
          <w:iCs/>
          <w:sz w:val="22"/>
          <w:szCs w:val="22"/>
          <w:shd w:val="clear" w:color="auto" w:fill="FFFFFF"/>
          <w:lang w:eastAsia="en-US"/>
        </w:rPr>
      </w:pPr>
      <w:r>
        <w:rPr>
          <w:rFonts w:ascii="Arial" w:eastAsia="Calibri" w:hAnsi="Arial" w:cs="Arial"/>
          <w:iCs/>
          <w:sz w:val="22"/>
          <w:szCs w:val="22"/>
          <w:shd w:val="clear" w:color="auto" w:fill="FFFFFF"/>
          <w:lang w:eastAsia="en-US"/>
        </w:rPr>
        <w:t>Strony zgodnie oświadczają, że Zleceniodawca nie jest</w:t>
      </w:r>
      <w:r w:rsidRPr="00F430DC">
        <w:rPr>
          <w:rFonts w:ascii="Arial" w:eastAsia="Calibri" w:hAnsi="Arial" w:cs="Arial"/>
          <w:iCs/>
          <w:sz w:val="22"/>
          <w:szCs w:val="22"/>
          <w:shd w:val="clear" w:color="auto" w:fill="FFFFFF"/>
          <w:lang w:eastAsia="en-US"/>
        </w:rPr>
        <w:t xml:space="preserve"> </w:t>
      </w:r>
      <w:r>
        <w:rPr>
          <w:rFonts w:ascii="Arial" w:eastAsia="Calibri" w:hAnsi="Arial" w:cs="Arial"/>
          <w:iCs/>
          <w:sz w:val="22"/>
          <w:szCs w:val="22"/>
          <w:shd w:val="clear" w:color="auto" w:fill="FFFFFF"/>
          <w:lang w:eastAsia="en-US"/>
        </w:rPr>
        <w:t xml:space="preserve">zobowiązany do zwolnienia Zleceniobiorcy </w:t>
      </w:r>
      <w:r w:rsidRPr="00F430DC">
        <w:rPr>
          <w:rFonts w:ascii="Arial" w:eastAsia="Calibri" w:hAnsi="Arial" w:cs="Arial"/>
          <w:iCs/>
          <w:sz w:val="22"/>
          <w:szCs w:val="22"/>
          <w:shd w:val="clear" w:color="auto" w:fill="FFFFFF"/>
          <w:lang w:eastAsia="en-US"/>
        </w:rPr>
        <w:t xml:space="preserve">od zobowiązań, które </w:t>
      </w:r>
      <w:r>
        <w:rPr>
          <w:rFonts w:ascii="Arial" w:eastAsia="Calibri" w:hAnsi="Arial" w:cs="Arial"/>
          <w:iCs/>
          <w:sz w:val="22"/>
          <w:szCs w:val="22"/>
          <w:shd w:val="clear" w:color="auto" w:fill="FFFFFF"/>
          <w:lang w:eastAsia="en-US"/>
        </w:rPr>
        <w:t xml:space="preserve">Zleceniobiorca </w:t>
      </w:r>
      <w:r w:rsidRPr="00F430DC">
        <w:rPr>
          <w:rFonts w:ascii="Arial" w:eastAsia="Calibri" w:hAnsi="Arial" w:cs="Arial"/>
          <w:iCs/>
          <w:sz w:val="22"/>
          <w:szCs w:val="22"/>
          <w:shd w:val="clear" w:color="auto" w:fill="FFFFFF"/>
          <w:lang w:eastAsia="en-US"/>
        </w:rPr>
        <w:t>zaciągnął w imieniu własnym</w:t>
      </w:r>
      <w:r>
        <w:rPr>
          <w:rFonts w:ascii="Arial" w:eastAsia="Calibri" w:hAnsi="Arial" w:cs="Arial"/>
          <w:iCs/>
          <w:sz w:val="22"/>
          <w:szCs w:val="22"/>
          <w:shd w:val="clear" w:color="auto" w:fill="FFFFFF"/>
          <w:lang w:eastAsia="en-US"/>
        </w:rPr>
        <w:t xml:space="preserve"> w celu należytego wykonania niniejszej Umowy</w:t>
      </w:r>
      <w:r w:rsidRPr="00F430DC">
        <w:rPr>
          <w:rFonts w:ascii="Arial" w:eastAsia="Calibri" w:hAnsi="Arial" w:cs="Arial"/>
          <w:iCs/>
          <w:sz w:val="22"/>
          <w:szCs w:val="22"/>
          <w:shd w:val="clear" w:color="auto" w:fill="FFFFFF"/>
          <w:lang w:eastAsia="en-US"/>
        </w:rPr>
        <w:t>.</w:t>
      </w:r>
    </w:p>
    <w:p w14:paraId="474DEACA" w14:textId="77777777" w:rsidR="00356737" w:rsidRPr="00356737" w:rsidRDefault="00356737" w:rsidP="000B4562">
      <w:pPr>
        <w:ind w:left="426"/>
        <w:jc w:val="both"/>
        <w:rPr>
          <w:rFonts w:ascii="Arial" w:eastAsia="Calibri" w:hAnsi="Arial" w:cs="Arial"/>
          <w:i/>
          <w:sz w:val="22"/>
          <w:szCs w:val="22"/>
          <w:shd w:val="clear" w:color="auto" w:fill="FFFFFF"/>
          <w:lang w:eastAsia="en-US"/>
        </w:rPr>
      </w:pPr>
    </w:p>
    <w:p w14:paraId="13352D70" w14:textId="77777777" w:rsidR="00E960C3" w:rsidRPr="00B108FD" w:rsidRDefault="00E960C3" w:rsidP="005F0186">
      <w:pPr>
        <w:jc w:val="both"/>
        <w:rPr>
          <w:rFonts w:ascii="Arial" w:eastAsia="Calibri" w:hAnsi="Arial" w:cs="Arial"/>
          <w:iCs/>
          <w:sz w:val="22"/>
          <w:szCs w:val="22"/>
          <w:shd w:val="clear" w:color="auto" w:fill="FFFFFF"/>
          <w:lang w:eastAsia="en-US"/>
        </w:rPr>
      </w:pPr>
    </w:p>
    <w:p w14:paraId="7A1CE44C" w14:textId="77777777" w:rsidR="001163F9" w:rsidRPr="00B108FD" w:rsidRDefault="001163F9">
      <w:pPr>
        <w:pStyle w:val="Akapitzlist"/>
        <w:numPr>
          <w:ilvl w:val="0"/>
          <w:numId w:val="2"/>
        </w:numPr>
        <w:spacing w:after="0" w:line="240" w:lineRule="auto"/>
        <w:jc w:val="center"/>
        <w:rPr>
          <w:rFonts w:ascii="Arial" w:hAnsi="Arial" w:cs="Arial"/>
          <w:b/>
          <w:lang w:eastAsia="en-US"/>
        </w:rPr>
      </w:pPr>
    </w:p>
    <w:p w14:paraId="416F23CE" w14:textId="77777777" w:rsidR="001163F9" w:rsidRDefault="001163F9" w:rsidP="005F0186">
      <w:pPr>
        <w:pStyle w:val="Akapitzlist"/>
        <w:spacing w:after="0" w:line="240" w:lineRule="auto"/>
        <w:ind w:left="0"/>
        <w:jc w:val="center"/>
        <w:rPr>
          <w:rFonts w:ascii="Arial" w:hAnsi="Arial" w:cs="Arial"/>
          <w:b/>
          <w:lang w:eastAsia="en-US"/>
        </w:rPr>
      </w:pPr>
      <w:r w:rsidRPr="00B108FD">
        <w:rPr>
          <w:rFonts w:ascii="Arial" w:hAnsi="Arial" w:cs="Arial"/>
          <w:b/>
          <w:lang w:eastAsia="en-US"/>
        </w:rPr>
        <w:t>TERMIN I MIEJSCE REALIZACJI PRZEDMIOTU UMOWY</w:t>
      </w:r>
    </w:p>
    <w:p w14:paraId="5FBD7AC3" w14:textId="77777777" w:rsidR="005F0186" w:rsidRPr="00B108FD" w:rsidRDefault="005F0186" w:rsidP="005F0186">
      <w:pPr>
        <w:pStyle w:val="Akapitzlist"/>
        <w:spacing w:after="0" w:line="240" w:lineRule="auto"/>
        <w:ind w:left="0"/>
        <w:jc w:val="center"/>
        <w:rPr>
          <w:rFonts w:ascii="Arial" w:hAnsi="Arial" w:cs="Arial"/>
          <w:b/>
          <w:lang w:eastAsia="en-US"/>
        </w:rPr>
      </w:pPr>
    </w:p>
    <w:p w14:paraId="031B7E62" w14:textId="77777777" w:rsidR="00347706" w:rsidRDefault="001163F9">
      <w:pPr>
        <w:pStyle w:val="Akapitzlist"/>
        <w:numPr>
          <w:ilvl w:val="0"/>
          <w:numId w:val="14"/>
        </w:numPr>
        <w:spacing w:after="0" w:line="240" w:lineRule="auto"/>
        <w:ind w:left="426" w:hanging="426"/>
        <w:jc w:val="both"/>
        <w:rPr>
          <w:rFonts w:ascii="Arial" w:hAnsi="Arial" w:cs="Arial"/>
          <w:lang w:eastAsia="en-US"/>
        </w:rPr>
      </w:pPr>
      <w:r w:rsidRPr="00B108FD">
        <w:rPr>
          <w:rFonts w:ascii="Arial" w:hAnsi="Arial" w:cs="Arial"/>
        </w:rPr>
        <w:t xml:space="preserve">Przedmiot Umowy zostanie zrealizowany w </w:t>
      </w:r>
      <w:r w:rsidR="00347706">
        <w:rPr>
          <w:rFonts w:ascii="Arial" w:hAnsi="Arial" w:cs="Arial"/>
        </w:rPr>
        <w:t xml:space="preserve">następujących </w:t>
      </w:r>
      <w:r w:rsidRPr="00B108FD">
        <w:rPr>
          <w:rFonts w:ascii="Arial" w:hAnsi="Arial" w:cs="Arial"/>
        </w:rPr>
        <w:t>termi</w:t>
      </w:r>
      <w:r w:rsidR="00347706">
        <w:rPr>
          <w:rFonts w:ascii="Arial" w:hAnsi="Arial" w:cs="Arial"/>
        </w:rPr>
        <w:t>nach:</w:t>
      </w:r>
    </w:p>
    <w:p w14:paraId="50CC2C86" w14:textId="77777777" w:rsidR="00347706" w:rsidRPr="00347706" w:rsidRDefault="00926EA4">
      <w:pPr>
        <w:widowControl/>
        <w:numPr>
          <w:ilvl w:val="0"/>
          <w:numId w:val="35"/>
        </w:numPr>
        <w:autoSpaceDE/>
        <w:autoSpaceDN/>
        <w:adjustRightInd/>
        <w:spacing w:after="11" w:line="265" w:lineRule="auto"/>
        <w:ind w:right="50" w:hanging="259"/>
        <w:jc w:val="both"/>
        <w:rPr>
          <w:rFonts w:ascii="Arial" w:hAnsi="Arial" w:cs="Arial"/>
          <w:sz w:val="22"/>
          <w:szCs w:val="22"/>
        </w:rPr>
      </w:pPr>
      <w:r w:rsidRPr="00347706">
        <w:rPr>
          <w:rFonts w:ascii="Arial" w:hAnsi="Arial" w:cs="Arial"/>
          <w:sz w:val="22"/>
          <w:szCs w:val="22"/>
        </w:rPr>
        <w:t xml:space="preserve"> </w:t>
      </w:r>
      <w:r w:rsidR="00347706" w:rsidRPr="00347706">
        <w:rPr>
          <w:rFonts w:ascii="Arial" w:hAnsi="Arial" w:cs="Arial"/>
          <w:sz w:val="22"/>
          <w:szCs w:val="22"/>
        </w:rPr>
        <w:t xml:space="preserve">w zakresie Przeglądów </w:t>
      </w:r>
      <w:r w:rsidR="004C5C8D">
        <w:rPr>
          <w:rFonts w:ascii="Arial" w:hAnsi="Arial" w:cs="Arial"/>
          <w:sz w:val="22"/>
          <w:szCs w:val="22"/>
        </w:rPr>
        <w:t>dwukrotnie</w:t>
      </w:r>
      <w:r w:rsidR="00347706" w:rsidRPr="00347706">
        <w:rPr>
          <w:rFonts w:ascii="Arial" w:hAnsi="Arial" w:cs="Arial"/>
          <w:sz w:val="22"/>
          <w:szCs w:val="22"/>
        </w:rPr>
        <w:t xml:space="preserve"> w terminach: </w:t>
      </w:r>
    </w:p>
    <w:p w14:paraId="43D4EFFE" w14:textId="77777777" w:rsidR="003471D8" w:rsidRPr="00CE56C2" w:rsidRDefault="003471D8">
      <w:pPr>
        <w:pStyle w:val="Standard"/>
        <w:numPr>
          <w:ilvl w:val="1"/>
          <w:numId w:val="36"/>
        </w:numPr>
        <w:spacing w:after="100" w:afterAutospacing="1"/>
        <w:ind w:left="1276" w:hanging="425"/>
        <w:contextualSpacing/>
        <w:jc w:val="both"/>
        <w:rPr>
          <w:rFonts w:ascii="Arial" w:hAnsi="Arial" w:cs="Arial"/>
          <w:sz w:val="22"/>
          <w:szCs w:val="22"/>
        </w:rPr>
      </w:pPr>
      <w:r w:rsidRPr="00CE56C2">
        <w:rPr>
          <w:rFonts w:ascii="Arial" w:hAnsi="Arial" w:cs="Arial"/>
          <w:b/>
          <w:bCs/>
          <w:sz w:val="22"/>
          <w:szCs w:val="22"/>
        </w:rPr>
        <w:t>Przegląd pierwszy</w:t>
      </w:r>
      <w:r w:rsidRPr="00CE56C2">
        <w:rPr>
          <w:rFonts w:ascii="Arial" w:hAnsi="Arial" w:cs="Arial"/>
          <w:sz w:val="22"/>
          <w:szCs w:val="22"/>
        </w:rPr>
        <w:t xml:space="preserve"> (obejmujący przegląd wszystkich </w:t>
      </w:r>
      <w:r w:rsidR="00C30D89" w:rsidRPr="00CE56C2">
        <w:rPr>
          <w:rFonts w:ascii="Arial" w:hAnsi="Arial" w:cs="Arial"/>
          <w:sz w:val="22"/>
          <w:szCs w:val="22"/>
        </w:rPr>
        <w:t>Urządzeń</w:t>
      </w:r>
      <w:r w:rsidRPr="00CE56C2">
        <w:rPr>
          <w:rFonts w:ascii="Arial" w:hAnsi="Arial" w:cs="Arial"/>
          <w:sz w:val="22"/>
          <w:szCs w:val="22"/>
        </w:rPr>
        <w:t xml:space="preserve"> wskazanych </w:t>
      </w:r>
      <w:r w:rsidR="00DB14C2" w:rsidRPr="00CE56C2">
        <w:rPr>
          <w:rFonts w:ascii="Arial" w:hAnsi="Arial" w:cs="Arial"/>
          <w:sz w:val="22"/>
          <w:szCs w:val="22"/>
        </w:rPr>
        <w:br/>
      </w:r>
      <w:r w:rsidRPr="00CE56C2">
        <w:rPr>
          <w:rFonts w:ascii="Arial" w:hAnsi="Arial" w:cs="Arial"/>
          <w:sz w:val="22"/>
          <w:szCs w:val="22"/>
        </w:rPr>
        <w:t xml:space="preserve">w </w:t>
      </w:r>
      <w:r w:rsidRPr="00CE56C2">
        <w:rPr>
          <w:rFonts w:ascii="Arial" w:hAnsi="Arial" w:cs="Arial"/>
          <w:b/>
          <w:bCs/>
          <w:sz w:val="22"/>
          <w:szCs w:val="22"/>
        </w:rPr>
        <w:t>Załączniku nr 2 do Umowy</w:t>
      </w:r>
      <w:r w:rsidRPr="00CE56C2">
        <w:rPr>
          <w:rFonts w:ascii="Arial" w:hAnsi="Arial" w:cs="Arial"/>
          <w:sz w:val="22"/>
          <w:szCs w:val="22"/>
        </w:rPr>
        <w:t xml:space="preserve">)  </w:t>
      </w:r>
      <w:r w:rsidR="00CE56C2" w:rsidRPr="00CE56C2">
        <w:rPr>
          <w:rFonts w:ascii="Arial" w:hAnsi="Arial" w:cs="Arial"/>
          <w:sz w:val="22"/>
          <w:szCs w:val="22"/>
        </w:rPr>
        <w:t>– w terminie od 04.05.2026 r. do 15.05.2026 r.</w:t>
      </w:r>
      <w:r w:rsidRPr="00CE56C2">
        <w:rPr>
          <w:rFonts w:ascii="Arial" w:hAnsi="Arial" w:cs="Arial"/>
          <w:sz w:val="22"/>
          <w:szCs w:val="22"/>
        </w:rPr>
        <w:t>;</w:t>
      </w:r>
    </w:p>
    <w:p w14:paraId="5B07AF8D" w14:textId="77777777" w:rsidR="003471D8" w:rsidRPr="00CE56C2" w:rsidRDefault="003471D8">
      <w:pPr>
        <w:pStyle w:val="Standard"/>
        <w:numPr>
          <w:ilvl w:val="1"/>
          <w:numId w:val="36"/>
        </w:numPr>
        <w:spacing w:after="100" w:afterAutospacing="1"/>
        <w:ind w:left="1276" w:hanging="425"/>
        <w:contextualSpacing/>
        <w:jc w:val="both"/>
        <w:rPr>
          <w:rFonts w:ascii="Arial" w:hAnsi="Arial" w:cs="Arial"/>
          <w:sz w:val="22"/>
          <w:szCs w:val="22"/>
        </w:rPr>
      </w:pPr>
      <w:r w:rsidRPr="00CE56C2">
        <w:rPr>
          <w:rFonts w:ascii="Arial" w:hAnsi="Arial" w:cs="Arial"/>
          <w:b/>
          <w:bCs/>
          <w:sz w:val="22"/>
          <w:szCs w:val="22"/>
        </w:rPr>
        <w:t>Przegląd drugi</w:t>
      </w:r>
      <w:r w:rsidRPr="00CE56C2">
        <w:rPr>
          <w:rFonts w:ascii="Arial" w:hAnsi="Arial" w:cs="Arial"/>
          <w:sz w:val="22"/>
          <w:szCs w:val="22"/>
        </w:rPr>
        <w:t xml:space="preserve"> (obejmujący przegląd wszystkich </w:t>
      </w:r>
      <w:r w:rsidR="00C30D89" w:rsidRPr="00CE56C2">
        <w:rPr>
          <w:rFonts w:ascii="Arial" w:hAnsi="Arial" w:cs="Arial"/>
          <w:sz w:val="22"/>
          <w:szCs w:val="22"/>
        </w:rPr>
        <w:t>Urządzeń</w:t>
      </w:r>
      <w:r w:rsidRPr="00CE56C2">
        <w:rPr>
          <w:rFonts w:ascii="Arial" w:hAnsi="Arial" w:cs="Arial"/>
          <w:sz w:val="22"/>
          <w:szCs w:val="22"/>
        </w:rPr>
        <w:t xml:space="preserve"> wskazanych </w:t>
      </w:r>
      <w:r w:rsidRPr="00CE56C2">
        <w:rPr>
          <w:rFonts w:ascii="Arial" w:hAnsi="Arial" w:cs="Arial"/>
          <w:sz w:val="22"/>
          <w:szCs w:val="22"/>
        </w:rPr>
        <w:br/>
        <w:t xml:space="preserve">w </w:t>
      </w:r>
      <w:r w:rsidRPr="00CE56C2">
        <w:rPr>
          <w:rFonts w:ascii="Arial" w:hAnsi="Arial" w:cs="Arial"/>
          <w:b/>
          <w:bCs/>
          <w:sz w:val="22"/>
          <w:szCs w:val="22"/>
        </w:rPr>
        <w:t>Załączniku nr 2 do Umowy</w:t>
      </w:r>
      <w:r w:rsidRPr="00CE56C2">
        <w:rPr>
          <w:rFonts w:ascii="Arial" w:hAnsi="Arial" w:cs="Arial"/>
          <w:sz w:val="22"/>
          <w:szCs w:val="22"/>
        </w:rPr>
        <w:t xml:space="preserve">) – </w:t>
      </w:r>
      <w:r w:rsidR="00CE56C2">
        <w:rPr>
          <w:rFonts w:ascii="Arial" w:hAnsi="Arial" w:cs="Arial"/>
          <w:sz w:val="22"/>
          <w:szCs w:val="22"/>
        </w:rPr>
        <w:t>w terminie od 01.10.2026 r. do 15.10.2026 r.;</w:t>
      </w:r>
    </w:p>
    <w:p w14:paraId="50E68A9D" w14:textId="77777777" w:rsidR="00347706" w:rsidRPr="00F80BD4" w:rsidRDefault="00347706">
      <w:pPr>
        <w:widowControl/>
        <w:numPr>
          <w:ilvl w:val="0"/>
          <w:numId w:val="35"/>
        </w:numPr>
        <w:autoSpaceDE/>
        <w:autoSpaceDN/>
        <w:adjustRightInd/>
        <w:spacing w:after="11" w:line="265" w:lineRule="auto"/>
        <w:ind w:right="50" w:hanging="259"/>
        <w:jc w:val="both"/>
        <w:rPr>
          <w:rFonts w:ascii="Arial" w:hAnsi="Arial" w:cs="Arial"/>
          <w:sz w:val="22"/>
          <w:szCs w:val="22"/>
        </w:rPr>
      </w:pPr>
      <w:r w:rsidRPr="00F80BD4">
        <w:rPr>
          <w:rFonts w:ascii="Arial" w:hAnsi="Arial" w:cs="Arial"/>
          <w:sz w:val="22"/>
          <w:szCs w:val="22"/>
        </w:rPr>
        <w:t xml:space="preserve">w zakresie Napraw </w:t>
      </w:r>
      <w:r w:rsidR="00673795" w:rsidRPr="00F80BD4">
        <w:rPr>
          <w:rFonts w:ascii="Arial" w:hAnsi="Arial" w:cs="Arial"/>
          <w:sz w:val="22"/>
          <w:szCs w:val="22"/>
        </w:rPr>
        <w:t xml:space="preserve">– sukcesywnie na podstawie Zleceń udzielanych wg potrzeb Zleceniodawcy </w:t>
      </w:r>
      <w:r w:rsidRPr="00F80BD4">
        <w:rPr>
          <w:rFonts w:ascii="Arial" w:hAnsi="Arial" w:cs="Arial"/>
          <w:sz w:val="22"/>
          <w:szCs w:val="22"/>
        </w:rPr>
        <w:t xml:space="preserve"> </w:t>
      </w:r>
      <w:r w:rsidRPr="00F80BD4">
        <w:rPr>
          <w:rFonts w:ascii="Arial" w:hAnsi="Arial" w:cs="Arial"/>
          <w:b/>
          <w:bCs/>
          <w:sz w:val="22"/>
          <w:szCs w:val="22"/>
        </w:rPr>
        <w:t>do</w:t>
      </w:r>
      <w:r w:rsidR="00F80BD4">
        <w:rPr>
          <w:rFonts w:ascii="Arial" w:hAnsi="Arial" w:cs="Arial"/>
          <w:b/>
          <w:bCs/>
          <w:sz w:val="22"/>
          <w:szCs w:val="22"/>
        </w:rPr>
        <w:t xml:space="preserve"> dnia</w:t>
      </w:r>
      <w:r w:rsidRPr="00F80BD4">
        <w:rPr>
          <w:rFonts w:ascii="Arial" w:hAnsi="Arial" w:cs="Arial"/>
          <w:b/>
          <w:bCs/>
          <w:sz w:val="22"/>
          <w:szCs w:val="22"/>
        </w:rPr>
        <w:t xml:space="preserve"> 31.12.202</w:t>
      </w:r>
      <w:r w:rsidR="00E842DA">
        <w:rPr>
          <w:rFonts w:ascii="Arial" w:hAnsi="Arial" w:cs="Arial"/>
          <w:b/>
          <w:bCs/>
          <w:sz w:val="22"/>
          <w:szCs w:val="22"/>
        </w:rPr>
        <w:t>6</w:t>
      </w:r>
      <w:r w:rsidRPr="00F80BD4">
        <w:rPr>
          <w:rFonts w:ascii="Arial" w:hAnsi="Arial" w:cs="Arial"/>
          <w:sz w:val="22"/>
          <w:szCs w:val="22"/>
        </w:rPr>
        <w:t xml:space="preserve"> r.  </w:t>
      </w:r>
    </w:p>
    <w:p w14:paraId="3760936F" w14:textId="77777777" w:rsidR="001163F9" w:rsidRPr="00B108FD" w:rsidRDefault="001163F9" w:rsidP="00347706">
      <w:pPr>
        <w:pStyle w:val="Akapitzlist"/>
        <w:spacing w:after="0" w:line="240" w:lineRule="auto"/>
        <w:ind w:left="426"/>
        <w:jc w:val="both"/>
        <w:rPr>
          <w:rFonts w:ascii="Arial" w:hAnsi="Arial" w:cs="Arial"/>
          <w:lang w:eastAsia="en-US"/>
        </w:rPr>
      </w:pPr>
    </w:p>
    <w:p w14:paraId="0F04E078" w14:textId="77777777" w:rsidR="001163F9" w:rsidRPr="00B108FD" w:rsidRDefault="001163F9">
      <w:pPr>
        <w:pStyle w:val="Akapitzlist"/>
        <w:numPr>
          <w:ilvl w:val="0"/>
          <w:numId w:val="14"/>
        </w:numPr>
        <w:spacing w:after="0" w:line="240" w:lineRule="auto"/>
        <w:ind w:left="426" w:hanging="426"/>
        <w:jc w:val="both"/>
        <w:rPr>
          <w:rFonts w:ascii="Arial" w:hAnsi="Arial" w:cs="Arial"/>
        </w:rPr>
      </w:pPr>
      <w:r w:rsidRPr="00B108FD">
        <w:rPr>
          <w:rFonts w:ascii="Arial" w:hAnsi="Arial" w:cs="Arial"/>
        </w:rPr>
        <w:t xml:space="preserve">Przedmiot Umowy zostanie zrealizowany </w:t>
      </w:r>
      <w:r w:rsidR="002B7A4E">
        <w:rPr>
          <w:rFonts w:ascii="Arial" w:hAnsi="Arial" w:cs="Arial"/>
        </w:rPr>
        <w:t>na</w:t>
      </w:r>
      <w:r w:rsidR="0001083A">
        <w:rPr>
          <w:rFonts w:ascii="Arial" w:hAnsi="Arial" w:cs="Arial"/>
        </w:rPr>
        <w:t xml:space="preserve"> terenie</w:t>
      </w:r>
      <w:r w:rsidR="002B7A4E">
        <w:rPr>
          <w:rFonts w:ascii="Arial" w:hAnsi="Arial" w:cs="Arial"/>
        </w:rPr>
        <w:t xml:space="preserve"> obiek</w:t>
      </w:r>
      <w:r w:rsidR="00630ED0">
        <w:rPr>
          <w:rFonts w:ascii="Arial" w:hAnsi="Arial" w:cs="Arial"/>
        </w:rPr>
        <w:t>t</w:t>
      </w:r>
      <w:r w:rsidR="0001083A">
        <w:rPr>
          <w:rFonts w:ascii="Arial" w:hAnsi="Arial" w:cs="Arial"/>
        </w:rPr>
        <w:t>ów</w:t>
      </w:r>
      <w:r w:rsidR="002B7A4E">
        <w:rPr>
          <w:rFonts w:ascii="Arial" w:hAnsi="Arial" w:cs="Arial"/>
        </w:rPr>
        <w:t xml:space="preserve"> należący</w:t>
      </w:r>
      <w:r w:rsidR="00630ED0">
        <w:rPr>
          <w:rFonts w:ascii="Arial" w:hAnsi="Arial" w:cs="Arial"/>
        </w:rPr>
        <w:t>ch</w:t>
      </w:r>
      <w:r w:rsidR="002B7A4E">
        <w:rPr>
          <w:rFonts w:ascii="Arial" w:hAnsi="Arial" w:cs="Arial"/>
        </w:rPr>
        <w:t xml:space="preserve"> do </w:t>
      </w:r>
      <w:r w:rsidR="002B7A4E" w:rsidRPr="002B7A4E">
        <w:rPr>
          <w:rFonts w:ascii="Arial" w:hAnsi="Arial" w:cs="Arial"/>
        </w:rPr>
        <w:t xml:space="preserve">TAURON Dystrybucja S.A. </w:t>
      </w:r>
      <w:r w:rsidR="00630ED0">
        <w:rPr>
          <w:rFonts w:ascii="Arial" w:hAnsi="Arial" w:cs="Arial"/>
        </w:rPr>
        <w:t xml:space="preserve">Wykaz obiektów stanowi </w:t>
      </w:r>
      <w:r w:rsidR="00630ED0" w:rsidRPr="00347706">
        <w:rPr>
          <w:rFonts w:ascii="Arial" w:hAnsi="Arial" w:cs="Arial"/>
          <w:b/>
          <w:bCs/>
        </w:rPr>
        <w:t>Załącznik nr 2</w:t>
      </w:r>
      <w:r w:rsidR="00347706" w:rsidRPr="00347706">
        <w:rPr>
          <w:rFonts w:ascii="Arial" w:hAnsi="Arial" w:cs="Arial"/>
          <w:b/>
          <w:bCs/>
        </w:rPr>
        <w:t xml:space="preserve"> do Umowy</w:t>
      </w:r>
      <w:r w:rsidR="009F71D7">
        <w:rPr>
          <w:rFonts w:ascii="Arial" w:hAnsi="Arial" w:cs="Arial"/>
          <w:b/>
          <w:bCs/>
        </w:rPr>
        <w:t>.</w:t>
      </w:r>
      <w:r w:rsidR="00630ED0" w:rsidRPr="00347706">
        <w:rPr>
          <w:rFonts w:ascii="Arial" w:hAnsi="Arial" w:cs="Arial"/>
          <w:b/>
          <w:bCs/>
        </w:rPr>
        <w:t xml:space="preserve"> </w:t>
      </w:r>
    </w:p>
    <w:p w14:paraId="49241896" w14:textId="77777777" w:rsidR="002E6091" w:rsidRDefault="002E6091" w:rsidP="005F0186">
      <w:pPr>
        <w:pStyle w:val="Akapitzlist"/>
        <w:spacing w:after="0" w:line="240" w:lineRule="auto"/>
        <w:ind w:left="426"/>
        <w:jc w:val="both"/>
        <w:rPr>
          <w:rFonts w:ascii="Arial" w:hAnsi="Arial" w:cs="Arial"/>
          <w:lang w:eastAsia="en-US"/>
        </w:rPr>
      </w:pPr>
    </w:p>
    <w:p w14:paraId="08D006CA" w14:textId="77777777" w:rsidR="00240450" w:rsidRDefault="00240450" w:rsidP="005F0186">
      <w:pPr>
        <w:pStyle w:val="Akapitzlist"/>
        <w:spacing w:after="0" w:line="240" w:lineRule="auto"/>
        <w:ind w:left="426"/>
        <w:jc w:val="both"/>
        <w:rPr>
          <w:rFonts w:ascii="Arial" w:hAnsi="Arial" w:cs="Arial"/>
          <w:lang w:eastAsia="en-US"/>
        </w:rPr>
      </w:pPr>
    </w:p>
    <w:p w14:paraId="2FA1341F" w14:textId="77777777" w:rsidR="00C418F9" w:rsidRDefault="00C418F9" w:rsidP="005F0186">
      <w:pPr>
        <w:pStyle w:val="Akapitzlist"/>
        <w:spacing w:after="0" w:line="240" w:lineRule="auto"/>
        <w:ind w:left="426"/>
        <w:jc w:val="both"/>
        <w:rPr>
          <w:rFonts w:ascii="Arial" w:hAnsi="Arial" w:cs="Arial"/>
          <w:lang w:eastAsia="en-US"/>
        </w:rPr>
      </w:pPr>
    </w:p>
    <w:p w14:paraId="565960B4" w14:textId="77777777" w:rsidR="00805222" w:rsidRPr="00B108FD" w:rsidRDefault="00805222" w:rsidP="00805222">
      <w:pPr>
        <w:pStyle w:val="Akapitzlist"/>
        <w:numPr>
          <w:ilvl w:val="0"/>
          <w:numId w:val="2"/>
        </w:numPr>
        <w:spacing w:after="0" w:line="240" w:lineRule="auto"/>
        <w:jc w:val="center"/>
        <w:rPr>
          <w:rFonts w:ascii="Arial" w:hAnsi="Arial" w:cs="Arial"/>
          <w:b/>
          <w:lang w:eastAsia="en-US"/>
        </w:rPr>
      </w:pPr>
    </w:p>
    <w:p w14:paraId="3DDFB242" w14:textId="77777777" w:rsidR="00805222" w:rsidRDefault="00805222" w:rsidP="00805222">
      <w:pPr>
        <w:pStyle w:val="Akapitzlist"/>
        <w:tabs>
          <w:tab w:val="left" w:pos="4962"/>
        </w:tabs>
        <w:spacing w:after="0" w:line="240" w:lineRule="auto"/>
        <w:ind w:left="0"/>
        <w:jc w:val="center"/>
        <w:rPr>
          <w:rFonts w:ascii="Arial" w:hAnsi="Arial" w:cs="Arial"/>
          <w:b/>
          <w:lang w:eastAsia="en-US"/>
        </w:rPr>
      </w:pPr>
      <w:r w:rsidRPr="00B108FD">
        <w:rPr>
          <w:rFonts w:ascii="Arial" w:hAnsi="Arial" w:cs="Arial"/>
          <w:b/>
          <w:lang w:eastAsia="en-US"/>
        </w:rPr>
        <w:t>UBEZPIECZENIE I ZABEZPIECZENIE NALEŻYTEGO WYKONANIA UMOWY</w:t>
      </w:r>
    </w:p>
    <w:p w14:paraId="49C651C9" w14:textId="77777777" w:rsidR="00805222" w:rsidRPr="00B108FD" w:rsidRDefault="00805222" w:rsidP="00805222">
      <w:pPr>
        <w:pStyle w:val="Akapitzlist"/>
        <w:tabs>
          <w:tab w:val="left" w:pos="4962"/>
        </w:tabs>
        <w:spacing w:after="0" w:line="240" w:lineRule="auto"/>
        <w:ind w:left="0"/>
        <w:jc w:val="center"/>
        <w:rPr>
          <w:rFonts w:ascii="Arial" w:hAnsi="Arial" w:cs="Arial"/>
          <w:b/>
          <w:lang w:eastAsia="en-US"/>
        </w:rPr>
      </w:pPr>
    </w:p>
    <w:p w14:paraId="583C749E" w14:textId="77777777" w:rsidR="00805222" w:rsidRPr="00133828" w:rsidRDefault="00805222" w:rsidP="007319E0">
      <w:pPr>
        <w:widowControl/>
        <w:numPr>
          <w:ilvl w:val="3"/>
          <w:numId w:val="41"/>
        </w:numPr>
        <w:autoSpaceDE/>
        <w:autoSpaceDN/>
        <w:adjustRightInd/>
        <w:ind w:left="426" w:hanging="426"/>
        <w:contextualSpacing/>
        <w:jc w:val="both"/>
        <w:rPr>
          <w:rFonts w:ascii="Arial" w:hAnsi="Arial" w:cs="Arial"/>
          <w:sz w:val="22"/>
          <w:szCs w:val="22"/>
        </w:rPr>
      </w:pPr>
      <w:r w:rsidRPr="00133828">
        <w:rPr>
          <w:rFonts w:ascii="Arial" w:hAnsi="Arial" w:cs="Arial"/>
          <w:sz w:val="22"/>
          <w:szCs w:val="22"/>
        </w:rPr>
        <w:t>Zleceniobiorca utrzyma w mocy przez cały okres trwania Umowy ubezpieczenie odpowiedzialności cywilnej (OC), w którym rodzaj działalności objętej ochroną będzie zgodny z zakresem niniejszej Umowy.</w:t>
      </w:r>
    </w:p>
    <w:p w14:paraId="2252C11E" w14:textId="77777777" w:rsidR="00805222" w:rsidRPr="00133828" w:rsidRDefault="00805222" w:rsidP="007319E0">
      <w:pPr>
        <w:widowControl/>
        <w:numPr>
          <w:ilvl w:val="0"/>
          <w:numId w:val="41"/>
        </w:numPr>
        <w:autoSpaceDE/>
        <w:autoSpaceDN/>
        <w:adjustRightInd/>
        <w:ind w:left="426" w:hanging="426"/>
        <w:contextualSpacing/>
        <w:jc w:val="both"/>
        <w:rPr>
          <w:rFonts w:ascii="Arial" w:hAnsi="Arial" w:cs="Arial"/>
          <w:sz w:val="22"/>
          <w:szCs w:val="22"/>
        </w:rPr>
      </w:pPr>
      <w:r w:rsidRPr="00133828">
        <w:rPr>
          <w:rFonts w:ascii="Arial" w:hAnsi="Arial" w:cs="Arial"/>
          <w:sz w:val="22"/>
          <w:szCs w:val="22"/>
        </w:rPr>
        <w:t>Jeżeli Zleceniobiorcą jest konsorcjum, wymogi ubezpieczeniowe określone w niniejszym paragrafie powinien spełniać każdy z jego członków.</w:t>
      </w:r>
    </w:p>
    <w:p w14:paraId="5BC76F11" w14:textId="77777777" w:rsidR="00805222" w:rsidRPr="00133828" w:rsidRDefault="00805222" w:rsidP="007319E0">
      <w:pPr>
        <w:widowControl/>
        <w:numPr>
          <w:ilvl w:val="0"/>
          <w:numId w:val="41"/>
        </w:numPr>
        <w:autoSpaceDE/>
        <w:autoSpaceDN/>
        <w:adjustRightInd/>
        <w:ind w:left="426" w:hanging="426"/>
        <w:contextualSpacing/>
        <w:jc w:val="both"/>
        <w:rPr>
          <w:rFonts w:ascii="Arial" w:hAnsi="Arial" w:cs="Arial"/>
          <w:sz w:val="22"/>
          <w:szCs w:val="22"/>
        </w:rPr>
      </w:pPr>
      <w:r w:rsidRPr="00133828">
        <w:rPr>
          <w:rFonts w:ascii="Arial" w:hAnsi="Arial" w:cs="Arial"/>
          <w:sz w:val="22"/>
          <w:szCs w:val="22"/>
        </w:rPr>
        <w:t xml:space="preserve">Zakres ochrony ubezpieczeniowej objąć powinien odpowiedzialność cywilną Zleceniobiorcy z tytułu czynów niedozwolonych (odpowiedzialność deliktową) oraz odpowiedzialność cywilną za szkody wynikające z niewykonania lub nienależytego wykonania zobowiązania </w:t>
      </w:r>
      <w:r w:rsidRPr="00133828">
        <w:rPr>
          <w:rFonts w:ascii="Arial" w:hAnsi="Arial" w:cs="Arial"/>
          <w:sz w:val="22"/>
          <w:szCs w:val="22"/>
        </w:rPr>
        <w:lastRenderedPageBreak/>
        <w:t>(odpowiedzialność kontraktowa). Ochroną zostaną objęte szkody rzeczowe i osobowe wyrządzone osobom trzecim.</w:t>
      </w:r>
    </w:p>
    <w:p w14:paraId="0CFCD0D8" w14:textId="77777777" w:rsidR="00805222" w:rsidRPr="00133828" w:rsidRDefault="00805222" w:rsidP="007319E0">
      <w:pPr>
        <w:widowControl/>
        <w:numPr>
          <w:ilvl w:val="0"/>
          <w:numId w:val="41"/>
        </w:numPr>
        <w:autoSpaceDE/>
        <w:autoSpaceDN/>
        <w:adjustRightInd/>
        <w:ind w:left="426" w:hanging="426"/>
        <w:contextualSpacing/>
        <w:jc w:val="both"/>
        <w:rPr>
          <w:rFonts w:ascii="Arial" w:hAnsi="Arial" w:cs="Arial"/>
          <w:sz w:val="22"/>
          <w:szCs w:val="22"/>
        </w:rPr>
      </w:pPr>
      <w:r w:rsidRPr="00133828">
        <w:rPr>
          <w:rFonts w:ascii="Arial" w:hAnsi="Arial" w:cs="Arial"/>
          <w:sz w:val="22"/>
          <w:szCs w:val="22"/>
        </w:rPr>
        <w:t>Dodatkowo, zakres ubezpieczenia będzie uwzględniał:</w:t>
      </w:r>
    </w:p>
    <w:p w14:paraId="59E4B700" w14:textId="77777777" w:rsidR="00805222" w:rsidRPr="00133828" w:rsidRDefault="00805222" w:rsidP="007319E0">
      <w:pPr>
        <w:widowControl/>
        <w:numPr>
          <w:ilvl w:val="1"/>
          <w:numId w:val="42"/>
        </w:numPr>
        <w:autoSpaceDE/>
        <w:autoSpaceDN/>
        <w:adjustRightInd/>
        <w:ind w:left="851" w:hanging="425"/>
        <w:contextualSpacing/>
        <w:jc w:val="both"/>
        <w:rPr>
          <w:rFonts w:ascii="Arial" w:hAnsi="Arial" w:cs="Arial"/>
          <w:sz w:val="22"/>
          <w:szCs w:val="22"/>
        </w:rPr>
      </w:pPr>
      <w:r w:rsidRPr="00133828">
        <w:rPr>
          <w:rFonts w:ascii="Arial" w:hAnsi="Arial" w:cs="Arial"/>
          <w:sz w:val="22"/>
          <w:szCs w:val="22"/>
        </w:rPr>
        <w:t>szkody powstałe po wykonaniu pracy lub usługi wynikłe z nienależytego wykonania zobowiązania lub z czynu niedozwolonego;</w:t>
      </w:r>
    </w:p>
    <w:p w14:paraId="364D4E3F" w14:textId="77777777" w:rsidR="00805222" w:rsidRPr="00133828" w:rsidRDefault="00805222" w:rsidP="007319E0">
      <w:pPr>
        <w:widowControl/>
        <w:numPr>
          <w:ilvl w:val="1"/>
          <w:numId w:val="42"/>
        </w:numPr>
        <w:autoSpaceDE/>
        <w:autoSpaceDN/>
        <w:adjustRightInd/>
        <w:ind w:left="851" w:hanging="425"/>
        <w:contextualSpacing/>
        <w:jc w:val="both"/>
        <w:rPr>
          <w:rFonts w:ascii="Arial" w:hAnsi="Arial" w:cs="Arial"/>
          <w:sz w:val="22"/>
          <w:szCs w:val="22"/>
        </w:rPr>
      </w:pPr>
      <w:r w:rsidRPr="00133828">
        <w:rPr>
          <w:rFonts w:ascii="Arial" w:hAnsi="Arial" w:cs="Arial"/>
          <w:sz w:val="22"/>
          <w:szCs w:val="22"/>
        </w:rPr>
        <w:t>szkody powstałe wskutek rażącego niedbalstwa;</w:t>
      </w:r>
    </w:p>
    <w:p w14:paraId="4EBF9928" w14:textId="77777777" w:rsidR="00805222" w:rsidRPr="00133828" w:rsidRDefault="00805222" w:rsidP="007319E0">
      <w:pPr>
        <w:widowControl/>
        <w:numPr>
          <w:ilvl w:val="0"/>
          <w:numId w:val="41"/>
        </w:numPr>
        <w:autoSpaceDE/>
        <w:autoSpaceDN/>
        <w:adjustRightInd/>
        <w:ind w:left="426" w:hanging="426"/>
        <w:contextualSpacing/>
        <w:jc w:val="both"/>
        <w:rPr>
          <w:rFonts w:ascii="Arial" w:hAnsi="Arial" w:cs="Arial"/>
          <w:sz w:val="22"/>
          <w:szCs w:val="22"/>
        </w:rPr>
      </w:pPr>
      <w:r w:rsidRPr="00133828">
        <w:rPr>
          <w:rFonts w:ascii="Arial" w:hAnsi="Arial" w:cs="Arial"/>
          <w:sz w:val="22"/>
          <w:szCs w:val="22"/>
        </w:rPr>
        <w:t>Jeżeli do realizacji prac zostaną zatrudnieni podwykonawcy, Zleceniobiorca zapewni ubezpieczenie odpowiedzialności cywilnej podwykonawców w zakresie obejmującym co najmniej realizowane przez nich prace. Dopuszcza się zastosowanie regresu w stosunku do podwykonawcy będącego sprawcą szkody.</w:t>
      </w:r>
    </w:p>
    <w:p w14:paraId="27637E4E" w14:textId="77777777" w:rsidR="00805222" w:rsidRPr="00133828" w:rsidRDefault="00805222" w:rsidP="007319E0">
      <w:pPr>
        <w:widowControl/>
        <w:numPr>
          <w:ilvl w:val="0"/>
          <w:numId w:val="41"/>
        </w:numPr>
        <w:autoSpaceDE/>
        <w:autoSpaceDN/>
        <w:adjustRightInd/>
        <w:ind w:left="426" w:hanging="426"/>
        <w:contextualSpacing/>
        <w:jc w:val="both"/>
        <w:rPr>
          <w:rFonts w:ascii="Arial" w:hAnsi="Arial" w:cs="Arial"/>
          <w:sz w:val="22"/>
          <w:szCs w:val="22"/>
        </w:rPr>
      </w:pPr>
      <w:r w:rsidRPr="00133828">
        <w:rPr>
          <w:rFonts w:ascii="Arial" w:hAnsi="Arial" w:cs="Arial"/>
          <w:sz w:val="22"/>
          <w:szCs w:val="22"/>
        </w:rPr>
        <w:t>Wysokość sumy gwarancyjnej powinna wynosić nie mniej niż:</w:t>
      </w:r>
    </w:p>
    <w:p w14:paraId="2EF149F5" w14:textId="77777777" w:rsidR="00805222" w:rsidRPr="00133828" w:rsidRDefault="00805222" w:rsidP="00805222">
      <w:pPr>
        <w:ind w:left="426" w:hanging="426"/>
        <w:contextualSpacing/>
        <w:jc w:val="both"/>
        <w:rPr>
          <w:rFonts w:ascii="Arial" w:hAnsi="Arial" w:cs="Arial"/>
          <w:sz w:val="22"/>
          <w:szCs w:val="22"/>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984"/>
        <w:gridCol w:w="2410"/>
      </w:tblGrid>
      <w:tr w:rsidR="00805222" w:rsidRPr="00133828" w14:paraId="66DFF3CC" w14:textId="77777777" w:rsidTr="00392CE7">
        <w:trPr>
          <w:jc w:val="center"/>
        </w:trPr>
        <w:tc>
          <w:tcPr>
            <w:tcW w:w="4248" w:type="dxa"/>
            <w:vMerge w:val="restart"/>
            <w:shd w:val="clear" w:color="auto" w:fill="C0C0C0"/>
          </w:tcPr>
          <w:p w14:paraId="79AF0AC0" w14:textId="77777777" w:rsidR="00805222" w:rsidRPr="00133828" w:rsidRDefault="00805222" w:rsidP="00392CE7">
            <w:pPr>
              <w:ind w:left="426" w:hanging="426"/>
              <w:contextualSpacing/>
              <w:jc w:val="center"/>
              <w:rPr>
                <w:rFonts w:ascii="Arial" w:hAnsi="Arial" w:cs="Arial"/>
                <w:iCs/>
                <w:sz w:val="22"/>
                <w:szCs w:val="22"/>
              </w:rPr>
            </w:pPr>
          </w:p>
        </w:tc>
        <w:tc>
          <w:tcPr>
            <w:tcW w:w="4394" w:type="dxa"/>
            <w:gridSpan w:val="2"/>
            <w:shd w:val="clear" w:color="auto" w:fill="C0C0C0"/>
          </w:tcPr>
          <w:p w14:paraId="4B3C6448" w14:textId="77777777" w:rsidR="00805222" w:rsidRPr="00133828" w:rsidRDefault="00805222" w:rsidP="00392CE7">
            <w:pPr>
              <w:ind w:left="426" w:hanging="426"/>
              <w:contextualSpacing/>
              <w:jc w:val="center"/>
              <w:rPr>
                <w:rFonts w:ascii="Arial" w:hAnsi="Arial" w:cs="Arial"/>
                <w:iCs/>
                <w:sz w:val="22"/>
                <w:szCs w:val="22"/>
              </w:rPr>
            </w:pPr>
            <w:r w:rsidRPr="00133828">
              <w:rPr>
                <w:rFonts w:ascii="Arial" w:hAnsi="Arial" w:cs="Arial"/>
                <w:iCs/>
                <w:sz w:val="22"/>
                <w:szCs w:val="22"/>
              </w:rPr>
              <w:t>Wartość Umowy</w:t>
            </w:r>
          </w:p>
        </w:tc>
      </w:tr>
      <w:tr w:rsidR="00805222" w:rsidRPr="00133828" w14:paraId="2E264238" w14:textId="77777777" w:rsidTr="00392CE7">
        <w:trPr>
          <w:jc w:val="center"/>
        </w:trPr>
        <w:tc>
          <w:tcPr>
            <w:tcW w:w="4248" w:type="dxa"/>
            <w:vMerge/>
            <w:shd w:val="clear" w:color="auto" w:fill="C0C0C0"/>
          </w:tcPr>
          <w:p w14:paraId="3898CA8D" w14:textId="77777777" w:rsidR="00805222" w:rsidRPr="00133828" w:rsidRDefault="00805222" w:rsidP="00392CE7">
            <w:pPr>
              <w:ind w:left="426" w:hanging="426"/>
              <w:contextualSpacing/>
              <w:jc w:val="center"/>
              <w:rPr>
                <w:rFonts w:ascii="Arial" w:hAnsi="Arial" w:cs="Arial"/>
                <w:iCs/>
                <w:sz w:val="22"/>
                <w:szCs w:val="22"/>
              </w:rPr>
            </w:pPr>
          </w:p>
        </w:tc>
        <w:tc>
          <w:tcPr>
            <w:tcW w:w="1984" w:type="dxa"/>
            <w:shd w:val="clear" w:color="auto" w:fill="C0C0C0"/>
            <w:vAlign w:val="center"/>
          </w:tcPr>
          <w:p w14:paraId="589F5D36" w14:textId="77777777" w:rsidR="00805222" w:rsidRPr="00133828" w:rsidRDefault="00805222" w:rsidP="00392CE7">
            <w:pPr>
              <w:ind w:left="426" w:hanging="426"/>
              <w:contextualSpacing/>
              <w:jc w:val="center"/>
              <w:rPr>
                <w:rFonts w:ascii="Arial" w:hAnsi="Arial" w:cs="Arial"/>
                <w:b/>
                <w:bCs/>
                <w:iCs/>
                <w:sz w:val="22"/>
                <w:szCs w:val="22"/>
              </w:rPr>
            </w:pPr>
            <w:r w:rsidRPr="00133828">
              <w:rPr>
                <w:rFonts w:ascii="Arial" w:hAnsi="Arial" w:cs="Arial"/>
                <w:b/>
                <w:bCs/>
                <w:iCs/>
                <w:sz w:val="22"/>
                <w:szCs w:val="22"/>
              </w:rPr>
              <w:t>do 750.000 zł</w:t>
            </w:r>
          </w:p>
        </w:tc>
        <w:tc>
          <w:tcPr>
            <w:tcW w:w="2410" w:type="dxa"/>
            <w:shd w:val="clear" w:color="auto" w:fill="C0C0C0"/>
            <w:vAlign w:val="center"/>
          </w:tcPr>
          <w:p w14:paraId="74C7C039" w14:textId="77777777" w:rsidR="00805222" w:rsidRPr="00133828" w:rsidRDefault="00805222" w:rsidP="00392CE7">
            <w:pPr>
              <w:ind w:left="426" w:hanging="426"/>
              <w:contextualSpacing/>
              <w:jc w:val="center"/>
              <w:rPr>
                <w:rFonts w:ascii="Arial" w:hAnsi="Arial" w:cs="Arial"/>
                <w:b/>
                <w:bCs/>
                <w:iCs/>
                <w:sz w:val="22"/>
                <w:szCs w:val="22"/>
              </w:rPr>
            </w:pPr>
            <w:r w:rsidRPr="00133828">
              <w:rPr>
                <w:rFonts w:ascii="Arial" w:hAnsi="Arial" w:cs="Arial"/>
                <w:b/>
                <w:bCs/>
                <w:iCs/>
                <w:sz w:val="22"/>
                <w:szCs w:val="22"/>
              </w:rPr>
              <w:t>powyżej 750.000 zł</w:t>
            </w:r>
          </w:p>
        </w:tc>
      </w:tr>
      <w:tr w:rsidR="00805222" w:rsidRPr="00133828" w14:paraId="61C5EF51" w14:textId="77777777" w:rsidTr="00392CE7">
        <w:trPr>
          <w:jc w:val="center"/>
        </w:trPr>
        <w:tc>
          <w:tcPr>
            <w:tcW w:w="4248" w:type="dxa"/>
            <w:vAlign w:val="center"/>
          </w:tcPr>
          <w:p w14:paraId="0CC72D66" w14:textId="77777777" w:rsidR="00805222" w:rsidRPr="00133828" w:rsidRDefault="00805222" w:rsidP="00392CE7">
            <w:pPr>
              <w:contextualSpacing/>
              <w:jc w:val="center"/>
              <w:rPr>
                <w:rFonts w:ascii="Arial" w:hAnsi="Arial" w:cs="Arial"/>
                <w:iCs/>
                <w:sz w:val="22"/>
                <w:szCs w:val="22"/>
              </w:rPr>
            </w:pPr>
            <w:r w:rsidRPr="00133828">
              <w:rPr>
                <w:rFonts w:ascii="Arial" w:hAnsi="Arial" w:cs="Arial"/>
                <w:iCs/>
                <w:sz w:val="22"/>
                <w:szCs w:val="22"/>
              </w:rPr>
              <w:t>Suma gwarancyjna</w:t>
            </w:r>
          </w:p>
        </w:tc>
        <w:tc>
          <w:tcPr>
            <w:tcW w:w="1984" w:type="dxa"/>
            <w:vAlign w:val="center"/>
          </w:tcPr>
          <w:p w14:paraId="5025475E" w14:textId="77777777" w:rsidR="00805222" w:rsidRPr="00133828" w:rsidRDefault="00805222" w:rsidP="00392CE7">
            <w:pPr>
              <w:ind w:left="426" w:hanging="426"/>
              <w:contextualSpacing/>
              <w:jc w:val="center"/>
              <w:rPr>
                <w:rFonts w:ascii="Arial" w:hAnsi="Arial" w:cs="Arial"/>
                <w:iCs/>
                <w:sz w:val="22"/>
                <w:szCs w:val="22"/>
              </w:rPr>
            </w:pPr>
            <w:r w:rsidRPr="00133828">
              <w:rPr>
                <w:rFonts w:ascii="Arial" w:hAnsi="Arial" w:cs="Arial"/>
                <w:iCs/>
                <w:sz w:val="22"/>
                <w:szCs w:val="22"/>
              </w:rPr>
              <w:t>750.000 zł</w:t>
            </w:r>
          </w:p>
        </w:tc>
        <w:tc>
          <w:tcPr>
            <w:tcW w:w="2410" w:type="dxa"/>
            <w:vAlign w:val="center"/>
          </w:tcPr>
          <w:p w14:paraId="412FCC85" w14:textId="77777777" w:rsidR="00805222" w:rsidRPr="00133828" w:rsidRDefault="00805222" w:rsidP="00392CE7">
            <w:pPr>
              <w:ind w:left="426" w:hanging="426"/>
              <w:contextualSpacing/>
              <w:jc w:val="center"/>
              <w:rPr>
                <w:rFonts w:ascii="Arial" w:hAnsi="Arial" w:cs="Arial"/>
                <w:iCs/>
                <w:sz w:val="22"/>
                <w:szCs w:val="22"/>
              </w:rPr>
            </w:pPr>
            <w:r w:rsidRPr="00133828">
              <w:rPr>
                <w:rFonts w:ascii="Arial" w:hAnsi="Arial" w:cs="Arial"/>
                <w:iCs/>
                <w:sz w:val="22"/>
                <w:szCs w:val="22"/>
              </w:rPr>
              <w:t>1.500.000 zł</w:t>
            </w:r>
          </w:p>
        </w:tc>
      </w:tr>
    </w:tbl>
    <w:p w14:paraId="017AF0F0" w14:textId="77777777" w:rsidR="00805222" w:rsidRPr="00133828" w:rsidRDefault="00805222" w:rsidP="00805222">
      <w:pPr>
        <w:ind w:left="426" w:hanging="426"/>
        <w:contextualSpacing/>
        <w:jc w:val="both"/>
        <w:rPr>
          <w:rFonts w:ascii="Arial" w:hAnsi="Arial" w:cs="Arial"/>
          <w:sz w:val="22"/>
          <w:szCs w:val="22"/>
        </w:rPr>
      </w:pPr>
    </w:p>
    <w:p w14:paraId="6479D9FD" w14:textId="77777777" w:rsidR="00805222" w:rsidRPr="00133828" w:rsidRDefault="00805222" w:rsidP="007319E0">
      <w:pPr>
        <w:widowControl/>
        <w:numPr>
          <w:ilvl w:val="0"/>
          <w:numId w:val="41"/>
        </w:numPr>
        <w:autoSpaceDE/>
        <w:autoSpaceDN/>
        <w:adjustRightInd/>
        <w:ind w:left="426" w:hanging="426"/>
        <w:contextualSpacing/>
        <w:jc w:val="both"/>
        <w:rPr>
          <w:rFonts w:ascii="Arial" w:hAnsi="Arial" w:cs="Arial"/>
          <w:sz w:val="22"/>
          <w:szCs w:val="22"/>
        </w:rPr>
      </w:pPr>
      <w:r w:rsidRPr="00133828">
        <w:rPr>
          <w:rFonts w:ascii="Arial" w:hAnsi="Arial" w:cs="Arial"/>
          <w:sz w:val="22"/>
          <w:szCs w:val="22"/>
        </w:rPr>
        <w:t xml:space="preserve">Franszyzy redukcyjne powinny wynosić nie więcej niż 50.000 zł na zdarzenie. </w:t>
      </w:r>
      <w:r w:rsidRPr="00133828">
        <w:rPr>
          <w:rFonts w:ascii="Arial" w:hAnsi="Arial" w:cs="Arial"/>
          <w:sz w:val="22"/>
          <w:szCs w:val="22"/>
        </w:rPr>
        <w:br/>
        <w:t>W przypadku zastosowania franszyz kwotowo – procentowych, maksymalna wartość nie może przekroczyć wskazanego poziomu.</w:t>
      </w:r>
    </w:p>
    <w:p w14:paraId="31AC9E99" w14:textId="77777777" w:rsidR="00805222" w:rsidRPr="00133828" w:rsidRDefault="00805222" w:rsidP="007319E0">
      <w:pPr>
        <w:widowControl/>
        <w:numPr>
          <w:ilvl w:val="0"/>
          <w:numId w:val="41"/>
        </w:numPr>
        <w:autoSpaceDE/>
        <w:autoSpaceDN/>
        <w:adjustRightInd/>
        <w:ind w:left="426" w:hanging="426"/>
        <w:contextualSpacing/>
        <w:jc w:val="both"/>
        <w:rPr>
          <w:rFonts w:ascii="Arial" w:hAnsi="Arial" w:cs="Arial"/>
          <w:sz w:val="22"/>
          <w:szCs w:val="22"/>
        </w:rPr>
      </w:pPr>
      <w:r w:rsidRPr="00133828">
        <w:rPr>
          <w:rFonts w:ascii="Arial" w:hAnsi="Arial" w:cs="Arial"/>
          <w:sz w:val="22"/>
          <w:szCs w:val="22"/>
        </w:rPr>
        <w:t>Zakres terytorialny umowy ubezpieczenia odpowiedzialności cywilnej: teren Polski.</w:t>
      </w:r>
    </w:p>
    <w:p w14:paraId="464D10CC" w14:textId="77777777" w:rsidR="00805222" w:rsidRPr="00133828" w:rsidRDefault="00805222" w:rsidP="007319E0">
      <w:pPr>
        <w:widowControl/>
        <w:numPr>
          <w:ilvl w:val="0"/>
          <w:numId w:val="41"/>
        </w:numPr>
        <w:autoSpaceDE/>
        <w:autoSpaceDN/>
        <w:adjustRightInd/>
        <w:ind w:left="426" w:hanging="426"/>
        <w:contextualSpacing/>
        <w:jc w:val="both"/>
        <w:rPr>
          <w:rFonts w:ascii="Arial" w:hAnsi="Arial" w:cs="Arial"/>
          <w:sz w:val="22"/>
          <w:szCs w:val="22"/>
        </w:rPr>
      </w:pPr>
      <w:r w:rsidRPr="00133828">
        <w:rPr>
          <w:rFonts w:ascii="Arial" w:hAnsi="Arial" w:cs="Arial"/>
          <w:sz w:val="22"/>
          <w:szCs w:val="22"/>
        </w:rPr>
        <w:t>Wyłączenia odpowiedzialności są dopuszczalne w zakresie zgodnym z aktualnym standardem rynkowym.</w:t>
      </w:r>
    </w:p>
    <w:p w14:paraId="158A4B50" w14:textId="75327D56" w:rsidR="00805222" w:rsidRPr="00133828" w:rsidRDefault="00805222" w:rsidP="007319E0">
      <w:pPr>
        <w:widowControl/>
        <w:numPr>
          <w:ilvl w:val="0"/>
          <w:numId w:val="41"/>
        </w:numPr>
        <w:autoSpaceDE/>
        <w:autoSpaceDN/>
        <w:adjustRightInd/>
        <w:ind w:left="426" w:hanging="426"/>
        <w:contextualSpacing/>
        <w:jc w:val="both"/>
        <w:rPr>
          <w:rFonts w:ascii="Arial" w:hAnsi="Arial" w:cs="Arial"/>
          <w:sz w:val="22"/>
          <w:szCs w:val="22"/>
        </w:rPr>
      </w:pPr>
      <w:r w:rsidRPr="00133828">
        <w:rPr>
          <w:rFonts w:ascii="Arial" w:hAnsi="Arial" w:cs="Arial"/>
          <w:sz w:val="22"/>
          <w:szCs w:val="22"/>
        </w:rPr>
        <w:t xml:space="preserve">Zleceniobiorca jest zobligowany dostarczyć kopie polis lub certyfikatów wystawionych przez ubezpieczyciela, poświadczających zawarcie umowy ubezpieczenia, zgodnej </w:t>
      </w:r>
      <w:r w:rsidRPr="00133828">
        <w:rPr>
          <w:rFonts w:ascii="Arial" w:hAnsi="Arial" w:cs="Arial"/>
          <w:sz w:val="22"/>
          <w:szCs w:val="22"/>
        </w:rPr>
        <w:br/>
        <w:t xml:space="preserve">z wymogami, o których mowa w niniejszym paragrafie </w:t>
      </w:r>
      <w:r w:rsidR="00CE2617">
        <w:rPr>
          <w:rFonts w:ascii="Arial" w:hAnsi="Arial" w:cs="Arial"/>
          <w:sz w:val="22"/>
          <w:szCs w:val="22"/>
        </w:rPr>
        <w:t xml:space="preserve">wraz z dowodem ich opłacenia </w:t>
      </w:r>
      <w:r w:rsidRPr="000C0A05">
        <w:rPr>
          <w:rFonts w:ascii="Arial" w:hAnsi="Arial" w:cs="Arial"/>
          <w:b/>
          <w:bCs/>
          <w:sz w:val="22"/>
          <w:szCs w:val="22"/>
        </w:rPr>
        <w:t xml:space="preserve">w terminie do </w:t>
      </w:r>
      <w:r w:rsidR="000C0A05" w:rsidRPr="000C0A05">
        <w:rPr>
          <w:rFonts w:ascii="Arial" w:hAnsi="Arial" w:cs="Arial"/>
          <w:b/>
          <w:bCs/>
          <w:sz w:val="22"/>
          <w:szCs w:val="22"/>
        </w:rPr>
        <w:t>7 dni od daty zawarcia Umowy</w:t>
      </w:r>
      <w:r w:rsidR="000C0A05">
        <w:rPr>
          <w:rFonts w:ascii="Arial" w:hAnsi="Arial" w:cs="Arial"/>
          <w:sz w:val="22"/>
          <w:szCs w:val="22"/>
        </w:rPr>
        <w:t>.</w:t>
      </w:r>
      <w:r w:rsidRPr="00133828">
        <w:rPr>
          <w:rFonts w:ascii="Arial" w:hAnsi="Arial" w:cs="Arial"/>
          <w:sz w:val="22"/>
          <w:szCs w:val="22"/>
        </w:rPr>
        <w:t xml:space="preserve"> </w:t>
      </w:r>
    </w:p>
    <w:p w14:paraId="7577F06F" w14:textId="77777777" w:rsidR="00805222" w:rsidRPr="00133828" w:rsidRDefault="00805222" w:rsidP="007319E0">
      <w:pPr>
        <w:widowControl/>
        <w:numPr>
          <w:ilvl w:val="0"/>
          <w:numId w:val="41"/>
        </w:numPr>
        <w:autoSpaceDE/>
        <w:autoSpaceDN/>
        <w:adjustRightInd/>
        <w:ind w:left="426" w:hanging="426"/>
        <w:contextualSpacing/>
        <w:jc w:val="both"/>
        <w:rPr>
          <w:rFonts w:ascii="Arial" w:hAnsi="Arial" w:cs="Arial"/>
          <w:sz w:val="22"/>
          <w:szCs w:val="22"/>
        </w:rPr>
      </w:pPr>
      <w:r w:rsidRPr="00133828">
        <w:rPr>
          <w:rFonts w:ascii="Arial" w:hAnsi="Arial" w:cs="Arial"/>
          <w:sz w:val="22"/>
          <w:szCs w:val="22"/>
        </w:rPr>
        <w:t xml:space="preserve">Jeżeli w trakcie trwania niniejszej Umowy upłynie okres ubezpieczenia z tytułu przedłożonej przez Zleceniobiorcę umowy ubezpieczenia, Zleceniobiorca niezwłocznie i bez wezwania dostarczy Zleceniodawcy dokument potwierdzający przedłużenie bieżącej lub zawarcie nowej umowy ubezpieczenia zgodnej z wymaganiami określonymi w niniejszym paragrafie, </w:t>
      </w:r>
      <w:r w:rsidR="00976BD6">
        <w:rPr>
          <w:rFonts w:ascii="Arial" w:hAnsi="Arial" w:cs="Arial"/>
          <w:sz w:val="22"/>
          <w:szCs w:val="22"/>
        </w:rPr>
        <w:br/>
      </w:r>
      <w:r w:rsidRPr="00133828">
        <w:rPr>
          <w:rFonts w:ascii="Arial" w:hAnsi="Arial" w:cs="Arial"/>
          <w:sz w:val="22"/>
          <w:szCs w:val="22"/>
        </w:rPr>
        <w:t>w terminie najpóźniej 3 dni przed końcem bieżącego okresu ubezpieczenia. Zleceniobiorca ma przy tym obowiązek zapewnić ciągłość ochrony ubezpieczeniowej.</w:t>
      </w:r>
    </w:p>
    <w:p w14:paraId="154FD141" w14:textId="5E76DA80" w:rsidR="00805222" w:rsidRPr="00133828" w:rsidRDefault="00805222" w:rsidP="007319E0">
      <w:pPr>
        <w:widowControl/>
        <w:numPr>
          <w:ilvl w:val="0"/>
          <w:numId w:val="41"/>
        </w:numPr>
        <w:autoSpaceDE/>
        <w:autoSpaceDN/>
        <w:adjustRightInd/>
        <w:ind w:left="426" w:hanging="426"/>
        <w:contextualSpacing/>
        <w:jc w:val="both"/>
        <w:rPr>
          <w:rFonts w:ascii="Arial" w:hAnsi="Arial" w:cs="Arial"/>
          <w:sz w:val="22"/>
          <w:szCs w:val="22"/>
        </w:rPr>
      </w:pPr>
      <w:r w:rsidRPr="00133828">
        <w:rPr>
          <w:rFonts w:ascii="Arial" w:hAnsi="Arial" w:cs="Arial"/>
          <w:sz w:val="22"/>
          <w:szCs w:val="22"/>
        </w:rPr>
        <w:t>Jeżeli wymagana umowa ubezpieczenia nie zostanie zawarta lub dokumenty potwierdzające jej zawarcie (w tym opłacenie składki) nie zostaną dostarczone, albo jeśli zakres ochrony będzie odbiegał na niekorzyść Zleceniodawcy od zakresu wskazanego w niniejszym paragrafie, Zleceniodawca ma prawo samodzielnie zawrzeć stosowną umowę ubezpieczenia we wskazanym powyżej zakresie. Zleceniodawca obciąży Zleceniobiorcę składką za tak zawartą umowę ubezpieczenia wzywając go do zapłaty lub dokonując potrącenia z wynagrodzenia Zleceniobiorcy</w:t>
      </w:r>
      <w:r w:rsidR="00CE2617">
        <w:rPr>
          <w:rFonts w:ascii="Arial" w:hAnsi="Arial" w:cs="Arial"/>
          <w:sz w:val="22"/>
          <w:szCs w:val="22"/>
        </w:rPr>
        <w:t>, na co Zleceniobiorca wyraża zgodę</w:t>
      </w:r>
    </w:p>
    <w:p w14:paraId="321B7910" w14:textId="77777777" w:rsidR="000C0A05" w:rsidRPr="000C0A05" w:rsidRDefault="00805222" w:rsidP="007319E0">
      <w:pPr>
        <w:widowControl/>
        <w:numPr>
          <w:ilvl w:val="0"/>
          <w:numId w:val="41"/>
        </w:numPr>
        <w:autoSpaceDE/>
        <w:autoSpaceDN/>
        <w:adjustRightInd/>
        <w:ind w:left="426" w:hanging="426"/>
        <w:contextualSpacing/>
        <w:jc w:val="both"/>
        <w:rPr>
          <w:rFonts w:ascii="Arial" w:hAnsi="Arial" w:cs="Arial"/>
          <w:lang w:eastAsia="en-US"/>
        </w:rPr>
      </w:pPr>
      <w:r w:rsidRPr="000C0A05">
        <w:rPr>
          <w:rFonts w:ascii="Arial" w:hAnsi="Arial" w:cs="Arial"/>
          <w:sz w:val="22"/>
          <w:szCs w:val="22"/>
        </w:rPr>
        <w:t>Obowiązek Zleceniobiorcy lub podwykonawców do zawarcia i przedłużania ważności wymaganych ubezpieczeń nie może być w żadnym wypadku interpretowany jako ograniczenie odpowiedzialności wynikającej z niniejszej Umowy.</w:t>
      </w:r>
    </w:p>
    <w:p w14:paraId="63003B78" w14:textId="77777777" w:rsidR="00805222" w:rsidRPr="000C0A05" w:rsidRDefault="00805222" w:rsidP="007319E0">
      <w:pPr>
        <w:widowControl/>
        <w:numPr>
          <w:ilvl w:val="0"/>
          <w:numId w:val="41"/>
        </w:numPr>
        <w:autoSpaceDE/>
        <w:autoSpaceDN/>
        <w:adjustRightInd/>
        <w:ind w:left="426" w:hanging="426"/>
        <w:contextualSpacing/>
        <w:jc w:val="both"/>
        <w:rPr>
          <w:rFonts w:ascii="Arial" w:hAnsi="Arial" w:cs="Arial"/>
          <w:sz w:val="22"/>
          <w:szCs w:val="22"/>
        </w:rPr>
      </w:pPr>
      <w:r w:rsidRPr="000C0A05">
        <w:rPr>
          <w:rFonts w:ascii="Arial" w:hAnsi="Arial" w:cs="Arial"/>
          <w:i/>
          <w:iCs/>
          <w:lang w:eastAsia="en-US"/>
        </w:rPr>
        <w:t xml:space="preserve"> </w:t>
      </w:r>
      <w:r w:rsidRPr="000C0A05">
        <w:rPr>
          <w:rFonts w:ascii="Arial" w:hAnsi="Arial" w:cs="Arial"/>
          <w:sz w:val="22"/>
          <w:szCs w:val="22"/>
        </w:rPr>
        <w:t>Strony nie ustanawiają zabezpieczenia należytego wykonania Umowy.</w:t>
      </w:r>
    </w:p>
    <w:p w14:paraId="1AF65093" w14:textId="77777777" w:rsidR="00C418F9" w:rsidRPr="00B108FD" w:rsidRDefault="00C418F9" w:rsidP="005F0186">
      <w:pPr>
        <w:pStyle w:val="Akapitzlist"/>
        <w:spacing w:after="0" w:line="240" w:lineRule="auto"/>
        <w:ind w:left="426"/>
        <w:jc w:val="both"/>
        <w:rPr>
          <w:rFonts w:ascii="Arial" w:hAnsi="Arial" w:cs="Arial"/>
          <w:lang w:eastAsia="en-US"/>
        </w:rPr>
      </w:pPr>
    </w:p>
    <w:p w14:paraId="767DD30B" w14:textId="77777777" w:rsidR="001163F9" w:rsidRPr="00B108FD" w:rsidRDefault="001163F9">
      <w:pPr>
        <w:pStyle w:val="Akapitzlist"/>
        <w:numPr>
          <w:ilvl w:val="0"/>
          <w:numId w:val="2"/>
        </w:numPr>
        <w:spacing w:after="0" w:line="240" w:lineRule="auto"/>
        <w:jc w:val="center"/>
        <w:rPr>
          <w:rFonts w:ascii="Arial" w:hAnsi="Arial" w:cs="Arial"/>
          <w:b/>
          <w:lang w:eastAsia="en-US"/>
        </w:rPr>
      </w:pPr>
    </w:p>
    <w:p w14:paraId="54163D50" w14:textId="77777777" w:rsidR="00420C56" w:rsidRPr="00420C56" w:rsidRDefault="00420C56" w:rsidP="00420C56">
      <w:pPr>
        <w:spacing w:after="5" w:line="249" w:lineRule="auto"/>
        <w:ind w:left="427" w:right="281" w:hanging="10"/>
        <w:jc w:val="center"/>
        <w:rPr>
          <w:rFonts w:ascii="Arial" w:hAnsi="Arial" w:cs="Arial"/>
          <w:caps/>
          <w:sz w:val="22"/>
          <w:szCs w:val="22"/>
        </w:rPr>
      </w:pPr>
      <w:r w:rsidRPr="00420C56">
        <w:rPr>
          <w:rFonts w:ascii="Arial" w:eastAsia="Arial" w:hAnsi="Arial" w:cs="Arial"/>
          <w:b/>
          <w:caps/>
          <w:sz w:val="22"/>
          <w:szCs w:val="22"/>
        </w:rPr>
        <w:t xml:space="preserve">Gwarancja jakości, rękojmia za wady </w:t>
      </w:r>
    </w:p>
    <w:p w14:paraId="743B0AB0" w14:textId="77777777" w:rsidR="00420C56" w:rsidRPr="00420C56" w:rsidRDefault="00420C56" w:rsidP="00420C56">
      <w:pPr>
        <w:spacing w:after="49" w:line="259" w:lineRule="auto"/>
        <w:ind w:left="187"/>
        <w:jc w:val="center"/>
        <w:rPr>
          <w:rFonts w:ascii="Arial" w:hAnsi="Arial" w:cs="Arial"/>
          <w:sz w:val="22"/>
          <w:szCs w:val="22"/>
        </w:rPr>
      </w:pPr>
      <w:r w:rsidRPr="00420C56">
        <w:rPr>
          <w:rFonts w:ascii="Arial" w:eastAsia="Arial" w:hAnsi="Arial" w:cs="Arial"/>
          <w:b/>
          <w:sz w:val="22"/>
          <w:szCs w:val="22"/>
        </w:rPr>
        <w:t xml:space="preserve"> </w:t>
      </w:r>
    </w:p>
    <w:p w14:paraId="1815FFF8" w14:textId="77777777" w:rsidR="007348E1" w:rsidRDefault="006E6476" w:rsidP="007319E0">
      <w:pPr>
        <w:widowControl/>
        <w:numPr>
          <w:ilvl w:val="0"/>
          <w:numId w:val="40"/>
        </w:numPr>
        <w:autoSpaceDE/>
        <w:autoSpaceDN/>
        <w:adjustRightInd/>
        <w:spacing w:after="8" w:line="266" w:lineRule="auto"/>
        <w:ind w:left="426" w:hanging="426"/>
        <w:jc w:val="both"/>
        <w:rPr>
          <w:rFonts w:ascii="Arial" w:hAnsi="Arial" w:cs="Arial"/>
          <w:sz w:val="22"/>
          <w:szCs w:val="22"/>
        </w:rPr>
      </w:pPr>
      <w:r w:rsidRPr="006E6476">
        <w:rPr>
          <w:rFonts w:ascii="Arial" w:hAnsi="Arial" w:cs="Arial"/>
          <w:sz w:val="22"/>
          <w:szCs w:val="22"/>
          <w:lang w:val="x-none"/>
        </w:rPr>
        <w:t>Zleceniobiorca udziela Zleceniodawcy gwarancji</w:t>
      </w:r>
      <w:r w:rsidRPr="006E6476">
        <w:rPr>
          <w:rFonts w:ascii="Arial" w:hAnsi="Arial" w:cs="Arial"/>
          <w:sz w:val="22"/>
          <w:szCs w:val="22"/>
        </w:rPr>
        <w:t xml:space="preserve"> jakości (</w:t>
      </w:r>
      <w:r w:rsidRPr="006E6476">
        <w:rPr>
          <w:rFonts w:ascii="Arial" w:hAnsi="Arial" w:cs="Arial"/>
          <w:b/>
          <w:bCs/>
          <w:sz w:val="22"/>
          <w:szCs w:val="22"/>
        </w:rPr>
        <w:t>Gwarancja</w:t>
      </w:r>
      <w:r w:rsidRPr="006E6476">
        <w:rPr>
          <w:rFonts w:ascii="Arial" w:hAnsi="Arial" w:cs="Arial"/>
          <w:sz w:val="22"/>
          <w:szCs w:val="22"/>
        </w:rPr>
        <w:t>) na wykonany Przedmiot Umowy</w:t>
      </w:r>
      <w:r w:rsidR="007348E1">
        <w:rPr>
          <w:rFonts w:ascii="Arial" w:hAnsi="Arial" w:cs="Arial"/>
          <w:sz w:val="22"/>
          <w:szCs w:val="22"/>
        </w:rPr>
        <w:t xml:space="preserve"> w zakresie Napraw</w:t>
      </w:r>
      <w:r w:rsidRPr="006E6476">
        <w:rPr>
          <w:rFonts w:ascii="Arial" w:hAnsi="Arial" w:cs="Arial"/>
          <w:sz w:val="22"/>
          <w:szCs w:val="22"/>
        </w:rPr>
        <w:t xml:space="preserve"> (w tym zastosowane materiały) - na okres</w:t>
      </w:r>
      <w:r w:rsidR="007348E1">
        <w:rPr>
          <w:rFonts w:ascii="Arial" w:hAnsi="Arial" w:cs="Arial"/>
          <w:sz w:val="22"/>
          <w:szCs w:val="22"/>
        </w:rPr>
        <w:t>:</w:t>
      </w:r>
    </w:p>
    <w:p w14:paraId="1F0994A7" w14:textId="77777777" w:rsidR="006E6476" w:rsidRDefault="00366F43">
      <w:pPr>
        <w:pStyle w:val="Akapitzlist"/>
        <w:numPr>
          <w:ilvl w:val="1"/>
          <w:numId w:val="34"/>
        </w:numPr>
        <w:spacing w:after="8" w:line="266" w:lineRule="auto"/>
        <w:ind w:hanging="435"/>
        <w:jc w:val="both"/>
        <w:rPr>
          <w:rFonts w:ascii="Arial" w:hAnsi="Arial" w:cs="Arial"/>
        </w:rPr>
      </w:pPr>
      <w:r>
        <w:rPr>
          <w:rFonts w:ascii="Arial" w:hAnsi="Arial" w:cs="Arial"/>
        </w:rPr>
        <w:lastRenderedPageBreak/>
        <w:t>12 miesięcy – na dostarczone materiały i części zamienne/podzespoły</w:t>
      </w:r>
      <w:r w:rsidR="001C4196">
        <w:rPr>
          <w:rFonts w:ascii="Arial" w:hAnsi="Arial" w:cs="Arial"/>
        </w:rPr>
        <w:t xml:space="preserve"> i wykonane usługi</w:t>
      </w:r>
      <w:r>
        <w:rPr>
          <w:rFonts w:ascii="Arial" w:hAnsi="Arial" w:cs="Arial"/>
        </w:rPr>
        <w:t xml:space="preserve"> w ramach wykonania danego Zlecenia;</w:t>
      </w:r>
    </w:p>
    <w:p w14:paraId="4D98900D" w14:textId="77777777" w:rsidR="007348E1" w:rsidRPr="00366F43" w:rsidRDefault="00366F43">
      <w:pPr>
        <w:pStyle w:val="Akapitzlist"/>
        <w:numPr>
          <w:ilvl w:val="1"/>
          <w:numId w:val="34"/>
        </w:numPr>
        <w:spacing w:after="8" w:line="266" w:lineRule="auto"/>
        <w:ind w:hanging="435"/>
        <w:jc w:val="both"/>
        <w:rPr>
          <w:rFonts w:ascii="Arial" w:hAnsi="Arial" w:cs="Arial"/>
        </w:rPr>
      </w:pPr>
      <w:r>
        <w:rPr>
          <w:rFonts w:ascii="Arial" w:hAnsi="Arial" w:cs="Arial"/>
        </w:rPr>
        <w:t>równy okresowi gwarancji producenta (jednak nie krótszy niż 24 miesiące) – na dostarczone urządzenie i wykonane usługi w przypadku Zlecenia którego przedmiotem będzie dostawa i montaż kompletnych</w:t>
      </w:r>
      <w:r w:rsidR="006A1EF2">
        <w:rPr>
          <w:rFonts w:ascii="Arial" w:hAnsi="Arial" w:cs="Arial"/>
        </w:rPr>
        <w:t xml:space="preserve"> fabrycznie nowych</w:t>
      </w:r>
      <w:r>
        <w:rPr>
          <w:rFonts w:ascii="Arial" w:hAnsi="Arial" w:cs="Arial"/>
        </w:rPr>
        <w:t xml:space="preserve"> urządzeń.</w:t>
      </w:r>
    </w:p>
    <w:p w14:paraId="70DB2434" w14:textId="10A9511F" w:rsidR="006E6476" w:rsidRPr="006E6476" w:rsidRDefault="006E6476" w:rsidP="00FD7EDB">
      <w:pPr>
        <w:widowControl/>
        <w:numPr>
          <w:ilvl w:val="0"/>
          <w:numId w:val="52"/>
        </w:numPr>
        <w:autoSpaceDE/>
        <w:autoSpaceDN/>
        <w:adjustRightInd/>
        <w:spacing w:after="8" w:line="266" w:lineRule="auto"/>
        <w:jc w:val="both"/>
        <w:rPr>
          <w:rFonts w:ascii="Arial" w:hAnsi="Arial" w:cs="Arial"/>
          <w:sz w:val="22"/>
          <w:szCs w:val="22"/>
        </w:rPr>
      </w:pPr>
      <w:r w:rsidRPr="006E6476">
        <w:rPr>
          <w:rFonts w:ascii="Arial" w:hAnsi="Arial" w:cs="Arial"/>
          <w:sz w:val="22"/>
          <w:szCs w:val="22"/>
        </w:rPr>
        <w:t xml:space="preserve">Okres </w:t>
      </w:r>
      <w:r w:rsidRPr="006E6476">
        <w:rPr>
          <w:rFonts w:ascii="Arial" w:hAnsi="Arial" w:cs="Arial"/>
          <w:sz w:val="22"/>
          <w:szCs w:val="22"/>
          <w:lang w:val="x-none"/>
        </w:rPr>
        <w:t>Gwarancji</w:t>
      </w:r>
      <w:r w:rsidRPr="006E6476">
        <w:rPr>
          <w:rFonts w:ascii="Arial" w:hAnsi="Arial" w:cs="Arial"/>
          <w:sz w:val="22"/>
          <w:szCs w:val="22"/>
        </w:rPr>
        <w:t xml:space="preserve"> rozpoczyna bieg od daty podpisania pozytywnego</w:t>
      </w:r>
      <w:r w:rsidRPr="006E6476">
        <w:rPr>
          <w:rFonts w:ascii="Arial" w:hAnsi="Arial" w:cs="Arial"/>
          <w:bCs/>
          <w:sz w:val="22"/>
          <w:szCs w:val="22"/>
        </w:rPr>
        <w:t xml:space="preserve"> protokołu odbioru końcowego</w:t>
      </w:r>
      <w:r>
        <w:rPr>
          <w:rFonts w:ascii="Arial" w:hAnsi="Arial" w:cs="Arial"/>
          <w:bCs/>
          <w:sz w:val="22"/>
          <w:szCs w:val="22"/>
        </w:rPr>
        <w:t xml:space="preserve"> (o którym mowa w </w:t>
      </w:r>
      <w:r w:rsidRPr="006E6476">
        <w:rPr>
          <w:rFonts w:ascii="Arial" w:hAnsi="Arial" w:cs="Arial"/>
          <w:bCs/>
          <w:sz w:val="22"/>
          <w:szCs w:val="22"/>
        </w:rPr>
        <w:t xml:space="preserve">§ 6 ust. </w:t>
      </w:r>
      <w:r w:rsidR="002A2943">
        <w:rPr>
          <w:rFonts w:ascii="Arial" w:hAnsi="Arial" w:cs="Arial"/>
          <w:bCs/>
          <w:sz w:val="22"/>
          <w:szCs w:val="22"/>
        </w:rPr>
        <w:t>5</w:t>
      </w:r>
      <w:r w:rsidRPr="006E6476">
        <w:rPr>
          <w:rFonts w:ascii="Arial" w:hAnsi="Arial" w:cs="Arial"/>
          <w:bCs/>
          <w:sz w:val="22"/>
          <w:szCs w:val="22"/>
        </w:rPr>
        <w:t xml:space="preserve"> Umowy</w:t>
      </w:r>
      <w:r>
        <w:rPr>
          <w:rFonts w:ascii="Arial" w:hAnsi="Arial" w:cs="Arial"/>
          <w:bCs/>
          <w:sz w:val="22"/>
          <w:szCs w:val="22"/>
        </w:rPr>
        <w:t xml:space="preserve">) </w:t>
      </w:r>
      <w:r w:rsidRPr="006E6476">
        <w:rPr>
          <w:rFonts w:ascii="Arial" w:hAnsi="Arial" w:cs="Arial"/>
          <w:bCs/>
          <w:sz w:val="22"/>
          <w:szCs w:val="22"/>
        </w:rPr>
        <w:t xml:space="preserve"> bez zastrzeżeń przez </w:t>
      </w:r>
      <w:r w:rsidR="007348E1" w:rsidRPr="006E6476">
        <w:rPr>
          <w:rFonts w:ascii="Arial" w:hAnsi="Arial" w:cs="Arial"/>
          <w:bCs/>
          <w:sz w:val="22"/>
          <w:szCs w:val="22"/>
        </w:rPr>
        <w:t>Zleceniodawc</w:t>
      </w:r>
      <w:r w:rsidR="00CE2617">
        <w:rPr>
          <w:rFonts w:ascii="Arial" w:hAnsi="Arial" w:cs="Arial"/>
          <w:bCs/>
          <w:sz w:val="22"/>
          <w:szCs w:val="22"/>
        </w:rPr>
        <w:t>ę</w:t>
      </w:r>
      <w:r w:rsidRPr="006E6476">
        <w:rPr>
          <w:rFonts w:ascii="Arial" w:hAnsi="Arial" w:cs="Arial"/>
          <w:bCs/>
          <w:sz w:val="22"/>
          <w:szCs w:val="22"/>
        </w:rPr>
        <w:t xml:space="preserve"> </w:t>
      </w:r>
      <w:r w:rsidR="00DB14C2">
        <w:rPr>
          <w:rFonts w:ascii="Arial" w:hAnsi="Arial" w:cs="Arial"/>
          <w:bCs/>
          <w:sz w:val="22"/>
          <w:szCs w:val="22"/>
        </w:rPr>
        <w:br/>
      </w:r>
      <w:r w:rsidRPr="006E6476">
        <w:rPr>
          <w:rFonts w:ascii="Arial" w:hAnsi="Arial" w:cs="Arial"/>
          <w:bCs/>
          <w:sz w:val="22"/>
          <w:szCs w:val="22"/>
        </w:rPr>
        <w:t>i kończy się nie wcześniej niż w terminie określonym w ust. 1 powyżej.</w:t>
      </w:r>
    </w:p>
    <w:p w14:paraId="2208C4CC" w14:textId="77777777" w:rsidR="006E6476" w:rsidRPr="006E6476" w:rsidRDefault="006E6476" w:rsidP="00FD7EDB">
      <w:pPr>
        <w:widowControl/>
        <w:numPr>
          <w:ilvl w:val="0"/>
          <w:numId w:val="52"/>
        </w:numPr>
        <w:autoSpaceDE/>
        <w:autoSpaceDN/>
        <w:adjustRightInd/>
        <w:spacing w:after="8" w:line="266" w:lineRule="auto"/>
        <w:ind w:left="426"/>
        <w:jc w:val="both"/>
        <w:rPr>
          <w:rFonts w:ascii="Arial" w:hAnsi="Arial" w:cs="Arial"/>
          <w:sz w:val="22"/>
          <w:szCs w:val="22"/>
        </w:rPr>
      </w:pPr>
      <w:r w:rsidRPr="006E6476">
        <w:rPr>
          <w:rFonts w:ascii="Arial" w:hAnsi="Arial" w:cs="Arial"/>
          <w:sz w:val="22"/>
          <w:szCs w:val="22"/>
          <w:lang w:val="x-none"/>
        </w:rPr>
        <w:t>Jeżeli w okresie</w:t>
      </w:r>
      <w:r w:rsidRPr="006E6476">
        <w:rPr>
          <w:rFonts w:ascii="Arial" w:hAnsi="Arial" w:cs="Arial"/>
          <w:sz w:val="22"/>
          <w:szCs w:val="22"/>
        </w:rPr>
        <w:t>, o którym mowa w ust. 1 powyżej, tj. w okresie</w:t>
      </w:r>
      <w:r w:rsidRPr="006E6476">
        <w:rPr>
          <w:rFonts w:ascii="Arial" w:hAnsi="Arial" w:cs="Arial"/>
          <w:sz w:val="22"/>
          <w:szCs w:val="22"/>
          <w:lang w:val="x-none"/>
        </w:rPr>
        <w:t xml:space="preserve"> Gwarancji</w:t>
      </w:r>
      <w:r w:rsidRPr="006E6476">
        <w:rPr>
          <w:rFonts w:ascii="Arial" w:hAnsi="Arial" w:cs="Arial"/>
          <w:sz w:val="22"/>
          <w:szCs w:val="22"/>
        </w:rPr>
        <w:t>,</w:t>
      </w:r>
      <w:r w:rsidRPr="006E6476">
        <w:rPr>
          <w:rFonts w:ascii="Arial" w:hAnsi="Arial" w:cs="Arial"/>
          <w:sz w:val="22"/>
          <w:szCs w:val="22"/>
          <w:lang w:val="x-none"/>
        </w:rPr>
        <w:t xml:space="preserve"> Zleceniodawca stwierdzi </w:t>
      </w:r>
      <w:r w:rsidRPr="006E6476">
        <w:rPr>
          <w:rFonts w:ascii="Arial" w:hAnsi="Arial" w:cs="Arial"/>
          <w:sz w:val="22"/>
          <w:szCs w:val="22"/>
        </w:rPr>
        <w:t>wystąpienie</w:t>
      </w:r>
      <w:r w:rsidRPr="006E6476">
        <w:rPr>
          <w:rFonts w:ascii="Arial" w:hAnsi="Arial" w:cs="Arial"/>
          <w:sz w:val="22"/>
          <w:szCs w:val="22"/>
          <w:lang w:val="x-none"/>
        </w:rPr>
        <w:t xml:space="preserve"> </w:t>
      </w:r>
      <w:r w:rsidRPr="006E6476">
        <w:rPr>
          <w:rFonts w:ascii="Arial" w:hAnsi="Arial" w:cs="Arial"/>
          <w:sz w:val="22"/>
          <w:szCs w:val="22"/>
        </w:rPr>
        <w:t>wady przedmiotu objętego Gwarancją</w:t>
      </w:r>
      <w:r w:rsidRPr="006E6476">
        <w:rPr>
          <w:rFonts w:ascii="Arial" w:hAnsi="Arial" w:cs="Arial"/>
          <w:sz w:val="22"/>
          <w:szCs w:val="22"/>
          <w:lang w:val="x-none"/>
        </w:rPr>
        <w:t xml:space="preserve">, </w:t>
      </w:r>
      <w:r w:rsidRPr="006E6476">
        <w:rPr>
          <w:rFonts w:ascii="Arial" w:hAnsi="Arial" w:cs="Arial"/>
          <w:sz w:val="22"/>
          <w:szCs w:val="22"/>
        </w:rPr>
        <w:t xml:space="preserve">uprawniony jest do zgłoszenia Zleceniobiorcy reklamacji </w:t>
      </w:r>
      <w:r w:rsidRPr="006E6476">
        <w:rPr>
          <w:rFonts w:ascii="Arial" w:hAnsi="Arial" w:cs="Arial"/>
          <w:sz w:val="22"/>
          <w:szCs w:val="22"/>
          <w:lang w:val="x-none"/>
        </w:rPr>
        <w:t>(</w:t>
      </w:r>
      <w:r w:rsidRPr="006E6476">
        <w:rPr>
          <w:rFonts w:ascii="Arial" w:hAnsi="Arial" w:cs="Arial"/>
          <w:b/>
          <w:bCs/>
          <w:sz w:val="22"/>
          <w:szCs w:val="22"/>
          <w:lang w:val="x-none"/>
        </w:rPr>
        <w:t>Reklamacja</w:t>
      </w:r>
      <w:r w:rsidRPr="006E6476">
        <w:rPr>
          <w:rFonts w:ascii="Arial" w:hAnsi="Arial" w:cs="Arial"/>
          <w:sz w:val="22"/>
          <w:szCs w:val="22"/>
          <w:lang w:val="x-none"/>
        </w:rPr>
        <w:t>), pocztą e</w:t>
      </w:r>
      <w:r w:rsidRPr="006E6476">
        <w:rPr>
          <w:rFonts w:ascii="Arial" w:hAnsi="Arial" w:cs="Arial"/>
          <w:sz w:val="22"/>
          <w:szCs w:val="22"/>
        </w:rPr>
        <w:t xml:space="preserve">lektroniczną </w:t>
      </w:r>
      <w:r w:rsidRPr="006E6476">
        <w:rPr>
          <w:rFonts w:ascii="Arial" w:hAnsi="Arial" w:cs="Arial"/>
          <w:sz w:val="22"/>
          <w:szCs w:val="22"/>
          <w:lang w:val="x-none"/>
        </w:rPr>
        <w:t xml:space="preserve">lub w formie pisemnej. Zleceniobiorca </w:t>
      </w:r>
      <w:r w:rsidRPr="006E6476">
        <w:rPr>
          <w:rFonts w:ascii="Arial" w:hAnsi="Arial" w:cs="Arial"/>
          <w:sz w:val="22"/>
          <w:szCs w:val="22"/>
        </w:rPr>
        <w:t xml:space="preserve">zobowiązuje się </w:t>
      </w:r>
      <w:r w:rsidRPr="006E6476">
        <w:rPr>
          <w:rFonts w:ascii="Arial" w:hAnsi="Arial" w:cs="Arial"/>
          <w:sz w:val="22"/>
          <w:szCs w:val="22"/>
          <w:lang w:val="x-none"/>
        </w:rPr>
        <w:t>niezwłocznie potwierdz</w:t>
      </w:r>
      <w:r w:rsidRPr="006E6476">
        <w:rPr>
          <w:rFonts w:ascii="Arial" w:hAnsi="Arial" w:cs="Arial"/>
          <w:sz w:val="22"/>
          <w:szCs w:val="22"/>
        </w:rPr>
        <w:t>ić</w:t>
      </w:r>
      <w:r w:rsidRPr="006E6476">
        <w:rPr>
          <w:rFonts w:ascii="Arial" w:hAnsi="Arial" w:cs="Arial"/>
          <w:sz w:val="22"/>
          <w:szCs w:val="22"/>
          <w:lang w:val="x-none"/>
        </w:rPr>
        <w:t xml:space="preserve"> na piśmie lub pocztą e</w:t>
      </w:r>
      <w:r w:rsidRPr="006E6476">
        <w:rPr>
          <w:rFonts w:ascii="Arial" w:hAnsi="Arial" w:cs="Arial"/>
          <w:sz w:val="22"/>
          <w:szCs w:val="22"/>
        </w:rPr>
        <w:t xml:space="preserve">lektroniczną </w:t>
      </w:r>
      <w:r w:rsidRPr="006E6476">
        <w:rPr>
          <w:rFonts w:ascii="Arial" w:hAnsi="Arial" w:cs="Arial"/>
          <w:sz w:val="22"/>
          <w:szCs w:val="22"/>
          <w:lang w:val="x-none"/>
        </w:rPr>
        <w:t xml:space="preserve">otrzymanie </w:t>
      </w:r>
      <w:r w:rsidRPr="006E6476">
        <w:rPr>
          <w:rFonts w:ascii="Arial" w:hAnsi="Arial" w:cs="Arial"/>
          <w:sz w:val="22"/>
          <w:szCs w:val="22"/>
        </w:rPr>
        <w:t xml:space="preserve">zgłoszenia </w:t>
      </w:r>
      <w:r w:rsidRPr="006E6476">
        <w:rPr>
          <w:rFonts w:ascii="Arial" w:hAnsi="Arial" w:cs="Arial"/>
          <w:sz w:val="22"/>
          <w:szCs w:val="22"/>
          <w:lang w:val="x-none"/>
        </w:rPr>
        <w:t xml:space="preserve">Reklamacji. Jeżeli w </w:t>
      </w:r>
      <w:r w:rsidRPr="006E6476">
        <w:rPr>
          <w:rFonts w:ascii="Arial" w:hAnsi="Arial" w:cs="Arial"/>
          <w:sz w:val="22"/>
          <w:szCs w:val="22"/>
        </w:rPr>
        <w:t>terminie</w:t>
      </w:r>
      <w:r w:rsidRPr="006E6476">
        <w:rPr>
          <w:rFonts w:ascii="Arial" w:hAnsi="Arial" w:cs="Arial"/>
          <w:sz w:val="22"/>
          <w:szCs w:val="22"/>
          <w:lang w:val="x-none"/>
        </w:rPr>
        <w:t xml:space="preserve"> </w:t>
      </w:r>
      <w:r w:rsidRPr="006E6476">
        <w:rPr>
          <w:rFonts w:ascii="Arial" w:hAnsi="Arial" w:cs="Arial"/>
          <w:sz w:val="22"/>
          <w:szCs w:val="22"/>
        </w:rPr>
        <w:t>2 dni roboczych</w:t>
      </w:r>
      <w:r w:rsidRPr="006E6476">
        <w:rPr>
          <w:rFonts w:ascii="Arial" w:hAnsi="Arial" w:cs="Arial"/>
          <w:sz w:val="22"/>
          <w:szCs w:val="22"/>
          <w:lang w:val="x-none"/>
        </w:rPr>
        <w:t xml:space="preserve"> od zgłoszenia Reklamacji przez Zleceniodawcę Zleceniobiorca nie potwierdzi jej otrzymania, uważa się,</w:t>
      </w:r>
      <w:r w:rsidRPr="006E6476">
        <w:rPr>
          <w:rFonts w:ascii="Arial" w:hAnsi="Arial" w:cs="Arial"/>
          <w:sz w:val="22"/>
          <w:szCs w:val="22"/>
        </w:rPr>
        <w:t xml:space="preserve"> </w:t>
      </w:r>
      <w:r w:rsidRPr="006E6476">
        <w:rPr>
          <w:rFonts w:ascii="Arial" w:hAnsi="Arial" w:cs="Arial"/>
          <w:sz w:val="22"/>
          <w:szCs w:val="22"/>
          <w:lang w:val="x-none"/>
        </w:rPr>
        <w:t xml:space="preserve">że Zleceniobiorca takie potwierdzenie złożył z chwilą upływu tego </w:t>
      </w:r>
      <w:r w:rsidRPr="006E6476">
        <w:rPr>
          <w:rFonts w:ascii="Arial" w:hAnsi="Arial" w:cs="Arial"/>
          <w:sz w:val="22"/>
          <w:szCs w:val="22"/>
        </w:rPr>
        <w:t>terminu</w:t>
      </w:r>
      <w:r w:rsidRPr="006E6476">
        <w:rPr>
          <w:rFonts w:ascii="Arial" w:hAnsi="Arial" w:cs="Arial"/>
          <w:sz w:val="22"/>
          <w:szCs w:val="22"/>
          <w:lang w:val="x-none"/>
        </w:rPr>
        <w:t>.</w:t>
      </w:r>
    </w:p>
    <w:p w14:paraId="45727AC9" w14:textId="7A2A3F47" w:rsidR="006E6476" w:rsidRPr="006E6476" w:rsidRDefault="006E6476" w:rsidP="00FD7EDB">
      <w:pPr>
        <w:widowControl/>
        <w:numPr>
          <w:ilvl w:val="0"/>
          <w:numId w:val="52"/>
        </w:numPr>
        <w:autoSpaceDE/>
        <w:autoSpaceDN/>
        <w:adjustRightInd/>
        <w:spacing w:after="8" w:line="266" w:lineRule="auto"/>
        <w:ind w:left="426"/>
        <w:jc w:val="both"/>
        <w:rPr>
          <w:rFonts w:ascii="Arial" w:hAnsi="Arial" w:cs="Arial"/>
          <w:sz w:val="22"/>
          <w:szCs w:val="22"/>
        </w:rPr>
      </w:pPr>
      <w:r w:rsidRPr="006E6476">
        <w:rPr>
          <w:rFonts w:ascii="Arial" w:hAnsi="Arial" w:cs="Arial"/>
          <w:sz w:val="22"/>
          <w:szCs w:val="22"/>
          <w:lang w:val="x-none"/>
        </w:rPr>
        <w:t>Reklamacje</w:t>
      </w:r>
      <w:r w:rsidRPr="006E6476">
        <w:rPr>
          <w:rFonts w:ascii="Arial" w:hAnsi="Arial" w:cs="Arial"/>
          <w:sz w:val="22"/>
          <w:szCs w:val="22"/>
        </w:rPr>
        <w:t xml:space="preserve">, o których mowa w ust. 3, mogą być składane w imieniu Zleceniodawcy na adres </w:t>
      </w:r>
      <w:r w:rsidRPr="006E6476">
        <w:rPr>
          <w:rFonts w:ascii="Arial" w:hAnsi="Arial" w:cs="Arial"/>
          <w:sz w:val="22"/>
          <w:szCs w:val="22"/>
        </w:rPr>
        <w:br/>
        <w:t>e-mail Zleceniobiorcy</w:t>
      </w:r>
      <w:r w:rsidR="00A3596D">
        <w:rPr>
          <w:rFonts w:ascii="Arial" w:hAnsi="Arial" w:cs="Arial"/>
          <w:sz w:val="22"/>
          <w:szCs w:val="22"/>
        </w:rPr>
        <w:t xml:space="preserve"> wskazany w </w:t>
      </w:r>
      <w:r w:rsidR="00184554">
        <w:rPr>
          <w:rFonts w:ascii="Arial" w:hAnsi="Arial" w:cs="Arial"/>
          <w:sz w:val="22"/>
          <w:szCs w:val="22"/>
        </w:rPr>
        <w:t>§ 16</w:t>
      </w:r>
      <w:r w:rsidR="00A3596D">
        <w:rPr>
          <w:rFonts w:ascii="Arial" w:hAnsi="Arial" w:cs="Arial"/>
          <w:sz w:val="22"/>
          <w:szCs w:val="22"/>
        </w:rPr>
        <w:t xml:space="preserve"> ust.1 pkt 2) Umowy</w:t>
      </w:r>
      <w:r w:rsidRPr="006E6476">
        <w:rPr>
          <w:rFonts w:ascii="Arial" w:hAnsi="Arial" w:cs="Arial"/>
          <w:sz w:val="22"/>
          <w:szCs w:val="22"/>
        </w:rPr>
        <w:t xml:space="preserve"> przez osoby uprawnione do działania w tym zakresie jednoosobowo</w:t>
      </w:r>
      <w:r w:rsidR="00A3596D">
        <w:rPr>
          <w:rFonts w:ascii="Arial" w:hAnsi="Arial" w:cs="Arial"/>
          <w:sz w:val="22"/>
          <w:szCs w:val="22"/>
        </w:rPr>
        <w:t xml:space="preserve"> wskazane w </w:t>
      </w:r>
      <w:r w:rsidR="00184554">
        <w:rPr>
          <w:rFonts w:ascii="Arial" w:hAnsi="Arial" w:cs="Arial"/>
          <w:sz w:val="22"/>
          <w:szCs w:val="22"/>
        </w:rPr>
        <w:t>§ 16</w:t>
      </w:r>
      <w:r w:rsidR="00A3596D">
        <w:rPr>
          <w:rFonts w:ascii="Arial" w:hAnsi="Arial" w:cs="Arial"/>
          <w:sz w:val="22"/>
          <w:szCs w:val="22"/>
        </w:rPr>
        <w:t xml:space="preserve"> ust.1 pkt 1) </w:t>
      </w:r>
      <w:r w:rsidR="009D4011">
        <w:rPr>
          <w:rFonts w:ascii="Arial" w:hAnsi="Arial" w:cs="Arial"/>
          <w:sz w:val="22"/>
          <w:szCs w:val="22"/>
        </w:rPr>
        <w:t xml:space="preserve">lit. a) do c) </w:t>
      </w:r>
      <w:r w:rsidR="00A3596D">
        <w:rPr>
          <w:rFonts w:ascii="Arial" w:hAnsi="Arial" w:cs="Arial"/>
          <w:sz w:val="22"/>
          <w:szCs w:val="22"/>
        </w:rPr>
        <w:t xml:space="preserve">Umowy. </w:t>
      </w:r>
      <w:r w:rsidRPr="006E6476">
        <w:rPr>
          <w:rFonts w:ascii="Arial" w:hAnsi="Arial" w:cs="Arial"/>
          <w:sz w:val="22"/>
          <w:szCs w:val="22"/>
        </w:rPr>
        <w:t xml:space="preserve">Zleceniobiorca potwierdza otrzymanie Reklamacji na adres e-mail </w:t>
      </w:r>
      <w:r w:rsidR="00A3596D">
        <w:rPr>
          <w:rFonts w:ascii="Arial" w:hAnsi="Arial" w:cs="Arial"/>
          <w:sz w:val="22"/>
          <w:szCs w:val="22"/>
        </w:rPr>
        <w:t>z którego otrzymał zgłoszenie Reklamacji.</w:t>
      </w:r>
    </w:p>
    <w:p w14:paraId="53DD3F18" w14:textId="77777777" w:rsidR="006E6476" w:rsidRPr="006E6476" w:rsidRDefault="006E6476" w:rsidP="00FD7EDB">
      <w:pPr>
        <w:widowControl/>
        <w:numPr>
          <w:ilvl w:val="0"/>
          <w:numId w:val="52"/>
        </w:numPr>
        <w:autoSpaceDE/>
        <w:autoSpaceDN/>
        <w:adjustRightInd/>
        <w:spacing w:after="8" w:line="266" w:lineRule="auto"/>
        <w:ind w:left="426"/>
        <w:jc w:val="both"/>
        <w:rPr>
          <w:rFonts w:ascii="Arial" w:hAnsi="Arial" w:cs="Arial"/>
          <w:sz w:val="22"/>
          <w:szCs w:val="22"/>
        </w:rPr>
      </w:pPr>
      <w:r w:rsidRPr="006E6476">
        <w:rPr>
          <w:rFonts w:ascii="Arial" w:hAnsi="Arial" w:cs="Arial"/>
          <w:sz w:val="22"/>
          <w:szCs w:val="22"/>
        </w:rPr>
        <w:t xml:space="preserve">W przypadku </w:t>
      </w:r>
      <w:r w:rsidRPr="006E6476">
        <w:rPr>
          <w:rFonts w:ascii="Arial" w:hAnsi="Arial" w:cs="Arial"/>
          <w:sz w:val="22"/>
          <w:szCs w:val="22"/>
          <w:lang w:val="x-none"/>
        </w:rPr>
        <w:t>zgłoszenia</w:t>
      </w:r>
      <w:r w:rsidRPr="006E6476">
        <w:rPr>
          <w:rFonts w:ascii="Arial" w:hAnsi="Arial" w:cs="Arial"/>
          <w:sz w:val="22"/>
          <w:szCs w:val="22"/>
        </w:rPr>
        <w:t xml:space="preserve"> Reklamacji przez Zleceniodawcę, </w:t>
      </w:r>
      <w:r w:rsidRPr="006E6476">
        <w:rPr>
          <w:rFonts w:ascii="Arial" w:hAnsi="Arial" w:cs="Arial"/>
          <w:sz w:val="22"/>
          <w:szCs w:val="22"/>
          <w:lang w:val="x-none"/>
        </w:rPr>
        <w:t xml:space="preserve">Strony </w:t>
      </w:r>
      <w:r w:rsidRPr="006E6476">
        <w:rPr>
          <w:rFonts w:ascii="Arial" w:hAnsi="Arial" w:cs="Arial"/>
          <w:sz w:val="22"/>
          <w:szCs w:val="22"/>
        </w:rPr>
        <w:t xml:space="preserve">niezwłocznie </w:t>
      </w:r>
      <w:r w:rsidRPr="006E6476">
        <w:rPr>
          <w:rFonts w:ascii="Arial" w:hAnsi="Arial" w:cs="Arial"/>
          <w:sz w:val="22"/>
          <w:szCs w:val="22"/>
          <w:lang w:val="x-none"/>
        </w:rPr>
        <w:t xml:space="preserve">ustalą termin usunięcia </w:t>
      </w:r>
      <w:r w:rsidRPr="006E6476">
        <w:rPr>
          <w:rFonts w:ascii="Arial" w:hAnsi="Arial" w:cs="Arial"/>
          <w:sz w:val="22"/>
          <w:szCs w:val="22"/>
        </w:rPr>
        <w:t>wady</w:t>
      </w:r>
      <w:r w:rsidRPr="006E6476">
        <w:rPr>
          <w:rFonts w:ascii="Arial" w:hAnsi="Arial" w:cs="Arial"/>
          <w:sz w:val="22"/>
          <w:szCs w:val="22"/>
          <w:lang w:val="x-none"/>
        </w:rPr>
        <w:t xml:space="preserve">, a w przypadku braku </w:t>
      </w:r>
      <w:r w:rsidRPr="006E6476">
        <w:rPr>
          <w:rFonts w:ascii="Arial" w:hAnsi="Arial" w:cs="Arial"/>
          <w:sz w:val="22"/>
          <w:szCs w:val="22"/>
        </w:rPr>
        <w:t xml:space="preserve">dokonania </w:t>
      </w:r>
      <w:r w:rsidRPr="006E6476">
        <w:rPr>
          <w:rFonts w:ascii="Arial" w:hAnsi="Arial" w:cs="Arial"/>
          <w:sz w:val="22"/>
          <w:szCs w:val="22"/>
          <w:lang w:val="x-none"/>
        </w:rPr>
        <w:t xml:space="preserve">ustaleń </w:t>
      </w:r>
      <w:r w:rsidRPr="006E6476">
        <w:rPr>
          <w:rFonts w:ascii="Arial" w:hAnsi="Arial" w:cs="Arial"/>
          <w:sz w:val="22"/>
          <w:szCs w:val="22"/>
        </w:rPr>
        <w:t xml:space="preserve">w ciągu 1 dnia, Zleceniodawca wyznaczy odpowiedni termin jej usunięcia, nie krótszy niż </w:t>
      </w:r>
      <w:r w:rsidR="00A3596D">
        <w:rPr>
          <w:rFonts w:ascii="Arial" w:hAnsi="Arial" w:cs="Arial"/>
          <w:sz w:val="22"/>
          <w:szCs w:val="22"/>
        </w:rPr>
        <w:t>2</w:t>
      </w:r>
      <w:r w:rsidRPr="006E6476">
        <w:rPr>
          <w:rFonts w:ascii="Arial" w:hAnsi="Arial" w:cs="Arial"/>
          <w:sz w:val="22"/>
          <w:szCs w:val="22"/>
        </w:rPr>
        <w:t xml:space="preserve"> dni</w:t>
      </w:r>
      <w:r w:rsidR="00A3596D">
        <w:rPr>
          <w:rFonts w:ascii="Arial" w:hAnsi="Arial" w:cs="Arial"/>
          <w:sz w:val="22"/>
          <w:szCs w:val="22"/>
        </w:rPr>
        <w:t xml:space="preserve"> robocze</w:t>
      </w:r>
      <w:r w:rsidRPr="006E6476">
        <w:rPr>
          <w:rFonts w:ascii="Arial" w:hAnsi="Arial" w:cs="Arial"/>
          <w:sz w:val="22"/>
          <w:szCs w:val="22"/>
          <w:lang w:val="x-none"/>
        </w:rPr>
        <w:t>.</w:t>
      </w:r>
      <w:r w:rsidRPr="006E6476">
        <w:rPr>
          <w:rFonts w:ascii="Arial" w:hAnsi="Arial" w:cs="Arial"/>
          <w:sz w:val="22"/>
          <w:szCs w:val="22"/>
        </w:rPr>
        <w:t xml:space="preserve"> Wyznaczenia tego w imieniu Zleceniodawcy mogą dokonać osoby, o których mowa w ust. 4 zdanie pierwsze, na adres e-mail Zleceniobiorcy tam wskazany. Zleceniobiorca zobowiązuje się do usunięcia zgłoszonej wady w wyznaczonym terminie. W uzasadnionych przypadkach, w szczególności ze względów technologicznych, Zleceniodawca, na wniosek Zleceniobiorcy, może wyrazić </w:t>
      </w:r>
      <w:r w:rsidR="00DB14C2">
        <w:rPr>
          <w:rFonts w:ascii="Arial" w:hAnsi="Arial" w:cs="Arial"/>
          <w:sz w:val="22"/>
          <w:szCs w:val="22"/>
        </w:rPr>
        <w:br/>
      </w:r>
      <w:r w:rsidRPr="006E6476">
        <w:rPr>
          <w:rFonts w:ascii="Arial" w:hAnsi="Arial" w:cs="Arial"/>
          <w:sz w:val="22"/>
          <w:szCs w:val="22"/>
        </w:rPr>
        <w:t>w formie pisemnej zgodę na przedłużenie terminu przewidzianego w zdaniu poprzedzającym.</w:t>
      </w:r>
    </w:p>
    <w:p w14:paraId="69CA5FE5" w14:textId="77777777" w:rsidR="006E6476" w:rsidRPr="006E6476" w:rsidRDefault="006E6476" w:rsidP="00FD7EDB">
      <w:pPr>
        <w:widowControl/>
        <w:numPr>
          <w:ilvl w:val="0"/>
          <w:numId w:val="52"/>
        </w:numPr>
        <w:autoSpaceDE/>
        <w:autoSpaceDN/>
        <w:adjustRightInd/>
        <w:spacing w:after="8" w:line="266" w:lineRule="auto"/>
        <w:ind w:left="426"/>
        <w:jc w:val="both"/>
        <w:rPr>
          <w:rFonts w:ascii="Arial" w:hAnsi="Arial" w:cs="Arial"/>
          <w:sz w:val="22"/>
          <w:szCs w:val="22"/>
        </w:rPr>
      </w:pPr>
      <w:r w:rsidRPr="006E6476">
        <w:rPr>
          <w:rFonts w:ascii="Arial" w:hAnsi="Arial" w:cs="Arial"/>
          <w:sz w:val="22"/>
          <w:szCs w:val="22"/>
        </w:rPr>
        <w:t>Zleceniobiorca zobowiązuje się niezwłocznie, jednak nie później niż w terminie, o którym mowa w ust. 5, usunąć na własny koszt wadę, a gdyby to nie było możliwe – dostarczyć nowy, wolny od wad przedmiot objęty Gwarancją lub odpowiednią, objętą Reklamacją, jego część. W takim przypadku postanowienia niniejszego paragrafu stosuje się odpowiednio.</w:t>
      </w:r>
    </w:p>
    <w:p w14:paraId="13CDCEC7" w14:textId="4A99C5F6" w:rsidR="006E6476" w:rsidRPr="006E6476" w:rsidRDefault="006E6476" w:rsidP="00FD7EDB">
      <w:pPr>
        <w:widowControl/>
        <w:numPr>
          <w:ilvl w:val="0"/>
          <w:numId w:val="52"/>
        </w:numPr>
        <w:autoSpaceDE/>
        <w:autoSpaceDN/>
        <w:adjustRightInd/>
        <w:spacing w:after="8" w:line="266" w:lineRule="auto"/>
        <w:ind w:left="426"/>
        <w:jc w:val="both"/>
        <w:rPr>
          <w:rFonts w:ascii="Arial" w:hAnsi="Arial" w:cs="Arial"/>
          <w:sz w:val="22"/>
          <w:szCs w:val="22"/>
        </w:rPr>
      </w:pPr>
      <w:r w:rsidRPr="006E6476">
        <w:rPr>
          <w:rFonts w:ascii="Arial" w:hAnsi="Arial" w:cs="Arial"/>
          <w:sz w:val="22"/>
          <w:szCs w:val="22"/>
        </w:rPr>
        <w:t xml:space="preserve">Jeżeli Zleceniobiorca dostarczy Zleceniodawcy zamiast wadliwego przedmiotu objętego Gwarancją, nowy, wolny od wad albo dokona istotnych napraw przedmiotu objętego Gwarancją, okres Gwarancji biegnie na nowo od chwili </w:t>
      </w:r>
      <w:r w:rsidR="00AA1443">
        <w:rPr>
          <w:rFonts w:ascii="Arial" w:hAnsi="Arial" w:cs="Arial"/>
          <w:sz w:val="22"/>
          <w:szCs w:val="22"/>
        </w:rPr>
        <w:t xml:space="preserve">dokonania odbioru stwierdzającego </w:t>
      </w:r>
      <w:r w:rsidRPr="006E6476">
        <w:rPr>
          <w:rFonts w:ascii="Arial" w:hAnsi="Arial" w:cs="Arial"/>
          <w:sz w:val="22"/>
          <w:szCs w:val="22"/>
        </w:rPr>
        <w:t>dostarczeni</w:t>
      </w:r>
      <w:r w:rsidR="00AA1443">
        <w:rPr>
          <w:rFonts w:ascii="Arial" w:hAnsi="Arial" w:cs="Arial"/>
          <w:sz w:val="22"/>
          <w:szCs w:val="22"/>
        </w:rPr>
        <w:t>e</w:t>
      </w:r>
      <w:r w:rsidRPr="006E6476">
        <w:rPr>
          <w:rFonts w:ascii="Arial" w:hAnsi="Arial" w:cs="Arial"/>
          <w:sz w:val="22"/>
          <w:szCs w:val="22"/>
        </w:rPr>
        <w:t xml:space="preserve"> nowego, wolnego od wad przedmiotu objętego Gwarancją</w:t>
      </w:r>
      <w:r w:rsidRPr="006E6476" w:rsidDel="009236D3">
        <w:rPr>
          <w:rFonts w:ascii="Arial" w:hAnsi="Arial" w:cs="Arial"/>
          <w:sz w:val="22"/>
          <w:szCs w:val="22"/>
        </w:rPr>
        <w:t xml:space="preserve"> </w:t>
      </w:r>
      <w:r w:rsidRPr="006E6476">
        <w:rPr>
          <w:rFonts w:ascii="Arial" w:hAnsi="Arial" w:cs="Arial"/>
          <w:sz w:val="22"/>
          <w:szCs w:val="22"/>
        </w:rPr>
        <w:t>lub zwrócenia naprawionego. Jeżeli Zleceniobiorca wymienił część przedmiotu objętego Gwarancją, zdanie poprzedzające stosuje się odpowiednio do części wymienionej. W innych wypadkach okres Gwarancji ulega przedłużeniu o czas, w ciągu którego wskutek wady przedmiotu objętego Gwarancją</w:t>
      </w:r>
      <w:r w:rsidRPr="006E6476" w:rsidDel="009236D3">
        <w:rPr>
          <w:rFonts w:ascii="Arial" w:hAnsi="Arial" w:cs="Arial"/>
          <w:sz w:val="22"/>
          <w:szCs w:val="22"/>
        </w:rPr>
        <w:t xml:space="preserve"> </w:t>
      </w:r>
      <w:r w:rsidRPr="006E6476">
        <w:rPr>
          <w:rFonts w:ascii="Arial" w:hAnsi="Arial" w:cs="Arial"/>
          <w:sz w:val="22"/>
          <w:szCs w:val="22"/>
        </w:rPr>
        <w:t xml:space="preserve">Zleceniodawca nie mógł z niego korzystać, ust. 2 stosuje się odpowiednio. </w:t>
      </w:r>
    </w:p>
    <w:p w14:paraId="59826210" w14:textId="77777777" w:rsidR="006E6476" w:rsidRPr="006E6476" w:rsidRDefault="006E6476" w:rsidP="00FD7EDB">
      <w:pPr>
        <w:widowControl/>
        <w:numPr>
          <w:ilvl w:val="0"/>
          <w:numId w:val="52"/>
        </w:numPr>
        <w:autoSpaceDE/>
        <w:autoSpaceDN/>
        <w:adjustRightInd/>
        <w:spacing w:after="8" w:line="266" w:lineRule="auto"/>
        <w:ind w:left="426"/>
        <w:jc w:val="both"/>
        <w:rPr>
          <w:rFonts w:ascii="Arial" w:hAnsi="Arial" w:cs="Arial"/>
          <w:sz w:val="22"/>
          <w:szCs w:val="22"/>
        </w:rPr>
      </w:pPr>
      <w:r w:rsidRPr="006E6476">
        <w:rPr>
          <w:rFonts w:ascii="Arial" w:hAnsi="Arial" w:cs="Arial"/>
          <w:sz w:val="22"/>
          <w:szCs w:val="22"/>
        </w:rPr>
        <w:t xml:space="preserve">Jeżeli Zleceniobiorca odmówi usunięcia wady przedmiotu objętego Gwarancją lub jego części albo nie usunie jej w terminie, o którym mowa w ust.  5, Zleceniodawca będzie </w:t>
      </w:r>
      <w:r w:rsidRPr="006E6476">
        <w:rPr>
          <w:rFonts w:ascii="Arial" w:hAnsi="Arial" w:cs="Arial"/>
          <w:sz w:val="22"/>
          <w:szCs w:val="22"/>
        </w:rPr>
        <w:lastRenderedPageBreak/>
        <w:t xml:space="preserve">uprawniony do samodzielnego lub za pośrednictwem osoby trzeciej, usunięcia wady na koszt i ryzyko Zleceniobiorcy, bez konieczności uzyskiwania sądowego upoważnienia. </w:t>
      </w:r>
    </w:p>
    <w:p w14:paraId="79F8DB5F" w14:textId="77777777" w:rsidR="006E6476" w:rsidRPr="006E6476" w:rsidRDefault="006E6476" w:rsidP="00FD7EDB">
      <w:pPr>
        <w:widowControl/>
        <w:numPr>
          <w:ilvl w:val="0"/>
          <w:numId w:val="52"/>
        </w:numPr>
        <w:autoSpaceDE/>
        <w:autoSpaceDN/>
        <w:adjustRightInd/>
        <w:spacing w:after="8" w:line="266" w:lineRule="auto"/>
        <w:ind w:left="426"/>
        <w:jc w:val="both"/>
        <w:rPr>
          <w:rFonts w:ascii="Arial" w:hAnsi="Arial" w:cs="Arial"/>
          <w:sz w:val="22"/>
          <w:szCs w:val="22"/>
        </w:rPr>
      </w:pPr>
      <w:r w:rsidRPr="006E6476">
        <w:rPr>
          <w:rFonts w:ascii="Arial" w:hAnsi="Arial" w:cs="Arial"/>
          <w:sz w:val="22"/>
          <w:szCs w:val="22"/>
        </w:rPr>
        <w:t xml:space="preserve">Zleceniodawca może dochodzić roszczeń z tytułu Gwarancji także po upływie okresów Gwarancji, jeżeli wady ujawnią się przed ich upływem. </w:t>
      </w:r>
    </w:p>
    <w:p w14:paraId="5B04CA5D" w14:textId="77777777" w:rsidR="006E6476" w:rsidRPr="006E6476" w:rsidRDefault="006E6476" w:rsidP="00FD7EDB">
      <w:pPr>
        <w:widowControl/>
        <w:numPr>
          <w:ilvl w:val="0"/>
          <w:numId w:val="52"/>
        </w:numPr>
        <w:autoSpaceDE/>
        <w:autoSpaceDN/>
        <w:adjustRightInd/>
        <w:spacing w:after="8" w:line="266" w:lineRule="auto"/>
        <w:ind w:left="426"/>
        <w:jc w:val="both"/>
        <w:rPr>
          <w:rFonts w:ascii="Arial" w:hAnsi="Arial" w:cs="Arial"/>
          <w:sz w:val="22"/>
          <w:szCs w:val="22"/>
        </w:rPr>
      </w:pPr>
      <w:r w:rsidRPr="006E6476">
        <w:rPr>
          <w:rFonts w:ascii="Arial" w:hAnsi="Arial" w:cs="Arial"/>
          <w:sz w:val="22"/>
          <w:szCs w:val="22"/>
        </w:rPr>
        <w:t xml:space="preserve">Postanowienia niniejszego paragrafu nie wyłączają ani nie ograniczają uprawnień Zleceniodawcy z tytułu rękojmi za wady przysługujących mu na zasadach ogólnych </w:t>
      </w:r>
      <w:r w:rsidRPr="006E6476">
        <w:rPr>
          <w:rFonts w:ascii="Arial" w:hAnsi="Arial" w:cs="Arial"/>
          <w:sz w:val="22"/>
          <w:szCs w:val="22"/>
        </w:rPr>
        <w:br/>
        <w:t>z uwzględnieniem postanowień ust. 11 - 14.</w:t>
      </w:r>
    </w:p>
    <w:p w14:paraId="61D43F8E" w14:textId="77777777" w:rsidR="006E6476" w:rsidRPr="006E6476" w:rsidRDefault="006E6476" w:rsidP="00FD7EDB">
      <w:pPr>
        <w:widowControl/>
        <w:numPr>
          <w:ilvl w:val="0"/>
          <w:numId w:val="52"/>
        </w:numPr>
        <w:autoSpaceDE/>
        <w:autoSpaceDN/>
        <w:adjustRightInd/>
        <w:spacing w:after="8" w:line="266" w:lineRule="auto"/>
        <w:ind w:left="426"/>
        <w:jc w:val="both"/>
        <w:rPr>
          <w:rFonts w:ascii="Arial" w:hAnsi="Arial" w:cs="Arial"/>
          <w:sz w:val="22"/>
          <w:szCs w:val="22"/>
        </w:rPr>
      </w:pPr>
      <w:r w:rsidRPr="006E6476">
        <w:rPr>
          <w:rFonts w:ascii="Arial" w:hAnsi="Arial" w:cs="Arial"/>
          <w:sz w:val="22"/>
          <w:szCs w:val="22"/>
        </w:rPr>
        <w:t xml:space="preserve">Zleceniobiorca udziela Zleceniodawcy rękojmi na cały Przedmiot Umowy na okres </w:t>
      </w:r>
      <w:r w:rsidR="00A3596D">
        <w:rPr>
          <w:rFonts w:ascii="Arial" w:hAnsi="Arial" w:cs="Arial"/>
          <w:sz w:val="22"/>
          <w:szCs w:val="22"/>
        </w:rPr>
        <w:t>24 miesięcy.</w:t>
      </w:r>
    </w:p>
    <w:p w14:paraId="26970866" w14:textId="77777777" w:rsidR="006E6476" w:rsidRPr="006E6476" w:rsidRDefault="006E6476" w:rsidP="00FD7EDB">
      <w:pPr>
        <w:widowControl/>
        <w:numPr>
          <w:ilvl w:val="0"/>
          <w:numId w:val="52"/>
        </w:numPr>
        <w:autoSpaceDE/>
        <w:autoSpaceDN/>
        <w:adjustRightInd/>
        <w:spacing w:after="8" w:line="266" w:lineRule="auto"/>
        <w:ind w:left="426"/>
        <w:jc w:val="both"/>
        <w:rPr>
          <w:rFonts w:ascii="Arial" w:hAnsi="Arial" w:cs="Arial"/>
          <w:sz w:val="22"/>
          <w:szCs w:val="22"/>
        </w:rPr>
      </w:pPr>
      <w:r w:rsidRPr="006E6476">
        <w:rPr>
          <w:rFonts w:ascii="Arial" w:hAnsi="Arial" w:cs="Arial"/>
          <w:sz w:val="22"/>
          <w:szCs w:val="22"/>
        </w:rPr>
        <w:t xml:space="preserve">Zleceniobiorca zobowiązuje się usunąć na swój koszt wady zgłoszone przez uprawnionego </w:t>
      </w:r>
      <w:r w:rsidRPr="006E6476">
        <w:rPr>
          <w:rFonts w:ascii="Arial" w:hAnsi="Arial" w:cs="Arial"/>
          <w:sz w:val="22"/>
          <w:szCs w:val="22"/>
        </w:rPr>
        <w:br/>
        <w:t xml:space="preserve">z rękojmi Zleceniodawcę w terminie </w:t>
      </w:r>
      <w:r w:rsidR="00A3596D">
        <w:rPr>
          <w:rFonts w:ascii="Arial" w:hAnsi="Arial" w:cs="Arial"/>
          <w:sz w:val="22"/>
          <w:szCs w:val="22"/>
        </w:rPr>
        <w:t>5</w:t>
      </w:r>
      <w:r w:rsidRPr="006E6476">
        <w:rPr>
          <w:rFonts w:ascii="Arial" w:hAnsi="Arial" w:cs="Arial"/>
          <w:sz w:val="22"/>
          <w:szCs w:val="22"/>
        </w:rPr>
        <w:t xml:space="preserve"> dni</w:t>
      </w:r>
      <w:r w:rsidR="00A3596D">
        <w:rPr>
          <w:rFonts w:ascii="Arial" w:hAnsi="Arial" w:cs="Arial"/>
          <w:sz w:val="22"/>
          <w:szCs w:val="22"/>
        </w:rPr>
        <w:t xml:space="preserve"> roboczych</w:t>
      </w:r>
      <w:r w:rsidRPr="006E6476">
        <w:rPr>
          <w:rFonts w:ascii="Arial" w:hAnsi="Arial" w:cs="Arial"/>
          <w:sz w:val="22"/>
          <w:szCs w:val="22"/>
        </w:rPr>
        <w:t xml:space="preserve"> od dnia ich zgłoszenia przez Zleceniodawcę. Jeżeli Zleceniobiorca odmówi usunięcia wady przedmiotu objętego rękojmią lub jego części albo nie usunie jej w terminie, o którym mowa w zdaniu poprzedzającym, Zleceniodawca będzie uprawniony do samodzielnego lub za pośrednictwem osoby trzeciej, usunięcia wady na koszt i ryzyko Zleceniodawcy, bez konieczności uzyskiwania sądowego upoważnienia.</w:t>
      </w:r>
    </w:p>
    <w:p w14:paraId="0B29F46B" w14:textId="77777777" w:rsidR="006E6476" w:rsidRPr="006E6476" w:rsidRDefault="006E6476" w:rsidP="00FD7EDB">
      <w:pPr>
        <w:widowControl/>
        <w:numPr>
          <w:ilvl w:val="0"/>
          <w:numId w:val="52"/>
        </w:numPr>
        <w:autoSpaceDE/>
        <w:autoSpaceDN/>
        <w:adjustRightInd/>
        <w:spacing w:after="8" w:line="266" w:lineRule="auto"/>
        <w:ind w:left="426"/>
        <w:jc w:val="both"/>
        <w:rPr>
          <w:rFonts w:ascii="Arial" w:hAnsi="Arial" w:cs="Arial"/>
          <w:sz w:val="22"/>
          <w:szCs w:val="22"/>
        </w:rPr>
      </w:pPr>
      <w:r w:rsidRPr="006E6476">
        <w:rPr>
          <w:rFonts w:ascii="Arial" w:hAnsi="Arial" w:cs="Arial"/>
          <w:sz w:val="22"/>
          <w:szCs w:val="22"/>
        </w:rPr>
        <w:t>Niezależnie od możliwości składania reklamacji, o których mowa w ust. 12, przez Zleceniodawcę w formie pisemnej, reklamacje te mogą być składane w imieniu Zleceniodawcy na adres e-mail Zleceniobiorcy wskazany w ust. 4 zdanie pierwsze.</w:t>
      </w:r>
    </w:p>
    <w:p w14:paraId="63926BA9" w14:textId="77777777" w:rsidR="006E6476" w:rsidRPr="00B6193D" w:rsidRDefault="006E6476" w:rsidP="00FD7EDB">
      <w:pPr>
        <w:widowControl/>
        <w:numPr>
          <w:ilvl w:val="0"/>
          <w:numId w:val="52"/>
        </w:numPr>
        <w:autoSpaceDE/>
        <w:autoSpaceDN/>
        <w:adjustRightInd/>
        <w:spacing w:after="8" w:line="266" w:lineRule="auto"/>
        <w:ind w:left="426"/>
        <w:jc w:val="both"/>
        <w:rPr>
          <w:rFonts w:ascii="Arial" w:hAnsi="Arial" w:cs="Arial"/>
          <w:b/>
          <w:bCs/>
          <w:sz w:val="22"/>
          <w:szCs w:val="22"/>
        </w:rPr>
      </w:pPr>
      <w:r w:rsidRPr="006E6476">
        <w:rPr>
          <w:rFonts w:ascii="Arial" w:hAnsi="Arial" w:cs="Arial"/>
          <w:sz w:val="22"/>
          <w:szCs w:val="22"/>
        </w:rPr>
        <w:t>Zleceniodawca może wykonywać uprawnienia z tytułu rękojmi za wady fizyczne przedmiotu Umowy, niezależnie od uprawnień wynikających z Gwarancji.</w:t>
      </w:r>
    </w:p>
    <w:p w14:paraId="0339147B" w14:textId="77777777" w:rsidR="00B6193D" w:rsidRPr="006E6476" w:rsidRDefault="00B6193D" w:rsidP="00DB5468">
      <w:pPr>
        <w:widowControl/>
        <w:autoSpaceDE/>
        <w:autoSpaceDN/>
        <w:adjustRightInd/>
        <w:spacing w:after="8" w:line="266" w:lineRule="auto"/>
        <w:ind w:left="426"/>
        <w:jc w:val="both"/>
        <w:rPr>
          <w:rFonts w:ascii="Arial" w:hAnsi="Arial" w:cs="Arial"/>
          <w:b/>
          <w:bCs/>
          <w:sz w:val="22"/>
          <w:szCs w:val="22"/>
        </w:rPr>
      </w:pPr>
    </w:p>
    <w:p w14:paraId="3FD35D3E" w14:textId="77777777" w:rsidR="00C3179B" w:rsidRPr="00B108FD" w:rsidRDefault="00C3179B" w:rsidP="00C3179B">
      <w:pPr>
        <w:pStyle w:val="Akapitzlist"/>
        <w:numPr>
          <w:ilvl w:val="0"/>
          <w:numId w:val="2"/>
        </w:numPr>
        <w:spacing w:after="0" w:line="240" w:lineRule="auto"/>
        <w:jc w:val="center"/>
        <w:rPr>
          <w:rFonts w:ascii="Arial" w:hAnsi="Arial" w:cs="Arial"/>
          <w:b/>
          <w:lang w:eastAsia="en-US"/>
        </w:rPr>
      </w:pPr>
    </w:p>
    <w:p w14:paraId="2AACF3F6" w14:textId="77777777" w:rsidR="00C3179B" w:rsidRDefault="00C3179B" w:rsidP="00C3179B">
      <w:pPr>
        <w:pStyle w:val="Akapitzlist"/>
        <w:spacing w:after="0" w:line="240" w:lineRule="auto"/>
        <w:ind w:left="0"/>
        <w:jc w:val="center"/>
        <w:rPr>
          <w:rFonts w:ascii="Arial" w:hAnsi="Arial" w:cs="Arial"/>
          <w:b/>
          <w:bCs/>
          <w:lang w:eastAsia="en-US"/>
        </w:rPr>
      </w:pPr>
      <w:r w:rsidRPr="2973B243">
        <w:rPr>
          <w:rFonts w:ascii="Arial" w:hAnsi="Arial" w:cs="Arial"/>
          <w:b/>
          <w:bCs/>
          <w:lang w:eastAsia="en-US"/>
        </w:rPr>
        <w:t>POUFNOŚĆ</w:t>
      </w:r>
    </w:p>
    <w:p w14:paraId="4817E614" w14:textId="77777777" w:rsidR="00C3179B" w:rsidRPr="00B108FD" w:rsidRDefault="00C3179B" w:rsidP="00C3179B">
      <w:pPr>
        <w:pStyle w:val="Akapitzlist"/>
        <w:spacing w:after="0" w:line="240" w:lineRule="auto"/>
        <w:ind w:left="0"/>
        <w:jc w:val="center"/>
        <w:rPr>
          <w:rFonts w:ascii="Arial" w:hAnsi="Arial" w:cs="Arial"/>
          <w:b/>
          <w:lang w:eastAsia="en-US"/>
        </w:rPr>
      </w:pPr>
    </w:p>
    <w:p w14:paraId="57E27291" w14:textId="77777777" w:rsidR="00C3179B" w:rsidRPr="00DF764A" w:rsidRDefault="00C3179B" w:rsidP="00C3179B">
      <w:pPr>
        <w:widowControl/>
        <w:numPr>
          <w:ilvl w:val="0"/>
          <w:numId w:val="29"/>
        </w:numPr>
        <w:autoSpaceDE/>
        <w:autoSpaceDN/>
        <w:adjustRightInd/>
        <w:spacing w:line="276" w:lineRule="auto"/>
        <w:jc w:val="both"/>
        <w:rPr>
          <w:rFonts w:ascii="Arial" w:eastAsia="Calibri" w:hAnsi="Arial"/>
        </w:rPr>
      </w:pPr>
      <w:r w:rsidRPr="00296F4E">
        <w:rPr>
          <w:rFonts w:ascii="Arial" w:eastAsia="Calibri" w:hAnsi="Arial"/>
          <w:sz w:val="22"/>
        </w:rPr>
        <w:t xml:space="preserve">Zleceniobiorca nieodwołalnie i bezwarunkowo zobowiązuje się do zachowania poufności Informacji Poufnych w rozumieniu niniejszego paragrafu oraz zobowiązuje się traktować je </w:t>
      </w:r>
      <w:r>
        <w:rPr>
          <w:rFonts w:ascii="Arial" w:eastAsia="Calibri" w:hAnsi="Arial"/>
          <w:sz w:val="22"/>
        </w:rPr>
        <w:br/>
      </w:r>
      <w:r w:rsidRPr="00296F4E">
        <w:rPr>
          <w:rFonts w:ascii="Arial" w:eastAsia="Calibri" w:hAnsi="Arial"/>
          <w:sz w:val="22"/>
        </w:rPr>
        <w:t xml:space="preserve">i chronić jak tajemnicę przedsiębiorstwa w rozumieniu ustawy z dnia 16 kwietnia 1993 roku </w:t>
      </w:r>
      <w:r>
        <w:rPr>
          <w:rFonts w:ascii="Arial" w:eastAsia="Calibri" w:hAnsi="Arial"/>
          <w:sz w:val="22"/>
        </w:rPr>
        <w:br/>
      </w:r>
      <w:r w:rsidRPr="00296F4E">
        <w:rPr>
          <w:rFonts w:ascii="Arial" w:eastAsia="Calibri" w:hAnsi="Arial"/>
          <w:sz w:val="22"/>
        </w:rPr>
        <w:t>o zwalczaniu nieuczciwej konkurencji</w:t>
      </w:r>
      <w:r w:rsidRPr="001E5EB5">
        <w:rPr>
          <w:rFonts w:ascii="Arial" w:eastAsia="Calibri" w:hAnsi="Arial" w:cs="Arial"/>
          <w:sz w:val="22"/>
          <w:szCs w:val="22"/>
          <w:lang w:eastAsia="en-US"/>
        </w:rPr>
        <w:t xml:space="preserve"> oraz informacji poufnych w rozumieniu rozporządzenia Parlamentu Europejskiego i Rady (UE) nr 596/2014 z dnia 16 kwietnia 2014 roku w sprawie nadużyć na rynku</w:t>
      </w:r>
      <w:r>
        <w:rPr>
          <w:rFonts w:ascii="Arial" w:eastAsia="Calibri" w:hAnsi="Arial" w:cs="Arial"/>
          <w:sz w:val="22"/>
          <w:szCs w:val="22"/>
          <w:lang w:eastAsia="en-US"/>
        </w:rPr>
        <w:t xml:space="preserve"> </w:t>
      </w:r>
      <w:r w:rsidRPr="009D5DEF">
        <w:rPr>
          <w:rFonts w:ascii="Arial" w:eastAsia="Calibri" w:hAnsi="Arial" w:cs="Arial"/>
          <w:sz w:val="22"/>
          <w:szCs w:val="22"/>
          <w:lang w:eastAsia="en-US"/>
        </w:rPr>
        <w:t>(rozporządzenie w sprawie nadużyć na rynku) oraz uchylające dyrektywę 2003/6/WE Parlamentu Europejskiego i Rady i dyrektywy Komisji 2003/12</w:t>
      </w:r>
      <w:r>
        <w:rPr>
          <w:rFonts w:ascii="Arial" w:eastAsia="Calibri" w:hAnsi="Arial" w:cs="Arial"/>
          <w:sz w:val="22"/>
          <w:szCs w:val="22"/>
          <w:lang w:eastAsia="en-US"/>
        </w:rPr>
        <w:t>4/WE, 2003/125/WE i 2004/72/WE</w:t>
      </w:r>
      <w:r w:rsidRPr="001E5EB5">
        <w:rPr>
          <w:rFonts w:ascii="Arial" w:eastAsia="Calibri" w:hAnsi="Arial" w:cs="Arial"/>
          <w:sz w:val="22"/>
          <w:szCs w:val="22"/>
          <w:lang w:eastAsia="en-US"/>
        </w:rPr>
        <w:t xml:space="preserve"> („rozporządzenie MAR”).</w:t>
      </w:r>
    </w:p>
    <w:p w14:paraId="255214B2" w14:textId="77777777" w:rsidR="00C3179B" w:rsidRPr="00DF764A" w:rsidRDefault="00C3179B" w:rsidP="00C3179B">
      <w:pPr>
        <w:widowControl/>
        <w:numPr>
          <w:ilvl w:val="0"/>
          <w:numId w:val="29"/>
        </w:numPr>
        <w:autoSpaceDE/>
        <w:autoSpaceDN/>
        <w:adjustRightInd/>
        <w:spacing w:line="276" w:lineRule="auto"/>
        <w:ind w:left="426" w:hanging="426"/>
        <w:jc w:val="both"/>
        <w:rPr>
          <w:rFonts w:ascii="Arial" w:eastAsia="Calibri" w:hAnsi="Arial"/>
        </w:rPr>
      </w:pPr>
      <w:r w:rsidRPr="00296F4E">
        <w:rPr>
          <w:rFonts w:ascii="Arial" w:eastAsia="Calibri" w:hAnsi="Arial"/>
          <w:sz w:val="22"/>
        </w:rPr>
        <w:t xml:space="preserve">Przez Informacje Poufne należy rozumieć wszelkie informacje (w tym przekazane lub pozyskane w formie ustnej, pisemnej, elektronicznej i każdej innej) związane z Umową </w:t>
      </w:r>
      <w:r w:rsidRPr="001E5EB5">
        <w:rPr>
          <w:rFonts w:ascii="Arial" w:eastAsia="Calibri" w:hAnsi="Arial" w:cs="Arial"/>
          <w:sz w:val="22"/>
          <w:szCs w:val="22"/>
          <w:lang w:eastAsia="en-US"/>
        </w:rPr>
        <w:t xml:space="preserve"> </w:t>
      </w:r>
      <w:r>
        <w:rPr>
          <w:rFonts w:ascii="Arial" w:eastAsia="Calibri" w:hAnsi="Arial" w:cs="Arial"/>
          <w:sz w:val="22"/>
          <w:szCs w:val="22"/>
          <w:lang w:eastAsia="en-US"/>
        </w:rPr>
        <w:br/>
      </w:r>
      <w:r w:rsidRPr="00296F4E">
        <w:rPr>
          <w:rFonts w:ascii="Arial" w:eastAsia="Calibri" w:hAnsi="Arial"/>
          <w:sz w:val="22"/>
        </w:rPr>
        <w:t>(w tym także sam fakt jej zawarcia), uzyskane w trakcie negocjacji warunków Umowy,</w:t>
      </w:r>
      <w:r w:rsidRPr="001E5EB5">
        <w:rPr>
          <w:rFonts w:ascii="Arial" w:eastAsia="Calibri" w:hAnsi="Arial" w:cs="Arial"/>
          <w:sz w:val="22"/>
          <w:szCs w:val="22"/>
          <w:lang w:eastAsia="en-US"/>
        </w:rPr>
        <w:t xml:space="preserve"> </w:t>
      </w:r>
      <w:r w:rsidRPr="00296F4E">
        <w:rPr>
          <w:rFonts w:ascii="Arial" w:eastAsia="Calibri" w:hAnsi="Arial"/>
          <w:sz w:val="22"/>
        </w:rPr>
        <w:t xml:space="preserve"> </w:t>
      </w:r>
      <w:r w:rsidRPr="00296F4E">
        <w:rPr>
          <w:rFonts w:ascii="Arial" w:eastAsia="Calibri" w:hAnsi="Arial"/>
          <w:sz w:val="22"/>
        </w:rPr>
        <w:br/>
        <w:t xml:space="preserve">w trakcie postępowań mających na celu zawarcie Umowy oraz w trakcie jej realizacji, bez względu na to, czy zostały one udostępnione Zleceniobiorcy w związku z zawarciem lub wykonywaniem Umowy, czy też zostały pozyskane przy tej okazji w inny sposób, </w:t>
      </w:r>
      <w:r>
        <w:rPr>
          <w:rFonts w:ascii="Arial" w:eastAsia="Calibri" w:hAnsi="Arial"/>
          <w:sz w:val="22"/>
        </w:rPr>
        <w:br/>
      </w:r>
      <w:r w:rsidRPr="00296F4E">
        <w:rPr>
          <w:rFonts w:ascii="Arial" w:eastAsia="Calibri" w:hAnsi="Arial"/>
          <w:sz w:val="22"/>
        </w:rPr>
        <w:t xml:space="preserve">w szczególności informacje o charakterze finansowym, gospodarczym, ekonomicznym, prawnym, technicznym, organizacyjnym, handlowym, administracyjnym, marketingowym, </w:t>
      </w:r>
      <w:r>
        <w:rPr>
          <w:rFonts w:ascii="Arial" w:eastAsia="Calibri" w:hAnsi="Arial"/>
          <w:sz w:val="22"/>
        </w:rPr>
        <w:br/>
      </w:r>
      <w:r w:rsidRPr="00296F4E">
        <w:rPr>
          <w:rFonts w:ascii="Arial" w:eastAsia="Calibri" w:hAnsi="Arial"/>
          <w:sz w:val="22"/>
        </w:rPr>
        <w:t xml:space="preserve">w tym dotyczące Zleceniodawcy, a także innych podmiotów, w szczególności tych, </w:t>
      </w:r>
      <w:r w:rsidRPr="001E5EB5">
        <w:rPr>
          <w:rFonts w:ascii="Arial" w:eastAsia="Calibri" w:hAnsi="Arial"/>
          <w:sz w:val="22"/>
          <w:szCs w:val="22"/>
          <w:lang w:eastAsia="en-US"/>
        </w:rPr>
        <w:br/>
      </w:r>
      <w:r w:rsidRPr="00296F4E">
        <w:rPr>
          <w:rFonts w:ascii="Arial" w:eastAsia="Calibri" w:hAnsi="Arial"/>
          <w:sz w:val="22"/>
        </w:rPr>
        <w:t>z którymi Zleceniodawca pozostaje w stosunku dominacji lub zależności oraz, z którymi jest powiązany kapitałowo lub umownie (Informacje Poufne).</w:t>
      </w:r>
    </w:p>
    <w:p w14:paraId="58F0B958" w14:textId="77777777" w:rsidR="00C3179B" w:rsidRPr="001E5EB5" w:rsidRDefault="00C3179B" w:rsidP="00C3179B">
      <w:pPr>
        <w:widowControl/>
        <w:numPr>
          <w:ilvl w:val="0"/>
          <w:numId w:val="29"/>
        </w:numPr>
        <w:autoSpaceDE/>
        <w:autoSpaceDN/>
        <w:adjustRightInd/>
        <w:spacing w:line="276" w:lineRule="auto"/>
        <w:ind w:left="426" w:hanging="426"/>
        <w:jc w:val="both"/>
        <w:rPr>
          <w:rFonts w:ascii="Arial" w:eastAsia="Calibri" w:hAnsi="Arial" w:cs="Arial"/>
          <w:sz w:val="22"/>
          <w:szCs w:val="22"/>
          <w:lang w:eastAsia="en-US"/>
        </w:rPr>
      </w:pPr>
      <w:r w:rsidRPr="001E5EB5">
        <w:rPr>
          <w:rFonts w:ascii="Arial" w:eastAsia="Calibri" w:hAnsi="Arial" w:cs="Arial"/>
          <w:sz w:val="22"/>
          <w:szCs w:val="22"/>
          <w:lang w:eastAsia="en-US"/>
        </w:rPr>
        <w:lastRenderedPageBreak/>
        <w:t>Informacja poufna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26034627" w14:textId="77777777" w:rsidR="00C3179B" w:rsidRPr="00DF764A" w:rsidRDefault="00C3179B" w:rsidP="00C3179B">
      <w:pPr>
        <w:widowControl/>
        <w:numPr>
          <w:ilvl w:val="0"/>
          <w:numId w:val="29"/>
        </w:numPr>
        <w:autoSpaceDE/>
        <w:autoSpaceDN/>
        <w:adjustRightInd/>
        <w:spacing w:line="276" w:lineRule="auto"/>
        <w:ind w:left="426" w:hanging="426"/>
        <w:jc w:val="both"/>
        <w:rPr>
          <w:rFonts w:ascii="Arial" w:eastAsia="Calibri" w:hAnsi="Arial"/>
        </w:rPr>
      </w:pPr>
      <w:r w:rsidRPr="00296F4E">
        <w:rPr>
          <w:rFonts w:ascii="Arial" w:eastAsia="Calibri" w:hAnsi="Arial"/>
          <w:sz w:val="22"/>
        </w:rPr>
        <w:t>Zleceniobiorca nie może bez uprzedniej pisemnej</w:t>
      </w:r>
      <w:r w:rsidRPr="001E5EB5">
        <w:rPr>
          <w:rFonts w:ascii="Arial" w:eastAsia="Calibri" w:hAnsi="Arial" w:cs="Arial"/>
          <w:sz w:val="22"/>
          <w:szCs w:val="22"/>
          <w:lang w:eastAsia="en-US"/>
        </w:rPr>
        <w:t>,</w:t>
      </w:r>
      <w:r w:rsidRPr="00296F4E">
        <w:rPr>
          <w:rFonts w:ascii="Arial" w:eastAsia="Calibri" w:hAnsi="Arial"/>
          <w:sz w:val="22"/>
        </w:rPr>
        <w:t xml:space="preserve"> pod rygorem nieważności</w:t>
      </w:r>
      <w:r w:rsidRPr="001E5EB5">
        <w:rPr>
          <w:rFonts w:ascii="Arial" w:eastAsia="Calibri" w:hAnsi="Arial" w:cs="Arial"/>
          <w:sz w:val="22"/>
          <w:szCs w:val="22"/>
          <w:lang w:eastAsia="en-US"/>
        </w:rPr>
        <w:t>,</w:t>
      </w:r>
      <w:r w:rsidRPr="00296F4E">
        <w:rPr>
          <w:rFonts w:ascii="Arial" w:eastAsia="Calibri" w:hAnsi="Arial"/>
          <w:sz w:val="22"/>
        </w:rPr>
        <w:t xml:space="preserve"> zgody Zleceniodawcy ujawniać, upubliczniać, przekazywać ani w inny sposób udostępniać osobom trzecim lub wykorzystywać do celów innych niż realizacja Umowy, jakichkolwiek Informacji Poufnych. </w:t>
      </w:r>
    </w:p>
    <w:p w14:paraId="66A71032" w14:textId="77777777" w:rsidR="00C3179B" w:rsidRPr="00DF764A" w:rsidRDefault="00C3179B" w:rsidP="00C3179B">
      <w:pPr>
        <w:widowControl/>
        <w:numPr>
          <w:ilvl w:val="0"/>
          <w:numId w:val="29"/>
        </w:numPr>
        <w:autoSpaceDE/>
        <w:autoSpaceDN/>
        <w:adjustRightInd/>
        <w:spacing w:line="276" w:lineRule="auto"/>
        <w:ind w:left="426" w:hanging="426"/>
        <w:jc w:val="both"/>
        <w:rPr>
          <w:rFonts w:ascii="Arial" w:eastAsia="Calibri" w:hAnsi="Arial"/>
        </w:rPr>
      </w:pPr>
      <w:r w:rsidRPr="00296F4E">
        <w:rPr>
          <w:rFonts w:ascii="Arial" w:eastAsia="Calibri" w:hAnsi="Arial"/>
          <w:sz w:val="22"/>
        </w:rPr>
        <w:t>Zobowiązanie do zachowania poufności nie ma zastosowania do Informacji Poufnych:</w:t>
      </w:r>
    </w:p>
    <w:p w14:paraId="322539B0" w14:textId="084C54F3" w:rsidR="00C3179B" w:rsidRPr="00DF764A" w:rsidRDefault="00C3179B" w:rsidP="00C3179B">
      <w:pPr>
        <w:widowControl/>
        <w:numPr>
          <w:ilvl w:val="0"/>
          <w:numId w:val="30"/>
        </w:numPr>
        <w:autoSpaceDE/>
        <w:autoSpaceDN/>
        <w:adjustRightInd/>
        <w:spacing w:line="276" w:lineRule="auto"/>
        <w:ind w:left="851" w:hanging="425"/>
        <w:jc w:val="both"/>
        <w:rPr>
          <w:rFonts w:ascii="Arial" w:eastAsia="Calibri" w:hAnsi="Arial"/>
        </w:rPr>
      </w:pPr>
      <w:r w:rsidRPr="00296F4E">
        <w:rPr>
          <w:rFonts w:ascii="Arial" w:eastAsia="Calibri" w:hAnsi="Arial"/>
          <w:sz w:val="22"/>
        </w:rPr>
        <w:t xml:space="preserve">które są dostępne </w:t>
      </w:r>
      <w:r>
        <w:rPr>
          <w:rFonts w:ascii="Arial" w:eastAsia="Calibri" w:hAnsi="Arial" w:cs="Arial"/>
          <w:sz w:val="22"/>
          <w:szCs w:val="22"/>
          <w:lang w:eastAsia="en-US"/>
        </w:rPr>
        <w:t xml:space="preserve">dla </w:t>
      </w:r>
      <w:r w:rsidRPr="00296F4E">
        <w:rPr>
          <w:rFonts w:ascii="Arial" w:eastAsia="Calibri" w:hAnsi="Arial"/>
          <w:sz w:val="22"/>
        </w:rPr>
        <w:t xml:space="preserve">Zleceniobiorcy przed ich ujawnieniem Zleceniobiorcy przez </w:t>
      </w:r>
      <w:r>
        <w:rPr>
          <w:rFonts w:ascii="Arial" w:eastAsia="Calibri" w:hAnsi="Arial" w:cs="Arial"/>
          <w:sz w:val="22"/>
          <w:szCs w:val="22"/>
          <w:lang w:eastAsia="en-US"/>
        </w:rPr>
        <w:t>Zleceniodawc</w:t>
      </w:r>
      <w:r w:rsidR="00FE717D">
        <w:rPr>
          <w:rFonts w:ascii="Arial" w:eastAsia="Calibri" w:hAnsi="Arial" w:cs="Arial"/>
          <w:sz w:val="22"/>
          <w:szCs w:val="22"/>
          <w:lang w:eastAsia="en-US"/>
        </w:rPr>
        <w:t>ę</w:t>
      </w:r>
      <w:r w:rsidRPr="00296F4E">
        <w:rPr>
          <w:rFonts w:ascii="Arial" w:eastAsia="Calibri" w:hAnsi="Arial"/>
          <w:sz w:val="22"/>
        </w:rPr>
        <w:t>;</w:t>
      </w:r>
    </w:p>
    <w:p w14:paraId="5922E183" w14:textId="77777777" w:rsidR="00C3179B" w:rsidRPr="00DF764A" w:rsidRDefault="00C3179B" w:rsidP="00C3179B">
      <w:pPr>
        <w:widowControl/>
        <w:numPr>
          <w:ilvl w:val="0"/>
          <w:numId w:val="30"/>
        </w:numPr>
        <w:autoSpaceDE/>
        <w:autoSpaceDN/>
        <w:adjustRightInd/>
        <w:spacing w:line="276" w:lineRule="auto"/>
        <w:ind w:left="851" w:hanging="425"/>
        <w:jc w:val="both"/>
        <w:rPr>
          <w:rFonts w:ascii="Arial" w:eastAsia="Calibri" w:hAnsi="Arial"/>
        </w:rPr>
      </w:pPr>
      <w:r w:rsidRPr="00296F4E">
        <w:rPr>
          <w:rFonts w:ascii="Arial" w:eastAsia="Calibri" w:hAnsi="Arial"/>
          <w:sz w:val="22"/>
        </w:rPr>
        <w:t>które zostały uzyskane z wyraźnym wyłączeniem przez Zleceniodawcę zobowiązania Zleceniobiorcy do zachowania poufności;</w:t>
      </w:r>
    </w:p>
    <w:p w14:paraId="2A3250DB" w14:textId="77777777" w:rsidR="00C3179B" w:rsidRPr="00DF764A" w:rsidRDefault="00C3179B" w:rsidP="00C3179B">
      <w:pPr>
        <w:widowControl/>
        <w:numPr>
          <w:ilvl w:val="0"/>
          <w:numId w:val="30"/>
        </w:numPr>
        <w:autoSpaceDE/>
        <w:autoSpaceDN/>
        <w:adjustRightInd/>
        <w:spacing w:line="276" w:lineRule="auto"/>
        <w:ind w:left="851" w:hanging="425"/>
        <w:jc w:val="both"/>
        <w:rPr>
          <w:rFonts w:ascii="Arial" w:eastAsia="Calibri" w:hAnsi="Arial"/>
        </w:rPr>
      </w:pPr>
      <w:r w:rsidRPr="00296F4E">
        <w:rPr>
          <w:rFonts w:ascii="Arial" w:eastAsia="Calibri" w:hAnsi="Arial"/>
          <w:sz w:val="22"/>
        </w:rPr>
        <w:t>które zostały uzyskane od osoby trzeciej, która uprawniona jest do udzielenia takich informacji;</w:t>
      </w:r>
      <w:r w:rsidRPr="001E5EB5">
        <w:rPr>
          <w:rFonts w:ascii="Arial" w:eastAsia="Calibri" w:hAnsi="Arial" w:cs="Arial"/>
          <w:sz w:val="22"/>
          <w:szCs w:val="22"/>
          <w:lang w:eastAsia="en-US"/>
        </w:rPr>
        <w:t xml:space="preserve"> </w:t>
      </w:r>
    </w:p>
    <w:p w14:paraId="6754BB78" w14:textId="77777777" w:rsidR="00C3179B" w:rsidRPr="00DF764A" w:rsidRDefault="00C3179B" w:rsidP="00C3179B">
      <w:pPr>
        <w:widowControl/>
        <w:numPr>
          <w:ilvl w:val="0"/>
          <w:numId w:val="30"/>
        </w:numPr>
        <w:autoSpaceDE/>
        <w:autoSpaceDN/>
        <w:adjustRightInd/>
        <w:spacing w:line="276" w:lineRule="auto"/>
        <w:ind w:left="851" w:hanging="425"/>
        <w:jc w:val="both"/>
        <w:rPr>
          <w:rFonts w:ascii="Arial" w:eastAsia="Calibri" w:hAnsi="Arial"/>
        </w:rPr>
      </w:pPr>
      <w:r w:rsidRPr="00296F4E">
        <w:rPr>
          <w:rFonts w:ascii="Arial" w:eastAsia="Calibri" w:hAnsi="Arial"/>
          <w:sz w:val="22"/>
        </w:rPr>
        <w:t>których ujawnienie wymagane jest na podstawie bezwzględnie obowiązujących przepisów prawa lub na podstawie żądania uprawnionych władz;</w:t>
      </w:r>
    </w:p>
    <w:p w14:paraId="38A8E999" w14:textId="77777777" w:rsidR="00C3179B" w:rsidRPr="00DF764A" w:rsidRDefault="00C3179B" w:rsidP="00C3179B">
      <w:pPr>
        <w:widowControl/>
        <w:numPr>
          <w:ilvl w:val="0"/>
          <w:numId w:val="30"/>
        </w:numPr>
        <w:autoSpaceDE/>
        <w:autoSpaceDN/>
        <w:adjustRightInd/>
        <w:spacing w:line="276" w:lineRule="auto"/>
        <w:ind w:left="851" w:hanging="425"/>
        <w:jc w:val="both"/>
        <w:rPr>
          <w:rFonts w:ascii="Arial" w:eastAsia="Calibri" w:hAnsi="Arial"/>
        </w:rPr>
      </w:pPr>
      <w:r w:rsidRPr="00296F4E">
        <w:rPr>
          <w:rFonts w:ascii="Arial" w:eastAsia="Calibri" w:hAnsi="Arial"/>
          <w:sz w:val="22"/>
        </w:rPr>
        <w:t>które stanowią informacje powszechnie znane.</w:t>
      </w:r>
    </w:p>
    <w:p w14:paraId="431667DA" w14:textId="77777777" w:rsidR="00C3179B" w:rsidRPr="00DF764A" w:rsidRDefault="00C3179B" w:rsidP="00C3179B">
      <w:pPr>
        <w:widowControl/>
        <w:numPr>
          <w:ilvl w:val="0"/>
          <w:numId w:val="29"/>
        </w:numPr>
        <w:autoSpaceDE/>
        <w:autoSpaceDN/>
        <w:adjustRightInd/>
        <w:spacing w:line="276" w:lineRule="auto"/>
        <w:ind w:left="426" w:hanging="426"/>
        <w:jc w:val="both"/>
        <w:rPr>
          <w:rFonts w:ascii="Arial" w:eastAsia="Calibri" w:hAnsi="Arial"/>
        </w:rPr>
      </w:pPr>
      <w:r w:rsidRPr="00296F4E">
        <w:rPr>
          <w:rFonts w:ascii="Arial" w:eastAsia="Calibri" w:hAnsi="Arial"/>
          <w:sz w:val="22"/>
        </w:rPr>
        <w:t>W zakresie niezbędnym do realizacji Umowy, Zleceniobiorca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Zleceniobiorca ponosi odpowiedzialność, jak za działania i zaniechania własne.</w:t>
      </w:r>
    </w:p>
    <w:p w14:paraId="4D9AE4CB" w14:textId="77777777" w:rsidR="00C3179B" w:rsidRPr="001E5EB5" w:rsidRDefault="00C3179B" w:rsidP="00C3179B">
      <w:pPr>
        <w:widowControl/>
        <w:numPr>
          <w:ilvl w:val="0"/>
          <w:numId w:val="29"/>
        </w:numPr>
        <w:autoSpaceDE/>
        <w:autoSpaceDN/>
        <w:adjustRightInd/>
        <w:spacing w:line="276" w:lineRule="auto"/>
        <w:ind w:left="426" w:hanging="426"/>
        <w:jc w:val="both"/>
        <w:rPr>
          <w:rFonts w:ascii="Arial" w:eastAsia="Calibri" w:hAnsi="Arial" w:cs="Arial"/>
          <w:sz w:val="22"/>
          <w:szCs w:val="22"/>
          <w:lang w:eastAsia="en-US"/>
        </w:rPr>
      </w:pPr>
      <w:r>
        <w:rPr>
          <w:rFonts w:ascii="Arial" w:eastAsia="Calibri" w:hAnsi="Arial" w:cs="Arial"/>
          <w:sz w:val="22"/>
          <w:szCs w:val="22"/>
          <w:lang w:eastAsia="en-US"/>
        </w:rPr>
        <w:t>Zleceniobiorca</w:t>
      </w:r>
      <w:r w:rsidRPr="001E5EB5">
        <w:rPr>
          <w:rFonts w:ascii="Arial" w:eastAsia="Calibri" w:hAnsi="Arial" w:cs="Arial"/>
          <w:sz w:val="22"/>
          <w:szCs w:val="22"/>
          <w:lang w:eastAsia="en-US"/>
        </w:rPr>
        <w:t xml:space="preserve"> oświadcza, że dysponuje odpowiednimi środkami organizacyjno-technicznymi, które zapewniają bezpieczeństwo informacjom przekazanym przez </w:t>
      </w:r>
      <w:r>
        <w:rPr>
          <w:rFonts w:ascii="Arial" w:eastAsia="Calibri" w:hAnsi="Arial" w:cs="Arial"/>
          <w:sz w:val="22"/>
          <w:szCs w:val="22"/>
          <w:lang w:eastAsia="en-US"/>
        </w:rPr>
        <w:t>Zleceniodawcę</w:t>
      </w:r>
      <w:r w:rsidRPr="001E5EB5">
        <w:rPr>
          <w:rFonts w:ascii="Arial" w:eastAsia="Calibri" w:hAnsi="Arial" w:cs="Arial"/>
          <w:sz w:val="22"/>
          <w:szCs w:val="22"/>
          <w:lang w:eastAsia="en-US"/>
        </w:rPr>
        <w:t xml:space="preserve"> w ramach realizacji Umowy.</w:t>
      </w:r>
    </w:p>
    <w:p w14:paraId="4A482E57" w14:textId="77777777" w:rsidR="00C3179B" w:rsidRPr="00DF764A" w:rsidRDefault="00C3179B" w:rsidP="00C3179B">
      <w:pPr>
        <w:widowControl/>
        <w:numPr>
          <w:ilvl w:val="0"/>
          <w:numId w:val="29"/>
        </w:numPr>
        <w:autoSpaceDE/>
        <w:autoSpaceDN/>
        <w:adjustRightInd/>
        <w:spacing w:line="276" w:lineRule="auto"/>
        <w:ind w:left="426" w:hanging="426"/>
        <w:jc w:val="both"/>
        <w:rPr>
          <w:rFonts w:ascii="Arial" w:eastAsia="Calibri" w:hAnsi="Arial"/>
        </w:rPr>
      </w:pPr>
      <w:r w:rsidRPr="00296F4E">
        <w:rPr>
          <w:rFonts w:ascii="Arial" w:eastAsia="Calibri" w:hAnsi="Arial"/>
          <w:sz w:val="22"/>
        </w:rPr>
        <w:t>Zobowiązanie do zachowania poufności, o którym mowa w niniejszym paragrafie wiąże Zleceniobiorcę w czasie obowiązywania Umowy</w:t>
      </w:r>
      <w:r w:rsidRPr="001E5EB5">
        <w:rPr>
          <w:rFonts w:ascii="Arial" w:eastAsia="Calibri" w:hAnsi="Arial" w:cs="Arial"/>
          <w:sz w:val="22"/>
          <w:szCs w:val="22"/>
          <w:lang w:eastAsia="en-US"/>
        </w:rPr>
        <w:t>, a także</w:t>
      </w:r>
      <w:r w:rsidRPr="00296F4E">
        <w:rPr>
          <w:rFonts w:ascii="Arial" w:eastAsia="Calibri" w:hAnsi="Arial"/>
          <w:sz w:val="22"/>
        </w:rPr>
        <w:t xml:space="preserve"> w okresie </w:t>
      </w:r>
      <w:r w:rsidRPr="001E5EB5">
        <w:rPr>
          <w:rFonts w:ascii="Arial" w:eastAsia="Calibri" w:hAnsi="Arial" w:cs="Arial"/>
          <w:sz w:val="22"/>
          <w:szCs w:val="22"/>
          <w:lang w:eastAsia="en-US"/>
        </w:rPr>
        <w:t xml:space="preserve"> 5</w:t>
      </w:r>
      <w:r w:rsidRPr="00296F4E">
        <w:rPr>
          <w:rFonts w:ascii="Arial" w:eastAsia="Calibri" w:hAnsi="Arial"/>
          <w:sz w:val="22"/>
        </w:rPr>
        <w:t xml:space="preserve"> lat od jej wygaśnięcia, rozwiązania lub odstąpienia od Umowy</w:t>
      </w:r>
      <w:r w:rsidRPr="001E5EB5">
        <w:rPr>
          <w:rFonts w:ascii="Arial" w:eastAsia="Calibri" w:hAnsi="Arial" w:cs="Arial"/>
          <w:sz w:val="22"/>
          <w:szCs w:val="22"/>
          <w:lang w:eastAsia="en-US"/>
        </w:rPr>
        <w:t>.</w:t>
      </w:r>
    </w:p>
    <w:p w14:paraId="4E269D57" w14:textId="77777777" w:rsidR="00C3179B" w:rsidRPr="00DF764A" w:rsidRDefault="00C3179B" w:rsidP="00C3179B">
      <w:pPr>
        <w:widowControl/>
        <w:numPr>
          <w:ilvl w:val="0"/>
          <w:numId w:val="29"/>
        </w:numPr>
        <w:autoSpaceDE/>
        <w:autoSpaceDN/>
        <w:adjustRightInd/>
        <w:spacing w:line="276" w:lineRule="auto"/>
        <w:ind w:left="426" w:hanging="426"/>
        <w:jc w:val="both"/>
        <w:rPr>
          <w:rFonts w:ascii="Arial" w:eastAsia="Calibri" w:hAnsi="Arial"/>
        </w:rPr>
      </w:pPr>
      <w:r w:rsidRPr="00296F4E">
        <w:rPr>
          <w:rFonts w:ascii="Arial" w:eastAsia="Calibri" w:hAnsi="Arial"/>
          <w:sz w:val="22"/>
        </w:rPr>
        <w:t>Zleceniobiorca zobowiązuje się, że zarówno on, jak i osoby, którymi posługuje się przy wykonywaniu Umowy, niezwłocznie po zakończeniu wykonania Umowy, a także na każde pisemne żądanie Zleceniodawcy, bezzwłocznie zwrócą lub zniszczą wszelkie dokumenty lub inne nośniki Informacji Poufnych, w tym ich kopie oraz opracowania i wyciągi, za wyjątkiem jednego ich egzemplarza dla celów archiwalnych, który Zleceniobiorca uprawniony jest zachować.</w:t>
      </w:r>
      <w:r w:rsidRPr="001E5EB5">
        <w:rPr>
          <w:rFonts w:ascii="Arial" w:eastAsia="Calibri" w:hAnsi="Arial" w:cs="Arial"/>
          <w:sz w:val="22"/>
          <w:szCs w:val="22"/>
          <w:lang w:eastAsia="en-US"/>
        </w:rPr>
        <w:t xml:space="preserve"> </w:t>
      </w:r>
      <w:r w:rsidR="00F542AA" w:rsidRPr="00F542AA">
        <w:rPr>
          <w:rFonts w:ascii="Arial" w:eastAsia="Calibri" w:hAnsi="Arial" w:cs="Arial"/>
          <w:sz w:val="22"/>
          <w:szCs w:val="22"/>
          <w:lang w:eastAsia="en-US"/>
        </w:rPr>
        <w:t>Ponadto nie wymaga się od Zleceniobiorcy usunięcia dokumentów przechowywanych w elektronicznym systemie archiwizacji lub kopii dokumentów, które zostały sporządzone zgodnie z automatycznymi procedurami tworzenia kopii zapasowych IT lub wewnętrznymi procedurami Zleceniobiorcy odzyskiwania danych po awarii, pod warunkiem, że w każdym przypadku takie dokumenty będą nadal traktowane jako poufne.</w:t>
      </w:r>
    </w:p>
    <w:p w14:paraId="3A6EF55D" w14:textId="77777777" w:rsidR="00C3179B" w:rsidRPr="00DF764A" w:rsidRDefault="00C3179B" w:rsidP="0071202C">
      <w:pPr>
        <w:widowControl/>
        <w:numPr>
          <w:ilvl w:val="0"/>
          <w:numId w:val="29"/>
        </w:numPr>
        <w:autoSpaceDE/>
        <w:autoSpaceDN/>
        <w:adjustRightInd/>
        <w:spacing w:line="276" w:lineRule="auto"/>
        <w:ind w:left="426" w:hanging="426"/>
        <w:jc w:val="both"/>
        <w:rPr>
          <w:rFonts w:ascii="Arial" w:eastAsia="Calibri" w:hAnsi="Arial"/>
        </w:rPr>
      </w:pPr>
      <w:r w:rsidRPr="00296F4E">
        <w:rPr>
          <w:rFonts w:ascii="Arial" w:eastAsia="Calibri" w:hAnsi="Arial"/>
          <w:sz w:val="22"/>
        </w:rPr>
        <w:lastRenderedPageBreak/>
        <w:t>Określone w niniejszym paragrafie obowiązki Zleceniobiorcy w zakresie Informacji Poufnych dotyczą</w:t>
      </w:r>
      <w:r w:rsidRPr="001E5EB5">
        <w:rPr>
          <w:rFonts w:ascii="Arial" w:eastAsia="Calibri" w:hAnsi="Arial" w:cs="Arial"/>
          <w:sz w:val="22"/>
          <w:szCs w:val="22"/>
          <w:lang w:eastAsia="en-US"/>
        </w:rPr>
        <w:t xml:space="preserve"> </w:t>
      </w:r>
      <w:r w:rsidRPr="00296F4E">
        <w:rPr>
          <w:rFonts w:ascii="Arial" w:eastAsia="Calibri" w:hAnsi="Arial"/>
          <w:sz w:val="22"/>
        </w:rPr>
        <w:t>również</w:t>
      </w:r>
      <w:r w:rsidRPr="001E5EB5">
        <w:rPr>
          <w:rFonts w:ascii="Arial" w:eastAsia="Calibri" w:hAnsi="Arial" w:cs="Arial"/>
          <w:sz w:val="22"/>
          <w:szCs w:val="22"/>
          <w:lang w:eastAsia="en-US"/>
        </w:rPr>
        <w:t xml:space="preserve"> </w:t>
      </w:r>
      <w:r w:rsidRPr="00296F4E">
        <w:rPr>
          <w:rFonts w:ascii="Arial" w:eastAsia="Calibri" w:hAnsi="Arial"/>
          <w:sz w:val="22"/>
        </w:rPr>
        <w:t xml:space="preserve">osób </w:t>
      </w:r>
      <w:r w:rsidRPr="0071202C">
        <w:rPr>
          <w:rFonts w:ascii="Arial" w:eastAsia="Calibri" w:hAnsi="Arial"/>
          <w:sz w:val="22"/>
        </w:rPr>
        <w:t>zatrudnionych</w:t>
      </w:r>
      <w:r w:rsidRPr="00296F4E">
        <w:rPr>
          <w:rFonts w:ascii="Arial" w:eastAsia="Calibri" w:hAnsi="Arial"/>
          <w:sz w:val="22"/>
        </w:rPr>
        <w:t xml:space="preserve"> przez Zleceniobiorcę,</w:t>
      </w:r>
      <w:r w:rsidRPr="00296F4E">
        <w:t xml:space="preserve"> </w:t>
      </w:r>
      <w:r w:rsidRPr="00296F4E">
        <w:rPr>
          <w:rFonts w:ascii="Arial" w:eastAsia="Calibri" w:hAnsi="Arial"/>
          <w:sz w:val="22"/>
        </w:rPr>
        <w:t>ewentualnych podwykonawców Zleceniobiorcy lub osób współpracujących ze Zleceniobiorcą przy wykonywaniu Umowy. Zleceniobiorca zapewni, aby umowy</w:t>
      </w:r>
      <w:r w:rsidRPr="001E5EB5">
        <w:rPr>
          <w:rFonts w:ascii="Arial" w:eastAsia="Calibri" w:hAnsi="Arial" w:cs="Arial"/>
          <w:sz w:val="22"/>
          <w:szCs w:val="22"/>
          <w:lang w:eastAsia="en-US"/>
        </w:rPr>
        <w:t xml:space="preserve"> </w:t>
      </w:r>
      <w:r w:rsidRPr="00296F4E">
        <w:rPr>
          <w:rFonts w:ascii="Arial" w:eastAsia="Calibri" w:hAnsi="Arial"/>
          <w:sz w:val="22"/>
        </w:rPr>
        <w:t>zawierane</w:t>
      </w:r>
      <w:r w:rsidRPr="001E5EB5">
        <w:rPr>
          <w:rFonts w:ascii="Arial" w:eastAsia="Calibri" w:hAnsi="Arial" w:cs="Arial"/>
          <w:sz w:val="22"/>
          <w:szCs w:val="22"/>
          <w:lang w:eastAsia="en-US"/>
        </w:rPr>
        <w:t xml:space="preserve"> </w:t>
      </w:r>
      <w:r w:rsidRPr="00296F4E">
        <w:rPr>
          <w:rFonts w:ascii="Arial" w:eastAsia="Calibri" w:hAnsi="Arial"/>
          <w:sz w:val="22"/>
        </w:rPr>
        <w:t xml:space="preserve">z </w:t>
      </w:r>
      <w:r w:rsidRPr="0383C2A0">
        <w:rPr>
          <w:rFonts w:ascii="Arial" w:eastAsia="Calibri" w:hAnsi="Arial" w:cs="Arial"/>
          <w:sz w:val="22"/>
          <w:szCs w:val="22"/>
          <w:lang w:eastAsia="en-US"/>
        </w:rPr>
        <w:t>ww.</w:t>
      </w:r>
      <w:r w:rsidRPr="00296F4E">
        <w:rPr>
          <w:rFonts w:ascii="Arial" w:eastAsia="Calibri" w:hAnsi="Arial"/>
          <w:sz w:val="22"/>
        </w:rPr>
        <w:t xml:space="preserve"> osobami zawierały</w:t>
      </w:r>
      <w:r w:rsidRPr="001E5EB5">
        <w:rPr>
          <w:rFonts w:ascii="Arial" w:eastAsia="Calibri" w:hAnsi="Arial" w:cs="Arial"/>
          <w:sz w:val="22"/>
          <w:szCs w:val="22"/>
          <w:lang w:eastAsia="en-US"/>
        </w:rPr>
        <w:t xml:space="preserve"> </w:t>
      </w:r>
      <w:r w:rsidRPr="00296F4E">
        <w:rPr>
          <w:rFonts w:ascii="Arial" w:eastAsia="Calibri" w:hAnsi="Arial"/>
          <w:sz w:val="22"/>
        </w:rPr>
        <w:t>odpowiednie</w:t>
      </w:r>
      <w:r w:rsidRPr="001E5EB5">
        <w:rPr>
          <w:rFonts w:ascii="Arial" w:eastAsia="Calibri" w:hAnsi="Arial" w:cs="Arial"/>
          <w:sz w:val="22"/>
          <w:szCs w:val="22"/>
          <w:lang w:eastAsia="en-US"/>
        </w:rPr>
        <w:t xml:space="preserve"> zapisy </w:t>
      </w:r>
      <w:r w:rsidRPr="00296F4E">
        <w:rPr>
          <w:rFonts w:ascii="Arial" w:eastAsia="Calibri" w:hAnsi="Arial"/>
          <w:sz w:val="22"/>
        </w:rPr>
        <w:t xml:space="preserve">gwarantujące zachowanie poufności w zakresie Informacji Poufnych przez te osoby a nadto przekaże Zleceniodawcy w terminie </w:t>
      </w:r>
      <w:r>
        <w:rPr>
          <w:rFonts w:ascii="Arial" w:eastAsia="Calibri" w:hAnsi="Arial"/>
          <w:sz w:val="22"/>
        </w:rPr>
        <w:t>7</w:t>
      </w:r>
      <w:r w:rsidRPr="001E5EB5">
        <w:rPr>
          <w:rFonts w:ascii="Arial" w:eastAsia="Calibri" w:hAnsi="Arial" w:cs="Arial"/>
          <w:sz w:val="22"/>
          <w:szCs w:val="22"/>
          <w:lang w:eastAsia="en-US"/>
        </w:rPr>
        <w:t xml:space="preserve"> </w:t>
      </w:r>
      <w:r w:rsidRPr="00296F4E">
        <w:rPr>
          <w:rFonts w:ascii="Arial" w:eastAsia="Calibri" w:hAnsi="Arial"/>
          <w:sz w:val="22"/>
        </w:rPr>
        <w:t>dni od podpisania umowy z tymi osobami pisemne oświadczenie o zachowaniu poufności w zakresie Informacji Poufnych</w:t>
      </w:r>
      <w:r w:rsidRPr="001E5EB5">
        <w:rPr>
          <w:rFonts w:ascii="Arial" w:eastAsia="Calibri" w:hAnsi="Arial" w:cs="Arial"/>
          <w:sz w:val="22"/>
          <w:szCs w:val="22"/>
          <w:lang w:eastAsia="en-US"/>
        </w:rPr>
        <w:t xml:space="preserve">.    </w:t>
      </w:r>
    </w:p>
    <w:p w14:paraId="4DC7B3B2" w14:textId="77777777" w:rsidR="00C3179B" w:rsidRPr="000B4562" w:rsidRDefault="00C3179B" w:rsidP="0071202C">
      <w:pPr>
        <w:widowControl/>
        <w:numPr>
          <w:ilvl w:val="0"/>
          <w:numId w:val="29"/>
        </w:numPr>
        <w:autoSpaceDE/>
        <w:autoSpaceDN/>
        <w:adjustRightInd/>
        <w:spacing w:line="276" w:lineRule="auto"/>
        <w:ind w:left="426" w:hanging="426"/>
        <w:jc w:val="both"/>
        <w:rPr>
          <w:rFonts w:ascii="Arial" w:eastAsia="Calibri" w:hAnsi="Arial"/>
          <w:sz w:val="22"/>
        </w:rPr>
      </w:pPr>
      <w:r w:rsidRPr="000B4562">
        <w:rPr>
          <w:rFonts w:ascii="Arial" w:eastAsia="Calibri" w:hAnsi="Arial"/>
          <w:sz w:val="22"/>
        </w:rPr>
        <w:t>Zleceniobiorca przyjmuje do wiadomości, że w imieniu Zleceniodawcy czynności w zakresie obsługi klienta, usługi kadrowo-płacowe lub usługi finansowo-księgowe, w tym usługi windykacyjne (dalej: Czynności), może wykonywać inny podmiot z grupy kapitałowej Zleceniodawcy, w szczególności TAURON Obsługa Klienta sp. z o.o. (dalej: Podmiot Obsługujący).</w:t>
      </w:r>
    </w:p>
    <w:p w14:paraId="01459560" w14:textId="77777777" w:rsidR="00C3179B" w:rsidRPr="000B4562" w:rsidRDefault="00C3179B" w:rsidP="0071202C">
      <w:pPr>
        <w:widowControl/>
        <w:numPr>
          <w:ilvl w:val="0"/>
          <w:numId w:val="29"/>
        </w:numPr>
        <w:autoSpaceDE/>
        <w:autoSpaceDN/>
        <w:adjustRightInd/>
        <w:spacing w:line="276" w:lineRule="auto"/>
        <w:ind w:left="426" w:hanging="426"/>
        <w:jc w:val="both"/>
        <w:rPr>
          <w:rFonts w:ascii="Arial" w:eastAsia="Calibri" w:hAnsi="Arial"/>
          <w:sz w:val="22"/>
        </w:rPr>
      </w:pPr>
      <w:r w:rsidRPr="000B4562">
        <w:rPr>
          <w:rFonts w:ascii="Arial" w:eastAsia="Calibri" w:hAnsi="Arial"/>
          <w:sz w:val="22"/>
        </w:rPr>
        <w:t>Zleceniobiorca wyraża zgodę na przekazywanie przez Zleceniodawcę Podmiotowi Obsługującemu wszelkich informacji i danych niezbędnych do prawidłowego wykonywania Czynności związanych z niniejszą Umową.</w:t>
      </w:r>
    </w:p>
    <w:p w14:paraId="658031F4" w14:textId="77777777" w:rsidR="00C3179B" w:rsidRPr="000B4562" w:rsidRDefault="00C3179B" w:rsidP="0071202C">
      <w:pPr>
        <w:widowControl/>
        <w:numPr>
          <w:ilvl w:val="0"/>
          <w:numId w:val="29"/>
        </w:numPr>
        <w:autoSpaceDE/>
        <w:autoSpaceDN/>
        <w:adjustRightInd/>
        <w:spacing w:line="276" w:lineRule="auto"/>
        <w:ind w:left="426" w:hanging="426"/>
        <w:jc w:val="both"/>
        <w:rPr>
          <w:rFonts w:ascii="Arial" w:eastAsia="Calibri" w:hAnsi="Arial"/>
          <w:sz w:val="22"/>
        </w:rPr>
      </w:pPr>
      <w:r w:rsidRPr="000B4562">
        <w:rPr>
          <w:rFonts w:ascii="Arial" w:eastAsia="Calibri" w:hAnsi="Arial"/>
          <w:sz w:val="22"/>
        </w:rPr>
        <w:t xml:space="preserve">Udostępnienie Podmiotowi Obsługującemu informacji i danych, o których mowa w ust. 12, nie stanowi naruszenia obowiązku zachowania poufności przez Zleceniodawcę </w:t>
      </w:r>
      <w:r w:rsidRPr="000B4562">
        <w:rPr>
          <w:rFonts w:ascii="Arial" w:eastAsia="Calibri" w:hAnsi="Arial"/>
          <w:sz w:val="22"/>
        </w:rPr>
        <w:br/>
        <w:t>i obejmuje w szczególności prawo do udostępnienia treści Umowy, wszystkich załączników do niej oraz dokumentacji powiązanej z nią a także danych wytworzonych w toku jej wykonywania, zmiany, rozwiązania lub wygaśnięcia, w dowolnej formie i czasie.</w:t>
      </w:r>
    </w:p>
    <w:p w14:paraId="020952AF" w14:textId="77777777" w:rsidR="00C3179B" w:rsidRPr="000B4562" w:rsidRDefault="00C3179B" w:rsidP="0071202C">
      <w:pPr>
        <w:widowControl/>
        <w:numPr>
          <w:ilvl w:val="0"/>
          <w:numId w:val="29"/>
        </w:numPr>
        <w:autoSpaceDE/>
        <w:autoSpaceDN/>
        <w:adjustRightInd/>
        <w:spacing w:line="276" w:lineRule="auto"/>
        <w:ind w:left="426" w:hanging="426"/>
        <w:jc w:val="both"/>
        <w:rPr>
          <w:rFonts w:ascii="Arial" w:eastAsia="Calibri" w:hAnsi="Arial"/>
          <w:sz w:val="22"/>
        </w:rPr>
      </w:pPr>
      <w:r w:rsidRPr="000B4562">
        <w:rPr>
          <w:rFonts w:ascii="Arial" w:eastAsia="Calibri" w:hAnsi="Arial"/>
          <w:sz w:val="22"/>
        </w:rPr>
        <w:t>Strony zgodnie oświadczają, że postanowienia ust. 12-13 powinny być interpretowane możliwie szeroko w celu umożliwienia wykonywania Czynności przez Podmiot Obsługujący.</w:t>
      </w:r>
    </w:p>
    <w:p w14:paraId="3AB5B7E0" w14:textId="77777777" w:rsidR="00C3179B" w:rsidRPr="000B4562" w:rsidRDefault="00C3179B" w:rsidP="0071202C">
      <w:pPr>
        <w:widowControl/>
        <w:numPr>
          <w:ilvl w:val="0"/>
          <w:numId w:val="29"/>
        </w:numPr>
        <w:autoSpaceDE/>
        <w:autoSpaceDN/>
        <w:adjustRightInd/>
        <w:spacing w:line="276" w:lineRule="auto"/>
        <w:ind w:left="426" w:hanging="426"/>
        <w:jc w:val="both"/>
        <w:rPr>
          <w:rFonts w:ascii="Arial" w:eastAsia="Calibri" w:hAnsi="Arial"/>
          <w:sz w:val="22"/>
        </w:rPr>
      </w:pPr>
      <w:r w:rsidRPr="000B4562">
        <w:rPr>
          <w:rFonts w:ascii="Arial" w:eastAsia="Calibri" w:hAnsi="Arial"/>
          <w:sz w:val="22"/>
        </w:rPr>
        <w:t xml:space="preserve">Strona Otrzymująca/Zleceniobiorca przyjmuje do wiadomości, że wszelkie lub niektóre informacje ujawnione zgodnie z niniejszą Umową mogą stanowić Informacje Poufne </w:t>
      </w:r>
      <w:r w:rsidRPr="000B4562">
        <w:rPr>
          <w:rFonts w:ascii="Arial" w:eastAsia="Calibri" w:hAnsi="Arial"/>
          <w:sz w:val="22"/>
        </w:rPr>
        <w:br/>
        <w:t xml:space="preserve">w rozumieniu MAR, w związku z czym osoba, która je posiada, podlega ograniczeniom wynikającym z MAR. W szczególności osobie tej nie wolno bezprawnie ujawniać ani wykorzystywać takich Informacji, nabywając lub zbywając papiery wartościowe lub związane z nimi instrumenty pochodne. </w:t>
      </w:r>
    </w:p>
    <w:p w14:paraId="685BDDF9" w14:textId="77777777" w:rsidR="00C3179B" w:rsidRPr="000B4562" w:rsidRDefault="00C3179B" w:rsidP="0071202C">
      <w:pPr>
        <w:widowControl/>
        <w:numPr>
          <w:ilvl w:val="0"/>
          <w:numId w:val="29"/>
        </w:numPr>
        <w:autoSpaceDE/>
        <w:autoSpaceDN/>
        <w:adjustRightInd/>
        <w:spacing w:line="276" w:lineRule="auto"/>
        <w:ind w:left="426" w:hanging="426"/>
        <w:jc w:val="both"/>
        <w:rPr>
          <w:rFonts w:ascii="Arial" w:eastAsia="Calibri" w:hAnsi="Arial"/>
          <w:sz w:val="22"/>
        </w:rPr>
      </w:pPr>
      <w:r w:rsidRPr="000B4562">
        <w:rPr>
          <w:rFonts w:ascii="Arial" w:eastAsia="Calibri" w:hAnsi="Arial"/>
          <w:sz w:val="22"/>
        </w:rPr>
        <w:t xml:space="preserve">Strona Otrzymująca/Zleceniobiorca zobowiązuje się nie ujawniać bezprawnie, nie wykorzystywać ani nie zachęcać innych osób do wykorzystania Informacji Poufnych ujawnionych zgodnie z niniejszą Umową, w sposób stanowiący nadużycie na rynku zgodnie </w:t>
      </w:r>
      <w:r>
        <w:rPr>
          <w:rFonts w:ascii="Arial" w:eastAsia="Calibri" w:hAnsi="Arial"/>
          <w:sz w:val="22"/>
        </w:rPr>
        <w:br/>
      </w:r>
      <w:r w:rsidRPr="000B4562">
        <w:rPr>
          <w:rFonts w:ascii="Arial" w:eastAsia="Calibri" w:hAnsi="Arial"/>
          <w:sz w:val="22"/>
        </w:rPr>
        <w:t>z MAR.</w:t>
      </w:r>
    </w:p>
    <w:p w14:paraId="275F82E2" w14:textId="77777777" w:rsidR="00C3179B" w:rsidRPr="000B4562" w:rsidRDefault="00C3179B" w:rsidP="0071202C">
      <w:pPr>
        <w:widowControl/>
        <w:numPr>
          <w:ilvl w:val="0"/>
          <w:numId w:val="29"/>
        </w:numPr>
        <w:autoSpaceDE/>
        <w:autoSpaceDN/>
        <w:adjustRightInd/>
        <w:spacing w:line="276" w:lineRule="auto"/>
        <w:ind w:left="426" w:hanging="426"/>
        <w:jc w:val="both"/>
        <w:rPr>
          <w:rFonts w:ascii="Arial" w:eastAsia="Calibri" w:hAnsi="Arial"/>
          <w:sz w:val="22"/>
        </w:rPr>
      </w:pPr>
      <w:r w:rsidRPr="000B4562">
        <w:rPr>
          <w:rFonts w:ascii="Arial" w:eastAsia="Calibri" w:hAnsi="Arial"/>
          <w:sz w:val="22"/>
        </w:rPr>
        <w:t xml:space="preserve">Strona Otrzymująca/Zleceniobiorca w przypadku otrzymania informacji poufnych </w:t>
      </w:r>
      <w:r>
        <w:rPr>
          <w:rFonts w:ascii="Arial" w:eastAsia="Calibri" w:hAnsi="Arial"/>
          <w:sz w:val="22"/>
        </w:rPr>
        <w:br/>
      </w:r>
      <w:r w:rsidRPr="000B4562">
        <w:rPr>
          <w:rFonts w:ascii="Arial" w:eastAsia="Calibri" w:hAnsi="Arial"/>
          <w:sz w:val="22"/>
        </w:rPr>
        <w:t xml:space="preserve">w rozumieniu rozporządzenia MAR zobowiązuje się do bezzwłocznego przekazania Zleceniodawcy aktualnej listy osób mających dostęp do tych informacji. </w:t>
      </w:r>
    </w:p>
    <w:p w14:paraId="162CE162" w14:textId="77777777" w:rsidR="00C3179B" w:rsidRPr="00926D91" w:rsidRDefault="00C3179B" w:rsidP="0071202C">
      <w:pPr>
        <w:widowControl/>
        <w:numPr>
          <w:ilvl w:val="0"/>
          <w:numId w:val="29"/>
        </w:numPr>
        <w:autoSpaceDE/>
        <w:autoSpaceDN/>
        <w:adjustRightInd/>
        <w:spacing w:line="276" w:lineRule="auto"/>
        <w:ind w:left="426" w:hanging="426"/>
        <w:jc w:val="both"/>
        <w:rPr>
          <w:rFonts w:ascii="Arial" w:eastAsia="Calibri" w:hAnsi="Arial" w:cs="Arial"/>
          <w:sz w:val="22"/>
          <w:szCs w:val="22"/>
          <w:lang w:eastAsia="en-US"/>
        </w:rPr>
      </w:pPr>
      <w:r w:rsidRPr="00296F4E">
        <w:rPr>
          <w:rFonts w:ascii="Arial" w:eastAsia="Calibri" w:hAnsi="Arial"/>
          <w:sz w:val="22"/>
        </w:rPr>
        <w:t xml:space="preserve">Zleceniodawca ma prawo udostępnić wszelkie informacje o Umowie, wynikające z Umowy </w:t>
      </w:r>
      <w:r w:rsidRPr="00296F4E">
        <w:rPr>
          <w:rFonts w:ascii="Arial" w:eastAsia="Calibri" w:hAnsi="Arial"/>
          <w:sz w:val="22"/>
        </w:rPr>
        <w:br/>
        <w:t>i związanie z jej wykonaniem TAURON Polska Energia S.A. w Katowicach, w</w:t>
      </w:r>
      <w:r w:rsidRPr="001E5EB5">
        <w:rPr>
          <w:rFonts w:ascii="Arial" w:eastAsia="Calibri" w:hAnsi="Arial"/>
          <w:sz w:val="22"/>
          <w:szCs w:val="22"/>
          <w:lang w:eastAsia="en-US"/>
        </w:rPr>
        <w:t> </w:t>
      </w:r>
      <w:r w:rsidRPr="00296F4E">
        <w:rPr>
          <w:rFonts w:ascii="Arial" w:eastAsia="Calibri" w:hAnsi="Arial"/>
          <w:sz w:val="22"/>
        </w:rPr>
        <w:t>szczególności</w:t>
      </w:r>
      <w:r w:rsidRPr="001E5EB5">
        <w:rPr>
          <w:rFonts w:ascii="Arial" w:eastAsia="Calibri" w:hAnsi="Arial"/>
          <w:sz w:val="22"/>
          <w:szCs w:val="22"/>
          <w:lang w:eastAsia="en-US"/>
        </w:rPr>
        <w:t> </w:t>
      </w:r>
      <w:r w:rsidRPr="00296F4E">
        <w:rPr>
          <w:rFonts w:ascii="Arial" w:eastAsia="Calibri" w:hAnsi="Arial"/>
          <w:sz w:val="22"/>
        </w:rPr>
        <w:t>jej organom, komitetom i jednostkom organizacyjnym  w ramach realizacji strategii Grupy TAURON</w:t>
      </w:r>
      <w:r w:rsidRPr="001E5EB5">
        <w:rPr>
          <w:rFonts w:ascii="Arial" w:eastAsia="Calibri" w:hAnsi="Arial"/>
          <w:sz w:val="22"/>
          <w:szCs w:val="22"/>
          <w:lang w:eastAsia="en-US"/>
        </w:rPr>
        <w:t>, </w:t>
      </w:r>
      <w:r w:rsidRPr="00296F4E">
        <w:rPr>
          <w:rFonts w:ascii="Arial" w:eastAsia="Calibri" w:hAnsi="Arial"/>
          <w:sz w:val="22"/>
        </w:rPr>
        <w:t>uzyskania stosownych zgód i opinii wynikających z regulacji wewnętrznych obowiązujących w Grupie TAURON</w:t>
      </w:r>
      <w:r w:rsidRPr="001E5EB5">
        <w:rPr>
          <w:rFonts w:ascii="Arial" w:eastAsia="Calibri" w:hAnsi="Arial"/>
          <w:sz w:val="22"/>
          <w:szCs w:val="22"/>
          <w:lang w:eastAsia="en-US"/>
        </w:rPr>
        <w:t>, </w:t>
      </w:r>
      <w:r w:rsidRPr="00296F4E">
        <w:rPr>
          <w:rFonts w:ascii="Arial" w:eastAsia="Calibri" w:hAnsi="Arial"/>
          <w:sz w:val="22"/>
        </w:rPr>
        <w:t>w zakresie zgodnym z prawem</w:t>
      </w:r>
      <w:r>
        <w:rPr>
          <w:rFonts w:ascii="Arial" w:eastAsia="Calibri" w:hAnsi="Arial"/>
          <w:sz w:val="22"/>
        </w:rPr>
        <w:t>.</w:t>
      </w:r>
    </w:p>
    <w:p w14:paraId="52CF38CE" w14:textId="77777777" w:rsidR="006E6476" w:rsidRDefault="006E6476" w:rsidP="006E6476">
      <w:pPr>
        <w:widowControl/>
        <w:autoSpaceDE/>
        <w:autoSpaceDN/>
        <w:adjustRightInd/>
        <w:spacing w:after="8" w:line="266" w:lineRule="auto"/>
        <w:jc w:val="both"/>
        <w:rPr>
          <w:rFonts w:ascii="Arial" w:hAnsi="Arial" w:cs="Arial"/>
          <w:sz w:val="22"/>
          <w:szCs w:val="22"/>
        </w:rPr>
      </w:pPr>
    </w:p>
    <w:p w14:paraId="72C30642" w14:textId="77777777" w:rsidR="00941608" w:rsidRDefault="00941608" w:rsidP="005F0186">
      <w:pPr>
        <w:pStyle w:val="Akapitzlist"/>
        <w:spacing w:after="0" w:line="240" w:lineRule="auto"/>
        <w:jc w:val="both"/>
        <w:rPr>
          <w:rFonts w:ascii="Arial" w:hAnsi="Arial" w:cs="Arial"/>
          <w:i/>
          <w:lang w:eastAsia="en-US"/>
        </w:rPr>
      </w:pPr>
    </w:p>
    <w:p w14:paraId="3ED4007F" w14:textId="77777777" w:rsidR="0066578A" w:rsidRPr="00B108FD" w:rsidRDefault="0066578A">
      <w:pPr>
        <w:pStyle w:val="Akapitzlist"/>
        <w:numPr>
          <w:ilvl w:val="0"/>
          <w:numId w:val="2"/>
        </w:numPr>
        <w:spacing w:after="0" w:line="240" w:lineRule="auto"/>
        <w:jc w:val="center"/>
        <w:rPr>
          <w:rFonts w:ascii="Arial" w:hAnsi="Arial" w:cs="Arial"/>
          <w:b/>
          <w:lang w:eastAsia="en-US"/>
        </w:rPr>
      </w:pPr>
      <w:bookmarkStart w:id="2" w:name="_Hlk85657265"/>
    </w:p>
    <w:p w14:paraId="6623DEFA" w14:textId="77777777" w:rsidR="005F0186" w:rsidRDefault="00673795" w:rsidP="005F0186">
      <w:pPr>
        <w:pStyle w:val="Akapitzlist"/>
        <w:spacing w:after="0" w:line="240" w:lineRule="auto"/>
        <w:ind w:left="0"/>
        <w:jc w:val="center"/>
        <w:rPr>
          <w:rFonts w:ascii="Arial" w:hAnsi="Arial" w:cs="Arial"/>
          <w:b/>
          <w:bCs/>
          <w:caps/>
        </w:rPr>
      </w:pPr>
      <w:r w:rsidRPr="00673795">
        <w:rPr>
          <w:rFonts w:ascii="Arial" w:hAnsi="Arial" w:cs="Arial"/>
          <w:b/>
          <w:bCs/>
          <w:caps/>
        </w:rPr>
        <w:t>Zasady wykonywania usług</w:t>
      </w:r>
    </w:p>
    <w:p w14:paraId="092E0AAB" w14:textId="77777777" w:rsidR="00B6193D" w:rsidRPr="00673795" w:rsidRDefault="00B6193D" w:rsidP="005F0186">
      <w:pPr>
        <w:pStyle w:val="Akapitzlist"/>
        <w:spacing w:after="0" w:line="240" w:lineRule="auto"/>
        <w:ind w:left="0"/>
        <w:jc w:val="center"/>
        <w:rPr>
          <w:rFonts w:ascii="Arial" w:hAnsi="Arial" w:cs="Arial"/>
          <w:b/>
          <w:bCs/>
          <w:caps/>
        </w:rPr>
      </w:pPr>
    </w:p>
    <w:bookmarkEnd w:id="2"/>
    <w:p w14:paraId="465C0089" w14:textId="77777777" w:rsidR="00673795" w:rsidRPr="00673795" w:rsidRDefault="00673795">
      <w:pPr>
        <w:pStyle w:val="Akapitzlist"/>
        <w:numPr>
          <w:ilvl w:val="0"/>
          <w:numId w:val="37"/>
        </w:numPr>
        <w:spacing w:after="0" w:line="240" w:lineRule="auto"/>
        <w:ind w:left="426" w:hanging="426"/>
        <w:jc w:val="both"/>
        <w:rPr>
          <w:rFonts w:ascii="Arial" w:hAnsi="Arial" w:cs="Arial"/>
          <w:lang w:eastAsia="en-US"/>
        </w:rPr>
      </w:pPr>
      <w:r>
        <w:rPr>
          <w:rFonts w:ascii="Arial" w:hAnsi="Arial" w:cs="Arial"/>
          <w:lang w:eastAsia="en-US"/>
        </w:rPr>
        <w:lastRenderedPageBreak/>
        <w:t>Zleceniodawca</w:t>
      </w:r>
      <w:r w:rsidRPr="00673795">
        <w:rPr>
          <w:rFonts w:ascii="Arial" w:hAnsi="Arial" w:cs="Arial"/>
          <w:lang w:eastAsia="en-US"/>
        </w:rPr>
        <w:t xml:space="preserve"> zobowiązany jest do wykonywania Przeglądów </w:t>
      </w:r>
      <w:r>
        <w:rPr>
          <w:rFonts w:ascii="Arial" w:hAnsi="Arial" w:cs="Arial"/>
          <w:lang w:eastAsia="en-US"/>
        </w:rPr>
        <w:t xml:space="preserve">z </w:t>
      </w:r>
      <w:r w:rsidRPr="00673795">
        <w:rPr>
          <w:rFonts w:ascii="Arial" w:hAnsi="Arial" w:cs="Arial"/>
          <w:lang w:eastAsia="en-US"/>
        </w:rPr>
        <w:t>częstotliwości</w:t>
      </w:r>
      <w:r>
        <w:rPr>
          <w:rFonts w:ascii="Arial" w:hAnsi="Arial" w:cs="Arial"/>
          <w:lang w:eastAsia="en-US"/>
        </w:rPr>
        <w:t xml:space="preserve">ą wskazaną </w:t>
      </w:r>
      <w:r>
        <w:rPr>
          <w:rFonts w:ascii="Arial" w:hAnsi="Arial" w:cs="Arial"/>
          <w:lang w:eastAsia="en-US"/>
        </w:rPr>
        <w:br/>
        <w:t xml:space="preserve">w </w:t>
      </w:r>
      <w:r w:rsidRPr="00673795">
        <w:rPr>
          <w:rFonts w:ascii="Arial" w:hAnsi="Arial" w:cs="Arial"/>
          <w:lang w:eastAsia="en-US"/>
        </w:rPr>
        <w:t>§</w:t>
      </w:r>
      <w:r>
        <w:rPr>
          <w:rFonts w:ascii="Arial" w:hAnsi="Arial" w:cs="Arial"/>
          <w:lang w:eastAsia="en-US"/>
        </w:rPr>
        <w:t xml:space="preserve"> 8 ust. 1 Umowy</w:t>
      </w:r>
      <w:r w:rsidRPr="00673795">
        <w:rPr>
          <w:rFonts w:ascii="Arial" w:hAnsi="Arial" w:cs="Arial"/>
          <w:lang w:eastAsia="en-US"/>
        </w:rPr>
        <w:t xml:space="preserve"> </w:t>
      </w:r>
      <w:r>
        <w:rPr>
          <w:rFonts w:ascii="Arial" w:hAnsi="Arial" w:cs="Arial"/>
          <w:lang w:eastAsia="en-US"/>
        </w:rPr>
        <w:t>oraz</w:t>
      </w:r>
      <w:r w:rsidRPr="00673795">
        <w:rPr>
          <w:rFonts w:ascii="Arial" w:hAnsi="Arial" w:cs="Arial"/>
          <w:lang w:eastAsia="en-US"/>
        </w:rPr>
        <w:t xml:space="preserve"> </w:t>
      </w:r>
      <w:r>
        <w:rPr>
          <w:rFonts w:ascii="Arial" w:hAnsi="Arial" w:cs="Arial"/>
          <w:lang w:eastAsia="en-US"/>
        </w:rPr>
        <w:t xml:space="preserve">zgodnie z </w:t>
      </w:r>
      <w:r w:rsidRPr="00673795">
        <w:rPr>
          <w:rFonts w:ascii="Arial" w:hAnsi="Arial" w:cs="Arial"/>
          <w:lang w:eastAsia="en-US"/>
        </w:rPr>
        <w:t>zakres</w:t>
      </w:r>
      <w:r>
        <w:rPr>
          <w:rFonts w:ascii="Arial" w:hAnsi="Arial" w:cs="Arial"/>
          <w:lang w:eastAsia="en-US"/>
        </w:rPr>
        <w:t>em</w:t>
      </w:r>
      <w:r w:rsidRPr="00673795">
        <w:rPr>
          <w:rFonts w:ascii="Arial" w:hAnsi="Arial" w:cs="Arial"/>
          <w:lang w:eastAsia="en-US"/>
        </w:rPr>
        <w:t xml:space="preserve"> prac określony</w:t>
      </w:r>
      <w:r w:rsidR="004D0A6D">
        <w:rPr>
          <w:rFonts w:ascii="Arial" w:hAnsi="Arial" w:cs="Arial"/>
          <w:lang w:eastAsia="en-US"/>
        </w:rPr>
        <w:t>m</w:t>
      </w:r>
      <w:r w:rsidRPr="00673795">
        <w:rPr>
          <w:rFonts w:ascii="Arial" w:hAnsi="Arial" w:cs="Arial"/>
          <w:lang w:eastAsia="en-US"/>
        </w:rPr>
        <w:t xml:space="preserve"> w </w:t>
      </w:r>
      <w:r w:rsidRPr="00673795">
        <w:rPr>
          <w:rFonts w:ascii="Arial" w:hAnsi="Arial" w:cs="Arial"/>
          <w:b/>
          <w:bCs/>
          <w:lang w:eastAsia="en-US"/>
        </w:rPr>
        <w:t>Załączniku nr 1 do Umowy</w:t>
      </w:r>
      <w:r w:rsidRPr="00673795">
        <w:rPr>
          <w:rFonts w:ascii="Arial" w:hAnsi="Arial" w:cs="Arial"/>
          <w:lang w:eastAsia="en-US"/>
        </w:rPr>
        <w:t xml:space="preserve">.  </w:t>
      </w:r>
    </w:p>
    <w:p w14:paraId="528D6D5F" w14:textId="77777777" w:rsidR="003E0B96" w:rsidRDefault="00673795" w:rsidP="00CE56C2">
      <w:pPr>
        <w:pStyle w:val="Akapitzlist"/>
        <w:numPr>
          <w:ilvl w:val="0"/>
          <w:numId w:val="37"/>
        </w:numPr>
        <w:spacing w:after="0" w:line="240" w:lineRule="auto"/>
        <w:ind w:left="426" w:hanging="426"/>
        <w:jc w:val="both"/>
        <w:rPr>
          <w:rFonts w:ascii="Arial" w:hAnsi="Arial" w:cs="Arial"/>
          <w:lang w:eastAsia="en-US"/>
        </w:rPr>
      </w:pPr>
      <w:r>
        <w:rPr>
          <w:rFonts w:ascii="Arial" w:hAnsi="Arial" w:cs="Arial"/>
          <w:lang w:eastAsia="en-US"/>
        </w:rPr>
        <w:t>Zleceniobiorca</w:t>
      </w:r>
      <w:r w:rsidRPr="00673795">
        <w:rPr>
          <w:rFonts w:ascii="Arial" w:hAnsi="Arial" w:cs="Arial"/>
          <w:lang w:eastAsia="en-US"/>
        </w:rPr>
        <w:t xml:space="preserve"> zobowiązany jest do dostarczenia </w:t>
      </w:r>
      <w:r>
        <w:rPr>
          <w:rFonts w:ascii="Arial" w:hAnsi="Arial" w:cs="Arial"/>
          <w:lang w:eastAsia="en-US"/>
        </w:rPr>
        <w:t>Zleceniodawcy</w:t>
      </w:r>
      <w:r w:rsidRPr="00673795">
        <w:rPr>
          <w:rFonts w:ascii="Arial" w:hAnsi="Arial" w:cs="Arial"/>
          <w:lang w:eastAsia="en-US"/>
        </w:rPr>
        <w:t xml:space="preserve"> </w:t>
      </w:r>
      <w:r w:rsidR="008B150E">
        <w:rPr>
          <w:rFonts w:ascii="Arial" w:hAnsi="Arial" w:cs="Arial"/>
          <w:lang w:eastAsia="en-US"/>
        </w:rPr>
        <w:t>harmonogramów Przeglądów</w:t>
      </w:r>
      <w:r w:rsidR="003E0B96">
        <w:rPr>
          <w:rFonts w:ascii="Arial" w:hAnsi="Arial" w:cs="Arial"/>
          <w:lang w:eastAsia="en-US"/>
        </w:rPr>
        <w:t>:</w:t>
      </w:r>
    </w:p>
    <w:p w14:paraId="16A9BB0B" w14:textId="77777777" w:rsidR="00A554E9" w:rsidRDefault="00A554E9" w:rsidP="00FD7EDB">
      <w:pPr>
        <w:pStyle w:val="Akapitzlist"/>
        <w:numPr>
          <w:ilvl w:val="1"/>
          <w:numId w:val="52"/>
        </w:numPr>
        <w:spacing w:after="0" w:line="240" w:lineRule="auto"/>
        <w:jc w:val="both"/>
        <w:rPr>
          <w:rFonts w:ascii="Arial" w:hAnsi="Arial" w:cs="Arial"/>
          <w:lang w:eastAsia="en-US"/>
        </w:rPr>
      </w:pPr>
      <w:r>
        <w:rPr>
          <w:rFonts w:ascii="Arial" w:hAnsi="Arial" w:cs="Arial"/>
          <w:lang w:eastAsia="en-US"/>
        </w:rPr>
        <w:t xml:space="preserve">Przegląd pierwszy - </w:t>
      </w:r>
      <w:r w:rsidR="00CE56C2">
        <w:rPr>
          <w:rFonts w:ascii="Arial" w:hAnsi="Arial" w:cs="Arial"/>
          <w:lang w:eastAsia="en-US"/>
        </w:rPr>
        <w:t xml:space="preserve"> </w:t>
      </w:r>
      <w:r w:rsidR="008B150E" w:rsidRPr="00CE56C2">
        <w:rPr>
          <w:rFonts w:ascii="Arial" w:hAnsi="Arial" w:cs="Arial"/>
          <w:lang w:eastAsia="en-US"/>
        </w:rPr>
        <w:t>w terminie</w:t>
      </w:r>
      <w:r w:rsidR="00C45EC5">
        <w:rPr>
          <w:rFonts w:ascii="Arial" w:hAnsi="Arial" w:cs="Arial"/>
          <w:lang w:eastAsia="en-US"/>
        </w:rPr>
        <w:t xml:space="preserve"> do 7 dni od </w:t>
      </w:r>
      <w:r>
        <w:rPr>
          <w:rFonts w:ascii="Arial" w:hAnsi="Arial" w:cs="Arial"/>
          <w:lang w:eastAsia="en-US"/>
        </w:rPr>
        <w:t>dnia zawarcia Umowy</w:t>
      </w:r>
      <w:r w:rsidR="008B150E" w:rsidRPr="00CE56C2">
        <w:rPr>
          <w:rFonts w:ascii="Arial" w:hAnsi="Arial" w:cs="Arial"/>
          <w:lang w:eastAsia="en-US"/>
        </w:rPr>
        <w:t xml:space="preserve"> </w:t>
      </w:r>
    </w:p>
    <w:p w14:paraId="08794D32" w14:textId="77777777" w:rsidR="00673795" w:rsidRPr="00CE56C2" w:rsidRDefault="00CB49D4" w:rsidP="00FD7EDB">
      <w:pPr>
        <w:pStyle w:val="Akapitzlist"/>
        <w:numPr>
          <w:ilvl w:val="1"/>
          <w:numId w:val="52"/>
        </w:numPr>
        <w:spacing w:after="0" w:line="240" w:lineRule="auto"/>
        <w:jc w:val="both"/>
        <w:rPr>
          <w:rFonts w:ascii="Arial" w:hAnsi="Arial" w:cs="Arial"/>
          <w:lang w:eastAsia="en-US"/>
        </w:rPr>
      </w:pPr>
      <w:r>
        <w:rPr>
          <w:rFonts w:ascii="Arial" w:hAnsi="Arial" w:cs="Arial"/>
          <w:lang w:eastAsia="en-US"/>
        </w:rPr>
        <w:t xml:space="preserve">Przegląd drugi – w terminie </w:t>
      </w:r>
      <w:r w:rsidR="00FF2A4D" w:rsidRPr="00CE56C2">
        <w:rPr>
          <w:rFonts w:ascii="Arial" w:hAnsi="Arial" w:cs="Arial"/>
          <w:lang w:eastAsia="en-US"/>
        </w:rPr>
        <w:t>nie krótszym niż 7 dni roboczych przed dniem przystąpienia  Zleceniobiorcy do</w:t>
      </w:r>
      <w:r w:rsidR="005167C1">
        <w:rPr>
          <w:rFonts w:ascii="Arial" w:hAnsi="Arial" w:cs="Arial"/>
          <w:lang w:eastAsia="en-US"/>
        </w:rPr>
        <w:t xml:space="preserve"> </w:t>
      </w:r>
      <w:r w:rsidR="00FF2A4D" w:rsidRPr="00CE56C2">
        <w:rPr>
          <w:rFonts w:ascii="Arial" w:hAnsi="Arial" w:cs="Arial"/>
          <w:lang w:eastAsia="en-US"/>
        </w:rPr>
        <w:t xml:space="preserve"> Przeglądu</w:t>
      </w:r>
      <w:r w:rsidR="005167C1">
        <w:rPr>
          <w:rFonts w:ascii="Arial" w:hAnsi="Arial" w:cs="Arial"/>
          <w:lang w:eastAsia="en-US"/>
        </w:rPr>
        <w:t xml:space="preserve"> drugiego</w:t>
      </w:r>
      <w:r w:rsidR="00FF2A4D" w:rsidRPr="00CE56C2">
        <w:rPr>
          <w:rFonts w:ascii="Arial" w:hAnsi="Arial" w:cs="Arial"/>
          <w:lang w:eastAsia="en-US"/>
        </w:rPr>
        <w:t xml:space="preserve">. </w:t>
      </w:r>
      <w:r w:rsidR="00E81CBE" w:rsidRPr="00CE56C2">
        <w:rPr>
          <w:rFonts w:ascii="Arial" w:hAnsi="Arial" w:cs="Arial"/>
          <w:lang w:eastAsia="en-US"/>
        </w:rPr>
        <w:t xml:space="preserve"> </w:t>
      </w:r>
    </w:p>
    <w:p w14:paraId="3093337C" w14:textId="77777777" w:rsidR="00673795" w:rsidRPr="00B94A09" w:rsidRDefault="00673795" w:rsidP="00280833">
      <w:pPr>
        <w:pStyle w:val="Akapitzlist"/>
        <w:numPr>
          <w:ilvl w:val="0"/>
          <w:numId w:val="37"/>
        </w:numPr>
        <w:spacing w:after="0" w:line="240" w:lineRule="auto"/>
        <w:ind w:left="426" w:hanging="426"/>
        <w:jc w:val="both"/>
        <w:rPr>
          <w:rFonts w:ascii="Arial" w:hAnsi="Arial" w:cs="Arial"/>
          <w:lang w:eastAsia="en-US"/>
        </w:rPr>
      </w:pPr>
      <w:r w:rsidRPr="00B94A09">
        <w:rPr>
          <w:rFonts w:ascii="Arial" w:hAnsi="Arial" w:cs="Arial"/>
          <w:lang w:eastAsia="en-US"/>
        </w:rPr>
        <w:t xml:space="preserve">Jeżeli w okresie obowiązywania Umowy </w:t>
      </w:r>
      <w:r w:rsidR="00B94A09">
        <w:rPr>
          <w:rFonts w:ascii="Arial" w:hAnsi="Arial" w:cs="Arial"/>
          <w:lang w:eastAsia="en-US"/>
        </w:rPr>
        <w:t>Zleceniodawca</w:t>
      </w:r>
      <w:r w:rsidRPr="00B94A09">
        <w:rPr>
          <w:rFonts w:ascii="Arial" w:hAnsi="Arial" w:cs="Arial"/>
          <w:lang w:eastAsia="en-US"/>
        </w:rPr>
        <w:t xml:space="preserve"> stwierdzi wystąpienie wady</w:t>
      </w:r>
      <w:r w:rsidR="008E51A1">
        <w:rPr>
          <w:rFonts w:ascii="Arial" w:hAnsi="Arial" w:cs="Arial"/>
          <w:lang w:eastAsia="en-US"/>
        </w:rPr>
        <w:t>,</w:t>
      </w:r>
      <w:r w:rsidRPr="00B94A09">
        <w:rPr>
          <w:rFonts w:ascii="Arial" w:hAnsi="Arial" w:cs="Arial"/>
          <w:lang w:eastAsia="en-US"/>
        </w:rPr>
        <w:t xml:space="preserve"> usterki </w:t>
      </w:r>
      <w:r w:rsidR="008E51A1">
        <w:rPr>
          <w:rFonts w:ascii="Arial" w:hAnsi="Arial" w:cs="Arial"/>
          <w:lang w:eastAsia="en-US"/>
        </w:rPr>
        <w:t>lub koniecznoś</w:t>
      </w:r>
      <w:r w:rsidR="00473C8C">
        <w:rPr>
          <w:rFonts w:ascii="Arial" w:hAnsi="Arial" w:cs="Arial"/>
          <w:lang w:eastAsia="en-US"/>
        </w:rPr>
        <w:t>ć</w:t>
      </w:r>
      <w:r w:rsidR="008E51A1">
        <w:rPr>
          <w:rFonts w:ascii="Arial" w:hAnsi="Arial" w:cs="Arial"/>
          <w:lang w:eastAsia="en-US"/>
        </w:rPr>
        <w:t xml:space="preserve"> modyfikacji </w:t>
      </w:r>
      <w:r w:rsidRPr="00B94A09">
        <w:rPr>
          <w:rFonts w:ascii="Arial" w:hAnsi="Arial" w:cs="Arial"/>
          <w:lang w:eastAsia="en-US"/>
        </w:rPr>
        <w:t xml:space="preserve">w </w:t>
      </w:r>
      <w:r w:rsidR="00B94A09" w:rsidRPr="00B94A09">
        <w:rPr>
          <w:rFonts w:ascii="Arial" w:hAnsi="Arial" w:cs="Arial"/>
          <w:lang w:eastAsia="en-US"/>
        </w:rPr>
        <w:t>U</w:t>
      </w:r>
      <w:r w:rsidRPr="00B94A09">
        <w:rPr>
          <w:rFonts w:ascii="Arial" w:hAnsi="Arial" w:cs="Arial"/>
          <w:lang w:eastAsia="en-US"/>
        </w:rPr>
        <w:t xml:space="preserve">rządzeniach, uprawniony jest do zgłoszenia serwisowego </w:t>
      </w:r>
      <w:r w:rsidR="00B94A09">
        <w:rPr>
          <w:rFonts w:ascii="Arial" w:hAnsi="Arial" w:cs="Arial"/>
          <w:lang w:eastAsia="en-US"/>
        </w:rPr>
        <w:t>Zleceniobiorcy</w:t>
      </w:r>
      <w:r w:rsidRPr="00B94A09">
        <w:rPr>
          <w:rFonts w:ascii="Arial" w:hAnsi="Arial" w:cs="Arial"/>
          <w:lang w:eastAsia="en-US"/>
        </w:rPr>
        <w:t xml:space="preserve"> telefonicznie lub pocztą elektroniczną, które </w:t>
      </w:r>
      <w:r w:rsidR="004475C2">
        <w:rPr>
          <w:rFonts w:ascii="Arial" w:hAnsi="Arial" w:cs="Arial"/>
          <w:lang w:eastAsia="en-US"/>
        </w:rPr>
        <w:t>Zleceniobiorca</w:t>
      </w:r>
      <w:r w:rsidRPr="00B94A09">
        <w:rPr>
          <w:rFonts w:ascii="Arial" w:hAnsi="Arial" w:cs="Arial"/>
          <w:lang w:eastAsia="en-US"/>
        </w:rPr>
        <w:t xml:space="preserve"> zobowiązany jest realizować w ramach Naprawy. </w:t>
      </w:r>
      <w:r w:rsidR="00B94A09">
        <w:rPr>
          <w:rFonts w:ascii="Arial" w:hAnsi="Arial" w:cs="Arial"/>
          <w:lang w:eastAsia="en-US"/>
        </w:rPr>
        <w:t>Zleceniobiorca</w:t>
      </w:r>
      <w:r w:rsidRPr="00B94A09">
        <w:rPr>
          <w:rFonts w:ascii="Arial" w:hAnsi="Arial" w:cs="Arial"/>
          <w:lang w:eastAsia="en-US"/>
        </w:rPr>
        <w:t xml:space="preserve"> zobowiązuje się niezwłocznie potwierdzić telefonicznie lub pocztą elektroniczną otrzymanie </w:t>
      </w:r>
      <w:r w:rsidR="00B94A09" w:rsidRPr="00B94A09">
        <w:rPr>
          <w:rFonts w:ascii="Arial" w:hAnsi="Arial" w:cs="Arial"/>
          <w:lang w:eastAsia="en-US"/>
        </w:rPr>
        <w:t>zgłoszenia</w:t>
      </w:r>
      <w:r w:rsidRPr="00B94A09">
        <w:rPr>
          <w:rFonts w:ascii="Arial" w:hAnsi="Arial" w:cs="Arial"/>
          <w:lang w:eastAsia="en-US"/>
        </w:rPr>
        <w:t xml:space="preserve">, najpóźniej do następnego dnia roboczego. Jeżeli w tym terminie </w:t>
      </w:r>
      <w:r w:rsidR="00B94A09">
        <w:rPr>
          <w:rFonts w:ascii="Arial" w:hAnsi="Arial" w:cs="Arial"/>
          <w:lang w:eastAsia="en-US"/>
        </w:rPr>
        <w:t>Zleceniobiorca</w:t>
      </w:r>
      <w:r w:rsidRPr="00B94A09">
        <w:rPr>
          <w:rFonts w:ascii="Arial" w:hAnsi="Arial" w:cs="Arial"/>
          <w:lang w:eastAsia="en-US"/>
        </w:rPr>
        <w:t xml:space="preserve"> nie potwierdzi otrzymania </w:t>
      </w:r>
      <w:r w:rsidR="00B94A09" w:rsidRPr="00B94A09">
        <w:rPr>
          <w:rFonts w:ascii="Arial" w:hAnsi="Arial" w:cs="Arial"/>
          <w:lang w:eastAsia="en-US"/>
        </w:rPr>
        <w:t>z</w:t>
      </w:r>
      <w:r w:rsidRPr="00B94A09">
        <w:rPr>
          <w:rFonts w:ascii="Arial" w:hAnsi="Arial" w:cs="Arial"/>
          <w:lang w:eastAsia="en-US"/>
        </w:rPr>
        <w:t xml:space="preserve">głoszenia, uważa się, że </w:t>
      </w:r>
      <w:r w:rsidR="00B94A09">
        <w:rPr>
          <w:rFonts w:ascii="Arial" w:hAnsi="Arial" w:cs="Arial"/>
          <w:lang w:eastAsia="en-US"/>
        </w:rPr>
        <w:t>z</w:t>
      </w:r>
      <w:r w:rsidRPr="00B94A09">
        <w:rPr>
          <w:rFonts w:ascii="Arial" w:hAnsi="Arial" w:cs="Arial"/>
          <w:lang w:eastAsia="en-US"/>
        </w:rPr>
        <w:t xml:space="preserve">głoszenie zostało przyjęte w następnym </w:t>
      </w:r>
      <w:r w:rsidR="00B94A09" w:rsidRPr="00B94A09">
        <w:rPr>
          <w:rFonts w:ascii="Arial" w:hAnsi="Arial" w:cs="Arial"/>
          <w:lang w:eastAsia="en-US"/>
        </w:rPr>
        <w:t>d</w:t>
      </w:r>
      <w:r w:rsidRPr="00B94A09">
        <w:rPr>
          <w:rFonts w:ascii="Arial" w:hAnsi="Arial" w:cs="Arial"/>
          <w:lang w:eastAsia="en-US"/>
        </w:rPr>
        <w:t xml:space="preserve">niu roboczym po przekazaniu informacji przez </w:t>
      </w:r>
      <w:r w:rsidR="00B94A09">
        <w:rPr>
          <w:rFonts w:ascii="Arial" w:hAnsi="Arial" w:cs="Arial"/>
          <w:lang w:eastAsia="en-US"/>
        </w:rPr>
        <w:t>Zleceniodawcę</w:t>
      </w:r>
      <w:r w:rsidRPr="00B94A09">
        <w:rPr>
          <w:rFonts w:ascii="Arial" w:hAnsi="Arial" w:cs="Arial"/>
          <w:lang w:eastAsia="en-US"/>
        </w:rPr>
        <w:t xml:space="preserve">.  </w:t>
      </w:r>
    </w:p>
    <w:p w14:paraId="1A2AD7FE" w14:textId="5F03FEE5" w:rsidR="00673795" w:rsidRPr="00673795" w:rsidRDefault="00673795" w:rsidP="00280833">
      <w:pPr>
        <w:pStyle w:val="Akapitzlist"/>
        <w:numPr>
          <w:ilvl w:val="0"/>
          <w:numId w:val="37"/>
        </w:numPr>
        <w:spacing w:after="0" w:line="240" w:lineRule="auto"/>
        <w:ind w:left="426" w:hanging="426"/>
        <w:jc w:val="both"/>
        <w:rPr>
          <w:rFonts w:ascii="Arial" w:hAnsi="Arial" w:cs="Arial"/>
          <w:lang w:eastAsia="en-US"/>
        </w:rPr>
      </w:pPr>
      <w:r w:rsidRPr="00673795">
        <w:rPr>
          <w:rFonts w:ascii="Arial" w:hAnsi="Arial" w:cs="Arial"/>
          <w:lang w:eastAsia="en-US"/>
        </w:rPr>
        <w:t xml:space="preserve">Zgłoszenia oraz inne komunikaty </w:t>
      </w:r>
      <w:r w:rsidR="00B94A09" w:rsidRPr="00673795">
        <w:rPr>
          <w:rFonts w:ascii="Arial" w:hAnsi="Arial" w:cs="Arial"/>
          <w:lang w:eastAsia="en-US"/>
        </w:rPr>
        <w:t xml:space="preserve">mogą być </w:t>
      </w:r>
      <w:r w:rsidRPr="00673795">
        <w:rPr>
          <w:rFonts w:ascii="Arial" w:hAnsi="Arial" w:cs="Arial"/>
          <w:lang w:eastAsia="en-US"/>
        </w:rPr>
        <w:t xml:space="preserve">składane w imieniu </w:t>
      </w:r>
      <w:r w:rsidR="00A20486">
        <w:rPr>
          <w:rFonts w:ascii="Arial" w:hAnsi="Arial" w:cs="Arial"/>
          <w:lang w:eastAsia="en-US"/>
        </w:rPr>
        <w:t>Zleceniodawcy</w:t>
      </w:r>
      <w:r w:rsidRPr="00673795">
        <w:rPr>
          <w:rFonts w:ascii="Arial" w:hAnsi="Arial" w:cs="Arial"/>
          <w:lang w:eastAsia="en-US"/>
        </w:rPr>
        <w:t xml:space="preserve"> </w:t>
      </w:r>
      <w:r w:rsidR="00B94A09">
        <w:rPr>
          <w:rFonts w:ascii="Arial" w:hAnsi="Arial" w:cs="Arial"/>
          <w:lang w:eastAsia="en-US"/>
        </w:rPr>
        <w:t xml:space="preserve">i </w:t>
      </w:r>
      <w:r w:rsidRPr="00673795">
        <w:rPr>
          <w:rFonts w:ascii="Arial" w:hAnsi="Arial" w:cs="Arial"/>
          <w:lang w:eastAsia="en-US"/>
        </w:rPr>
        <w:t xml:space="preserve">przesyłane na adres poczty elektronicznej </w:t>
      </w:r>
      <w:r w:rsidR="00B94A09">
        <w:rPr>
          <w:rFonts w:ascii="Arial" w:hAnsi="Arial" w:cs="Arial"/>
          <w:lang w:eastAsia="en-US"/>
        </w:rPr>
        <w:t>Zleceniobiorcy</w:t>
      </w:r>
      <w:r w:rsidR="008E51A1">
        <w:rPr>
          <w:rFonts w:ascii="Arial" w:hAnsi="Arial" w:cs="Arial"/>
          <w:lang w:eastAsia="en-US"/>
        </w:rPr>
        <w:t xml:space="preserve"> (lub telefonicznie)</w:t>
      </w:r>
      <w:r w:rsidR="00A20486">
        <w:rPr>
          <w:rFonts w:ascii="Arial" w:hAnsi="Arial" w:cs="Arial"/>
          <w:lang w:eastAsia="en-US"/>
        </w:rPr>
        <w:t>,</w:t>
      </w:r>
      <w:r w:rsidRPr="00673795">
        <w:rPr>
          <w:rFonts w:ascii="Arial" w:hAnsi="Arial" w:cs="Arial"/>
          <w:lang w:eastAsia="en-US"/>
        </w:rPr>
        <w:t xml:space="preserve"> przez </w:t>
      </w:r>
      <w:r w:rsidR="00B94A09">
        <w:rPr>
          <w:rFonts w:ascii="Arial" w:hAnsi="Arial" w:cs="Arial"/>
          <w:lang w:eastAsia="en-US"/>
        </w:rPr>
        <w:t>osoby wskazane</w:t>
      </w:r>
      <w:r w:rsidR="00A20486">
        <w:rPr>
          <w:rFonts w:ascii="Arial" w:hAnsi="Arial" w:cs="Arial"/>
          <w:lang w:eastAsia="en-US"/>
        </w:rPr>
        <w:t xml:space="preserve"> </w:t>
      </w:r>
      <w:r w:rsidR="00DB14C2">
        <w:rPr>
          <w:rFonts w:ascii="Arial" w:hAnsi="Arial" w:cs="Arial"/>
          <w:lang w:eastAsia="en-US"/>
        </w:rPr>
        <w:br/>
      </w:r>
      <w:r w:rsidR="00A20486">
        <w:rPr>
          <w:rFonts w:ascii="Arial" w:hAnsi="Arial" w:cs="Arial"/>
          <w:lang w:eastAsia="en-US"/>
        </w:rPr>
        <w:t xml:space="preserve">w </w:t>
      </w:r>
      <w:r w:rsidR="00184554">
        <w:rPr>
          <w:rFonts w:ascii="Arial" w:hAnsi="Arial" w:cs="Arial"/>
          <w:lang w:eastAsia="en-US"/>
        </w:rPr>
        <w:t>§ 16</w:t>
      </w:r>
      <w:r w:rsidR="00A20486">
        <w:rPr>
          <w:rFonts w:ascii="Arial" w:hAnsi="Arial" w:cs="Arial"/>
          <w:lang w:eastAsia="en-US"/>
        </w:rPr>
        <w:t xml:space="preserve"> ust. 1 pkt. 1)</w:t>
      </w:r>
      <w:r w:rsidRPr="00673795">
        <w:rPr>
          <w:rFonts w:ascii="Arial" w:hAnsi="Arial" w:cs="Arial"/>
          <w:lang w:eastAsia="en-US"/>
        </w:rPr>
        <w:t xml:space="preserve"> </w:t>
      </w:r>
      <w:r w:rsidR="009D4011">
        <w:rPr>
          <w:rFonts w:ascii="Arial" w:hAnsi="Arial" w:cs="Arial"/>
          <w:lang w:eastAsia="en-US"/>
        </w:rPr>
        <w:t xml:space="preserve"> lit. a) do c) </w:t>
      </w:r>
      <w:r w:rsidR="00A20486">
        <w:rPr>
          <w:rFonts w:ascii="Arial" w:hAnsi="Arial" w:cs="Arial"/>
          <w:lang w:eastAsia="en-US"/>
        </w:rPr>
        <w:t xml:space="preserve">i </w:t>
      </w:r>
      <w:r w:rsidRPr="00673795">
        <w:rPr>
          <w:rFonts w:ascii="Arial" w:hAnsi="Arial" w:cs="Arial"/>
          <w:lang w:eastAsia="en-US"/>
        </w:rPr>
        <w:t>uprawnion</w:t>
      </w:r>
      <w:r w:rsidR="00A20486">
        <w:rPr>
          <w:rFonts w:ascii="Arial" w:hAnsi="Arial" w:cs="Arial"/>
          <w:lang w:eastAsia="en-US"/>
        </w:rPr>
        <w:t>e</w:t>
      </w:r>
      <w:r w:rsidRPr="00673795">
        <w:rPr>
          <w:rFonts w:ascii="Arial" w:hAnsi="Arial" w:cs="Arial"/>
          <w:lang w:eastAsia="en-US"/>
        </w:rPr>
        <w:t xml:space="preserve"> do działania w tym zakresie jednoosobowo. </w:t>
      </w:r>
      <w:r w:rsidR="00A20486">
        <w:rPr>
          <w:rFonts w:ascii="Arial" w:hAnsi="Arial" w:cs="Arial"/>
          <w:lang w:eastAsia="en-US"/>
        </w:rPr>
        <w:t>Zleceniobiorca</w:t>
      </w:r>
      <w:r w:rsidRPr="00673795">
        <w:rPr>
          <w:rFonts w:ascii="Arial" w:hAnsi="Arial" w:cs="Arial"/>
          <w:lang w:eastAsia="en-US"/>
        </w:rPr>
        <w:t xml:space="preserve"> potwierdza otrzymanie </w:t>
      </w:r>
      <w:r w:rsidR="00A20486">
        <w:rPr>
          <w:rFonts w:ascii="Arial" w:hAnsi="Arial" w:cs="Arial"/>
          <w:lang w:eastAsia="en-US"/>
        </w:rPr>
        <w:t>z</w:t>
      </w:r>
      <w:r w:rsidRPr="00673795">
        <w:rPr>
          <w:rFonts w:ascii="Arial" w:hAnsi="Arial" w:cs="Arial"/>
          <w:lang w:eastAsia="en-US"/>
        </w:rPr>
        <w:t xml:space="preserve">głoszenia na adres poczty elektronicznej </w:t>
      </w:r>
      <w:r w:rsidR="00A20486">
        <w:rPr>
          <w:rFonts w:ascii="Arial" w:hAnsi="Arial" w:cs="Arial"/>
          <w:lang w:eastAsia="en-US"/>
        </w:rPr>
        <w:t>Zleceniodawcy</w:t>
      </w:r>
      <w:r w:rsidRPr="00673795">
        <w:rPr>
          <w:rFonts w:ascii="Arial" w:hAnsi="Arial" w:cs="Arial"/>
          <w:lang w:eastAsia="en-US"/>
        </w:rPr>
        <w:t xml:space="preserve">, z którego otrzymał zgłoszenie; przy czym ilekroć w niniejszym paragrafie jest mowa o adresach poczty elektronicznej </w:t>
      </w:r>
      <w:r w:rsidR="00A20486">
        <w:rPr>
          <w:rFonts w:ascii="Arial" w:hAnsi="Arial" w:cs="Arial"/>
          <w:lang w:eastAsia="en-US"/>
        </w:rPr>
        <w:t>Zleceniodawcy</w:t>
      </w:r>
      <w:r w:rsidRPr="00673795">
        <w:rPr>
          <w:rFonts w:ascii="Arial" w:hAnsi="Arial" w:cs="Arial"/>
          <w:lang w:eastAsia="en-US"/>
        </w:rPr>
        <w:t xml:space="preserve"> lub </w:t>
      </w:r>
      <w:r w:rsidR="00A20486">
        <w:rPr>
          <w:rFonts w:ascii="Arial" w:hAnsi="Arial" w:cs="Arial"/>
          <w:lang w:eastAsia="en-US"/>
        </w:rPr>
        <w:t>Zleceniobiorcy</w:t>
      </w:r>
      <w:r w:rsidRPr="00673795">
        <w:rPr>
          <w:rFonts w:ascii="Arial" w:hAnsi="Arial" w:cs="Arial"/>
          <w:lang w:eastAsia="en-US"/>
        </w:rPr>
        <w:t xml:space="preserve">, chodzi o adresy poczty elektronicznej </w:t>
      </w:r>
      <w:r w:rsidR="00A20486">
        <w:rPr>
          <w:rFonts w:ascii="Arial" w:hAnsi="Arial" w:cs="Arial"/>
          <w:lang w:eastAsia="en-US"/>
        </w:rPr>
        <w:t>Zleceniodawcy</w:t>
      </w:r>
      <w:r w:rsidR="00A20486" w:rsidRPr="00673795">
        <w:rPr>
          <w:rFonts w:ascii="Arial" w:hAnsi="Arial" w:cs="Arial"/>
          <w:lang w:eastAsia="en-US"/>
        </w:rPr>
        <w:t xml:space="preserve"> lub </w:t>
      </w:r>
      <w:r w:rsidR="00A20486">
        <w:rPr>
          <w:rFonts w:ascii="Arial" w:hAnsi="Arial" w:cs="Arial"/>
          <w:lang w:eastAsia="en-US"/>
        </w:rPr>
        <w:t>Zleceniobiorcy</w:t>
      </w:r>
      <w:r w:rsidR="00A20486" w:rsidRPr="00673795">
        <w:rPr>
          <w:rFonts w:ascii="Arial" w:hAnsi="Arial" w:cs="Arial"/>
          <w:lang w:eastAsia="en-US"/>
        </w:rPr>
        <w:t xml:space="preserve"> </w:t>
      </w:r>
      <w:r w:rsidRPr="00673795">
        <w:rPr>
          <w:rFonts w:ascii="Arial" w:hAnsi="Arial" w:cs="Arial"/>
          <w:lang w:eastAsia="en-US"/>
        </w:rPr>
        <w:t xml:space="preserve">wskazane w </w:t>
      </w:r>
      <w:r w:rsidR="00184554">
        <w:rPr>
          <w:rFonts w:ascii="Arial" w:hAnsi="Arial" w:cs="Arial"/>
          <w:lang w:eastAsia="en-US"/>
        </w:rPr>
        <w:t>§ 16</w:t>
      </w:r>
      <w:r w:rsidRPr="00673795">
        <w:rPr>
          <w:rFonts w:ascii="Arial" w:hAnsi="Arial" w:cs="Arial"/>
          <w:lang w:eastAsia="en-US"/>
        </w:rPr>
        <w:t xml:space="preserve"> ust. 1 Umowy. </w:t>
      </w:r>
    </w:p>
    <w:p w14:paraId="78ACEABC" w14:textId="77777777" w:rsidR="00A20486" w:rsidRDefault="001C4196" w:rsidP="00280833">
      <w:pPr>
        <w:pStyle w:val="Akapitzlist"/>
        <w:numPr>
          <w:ilvl w:val="0"/>
          <w:numId w:val="37"/>
        </w:numPr>
        <w:spacing w:after="0" w:line="240" w:lineRule="auto"/>
        <w:ind w:left="426" w:hanging="426"/>
        <w:jc w:val="both"/>
        <w:rPr>
          <w:rFonts w:ascii="Arial" w:hAnsi="Arial" w:cs="Arial"/>
          <w:lang w:eastAsia="en-US"/>
        </w:rPr>
      </w:pPr>
      <w:r>
        <w:rPr>
          <w:rFonts w:ascii="Arial" w:hAnsi="Arial" w:cs="Arial"/>
          <w:lang w:eastAsia="en-US"/>
        </w:rPr>
        <w:t>W przypadku zgłoszeń dotyczących awarii lub usterki Urządzeń, u</w:t>
      </w:r>
      <w:r w:rsidR="00673795" w:rsidRPr="00673795">
        <w:rPr>
          <w:rFonts w:ascii="Arial" w:hAnsi="Arial" w:cs="Arial"/>
          <w:lang w:eastAsia="en-US"/>
        </w:rPr>
        <w:t xml:space="preserve">stala się czas reakcji na </w:t>
      </w:r>
      <w:r w:rsidR="00B94A09">
        <w:rPr>
          <w:rFonts w:ascii="Arial" w:hAnsi="Arial" w:cs="Arial"/>
          <w:lang w:eastAsia="en-US"/>
        </w:rPr>
        <w:t>z</w:t>
      </w:r>
      <w:r w:rsidR="00673795" w:rsidRPr="00673795">
        <w:rPr>
          <w:rFonts w:ascii="Arial" w:hAnsi="Arial" w:cs="Arial"/>
          <w:lang w:eastAsia="en-US"/>
        </w:rPr>
        <w:t xml:space="preserve">głoszenie, za który przyjmuje się przybycie serwisanta na miejsce lokalizacji </w:t>
      </w:r>
      <w:r w:rsidR="00A20486">
        <w:rPr>
          <w:rFonts w:ascii="Arial" w:hAnsi="Arial" w:cs="Arial"/>
          <w:lang w:eastAsia="en-US"/>
        </w:rPr>
        <w:t>U</w:t>
      </w:r>
      <w:r w:rsidR="00673795" w:rsidRPr="00673795">
        <w:rPr>
          <w:rFonts w:ascii="Arial" w:hAnsi="Arial" w:cs="Arial"/>
          <w:lang w:eastAsia="en-US"/>
        </w:rPr>
        <w:t xml:space="preserve">rządzenia (wskazane w </w:t>
      </w:r>
      <w:r w:rsidR="00673795" w:rsidRPr="00A20486">
        <w:rPr>
          <w:rFonts w:ascii="Arial" w:hAnsi="Arial" w:cs="Arial"/>
          <w:b/>
          <w:bCs/>
          <w:lang w:eastAsia="en-US"/>
        </w:rPr>
        <w:t>Załączniku nr 2 do Umowy</w:t>
      </w:r>
      <w:r w:rsidR="00673795" w:rsidRPr="00673795">
        <w:rPr>
          <w:rFonts w:ascii="Arial" w:hAnsi="Arial" w:cs="Arial"/>
          <w:lang w:eastAsia="en-US"/>
        </w:rPr>
        <w:t xml:space="preserve">): </w:t>
      </w:r>
      <w:r w:rsidR="00673795" w:rsidRPr="00280833">
        <w:rPr>
          <w:rFonts w:ascii="Arial" w:hAnsi="Arial" w:cs="Arial"/>
          <w:b/>
          <w:bCs/>
          <w:lang w:eastAsia="en-US"/>
        </w:rPr>
        <w:t>następny dzień roboczy</w:t>
      </w:r>
      <w:r w:rsidR="00673795" w:rsidRPr="00673795">
        <w:rPr>
          <w:rFonts w:ascii="Arial" w:hAnsi="Arial" w:cs="Arial"/>
          <w:lang w:eastAsia="en-US"/>
        </w:rPr>
        <w:t xml:space="preserve"> po przyjęciu </w:t>
      </w:r>
      <w:r w:rsidR="00A20486">
        <w:rPr>
          <w:rFonts w:ascii="Arial" w:hAnsi="Arial" w:cs="Arial"/>
          <w:lang w:eastAsia="en-US"/>
        </w:rPr>
        <w:t>zgłoszenia</w:t>
      </w:r>
      <w:r w:rsidR="00673795" w:rsidRPr="00673795">
        <w:rPr>
          <w:rFonts w:ascii="Arial" w:hAnsi="Arial" w:cs="Arial"/>
          <w:lang w:eastAsia="en-US"/>
        </w:rPr>
        <w:t>.</w:t>
      </w:r>
    </w:p>
    <w:p w14:paraId="1CB628BB" w14:textId="77777777" w:rsidR="00673795" w:rsidRPr="00673795" w:rsidRDefault="001C4196" w:rsidP="00280833">
      <w:pPr>
        <w:pStyle w:val="Akapitzlist"/>
        <w:numPr>
          <w:ilvl w:val="0"/>
          <w:numId w:val="37"/>
        </w:numPr>
        <w:spacing w:after="0" w:line="240" w:lineRule="auto"/>
        <w:ind w:left="426" w:hanging="426"/>
        <w:jc w:val="both"/>
        <w:rPr>
          <w:rFonts w:ascii="Arial" w:hAnsi="Arial" w:cs="Arial"/>
          <w:lang w:eastAsia="en-US"/>
        </w:rPr>
      </w:pPr>
      <w:r>
        <w:rPr>
          <w:rFonts w:ascii="Arial" w:hAnsi="Arial" w:cs="Arial"/>
          <w:lang w:eastAsia="en-US"/>
        </w:rPr>
        <w:t xml:space="preserve">W przypadku awarii lub usterki Urządzenia, </w:t>
      </w:r>
      <w:r w:rsidR="002241E8">
        <w:rPr>
          <w:rFonts w:ascii="Arial" w:hAnsi="Arial" w:cs="Arial"/>
          <w:lang w:eastAsia="en-US"/>
        </w:rPr>
        <w:t>s</w:t>
      </w:r>
      <w:r w:rsidR="008E51A1">
        <w:rPr>
          <w:rFonts w:ascii="Arial" w:hAnsi="Arial" w:cs="Arial"/>
          <w:lang w:eastAsia="en-US"/>
        </w:rPr>
        <w:t xml:space="preserve">erwisant Zleceniobiorcy zobowiązany jest do dokonania diagnozy Urządzenia w dniu przybycia na miejsce, na podstawie której Zleceniobiorca przygotuje wycenę </w:t>
      </w:r>
      <w:r w:rsidR="003E463D">
        <w:rPr>
          <w:rFonts w:ascii="Arial" w:hAnsi="Arial" w:cs="Arial"/>
          <w:lang w:eastAsia="en-US"/>
        </w:rPr>
        <w:t xml:space="preserve">kosztów </w:t>
      </w:r>
      <w:r w:rsidR="008E51A1" w:rsidRPr="00B94A09">
        <w:rPr>
          <w:rFonts w:ascii="Arial" w:hAnsi="Arial" w:cs="Arial"/>
          <w:lang w:eastAsia="en-US"/>
        </w:rPr>
        <w:t>Naprawy</w:t>
      </w:r>
      <w:r w:rsidR="008E51A1">
        <w:rPr>
          <w:rFonts w:ascii="Arial" w:hAnsi="Arial" w:cs="Arial"/>
          <w:lang w:eastAsia="en-US"/>
        </w:rPr>
        <w:t xml:space="preserve"> i przedstawia ją osobie dokonującej zgłoszenia również w tym samym dniu. Akceptacja wyceny przez Zleceniodawcę równoznaczna jest z udzieleniem Zlecenia na </w:t>
      </w:r>
      <w:r w:rsidR="008E51A1" w:rsidRPr="00B94A09">
        <w:rPr>
          <w:rFonts w:ascii="Arial" w:hAnsi="Arial" w:cs="Arial"/>
          <w:lang w:eastAsia="en-US"/>
        </w:rPr>
        <w:t>Napraw</w:t>
      </w:r>
      <w:r w:rsidR="008E51A1">
        <w:rPr>
          <w:rFonts w:ascii="Arial" w:hAnsi="Arial" w:cs="Arial"/>
          <w:lang w:eastAsia="en-US"/>
        </w:rPr>
        <w:t xml:space="preserve">ę, przy czym ustala się, że </w:t>
      </w:r>
      <w:r w:rsidR="003E463D">
        <w:rPr>
          <w:rFonts w:ascii="Arial" w:hAnsi="Arial" w:cs="Arial"/>
          <w:lang w:eastAsia="en-US"/>
        </w:rPr>
        <w:t xml:space="preserve">Zlecenia muszą być każdorazowo potwierdzone przez Zleceniodawcę mailowo na adres elektroniczny Zleceniobiorcy. </w:t>
      </w:r>
      <w:r w:rsidR="00673795" w:rsidRPr="00673795">
        <w:rPr>
          <w:rFonts w:ascii="Arial" w:hAnsi="Arial" w:cs="Arial"/>
          <w:lang w:eastAsia="en-US"/>
        </w:rPr>
        <w:t xml:space="preserve"> </w:t>
      </w:r>
    </w:p>
    <w:p w14:paraId="13456048" w14:textId="77777777" w:rsidR="00673795" w:rsidRPr="00673795" w:rsidRDefault="003E463D" w:rsidP="00280833">
      <w:pPr>
        <w:pStyle w:val="Akapitzlist"/>
        <w:numPr>
          <w:ilvl w:val="0"/>
          <w:numId w:val="37"/>
        </w:numPr>
        <w:spacing w:after="0" w:line="240" w:lineRule="auto"/>
        <w:ind w:left="426" w:hanging="426"/>
        <w:jc w:val="both"/>
        <w:rPr>
          <w:rFonts w:ascii="Arial" w:hAnsi="Arial" w:cs="Arial"/>
          <w:lang w:eastAsia="en-US"/>
        </w:rPr>
      </w:pPr>
      <w:r>
        <w:rPr>
          <w:rFonts w:ascii="Arial" w:hAnsi="Arial" w:cs="Arial"/>
          <w:lang w:eastAsia="en-US"/>
        </w:rPr>
        <w:t>Zleceniobiorca</w:t>
      </w:r>
      <w:r w:rsidR="00673795" w:rsidRPr="00673795">
        <w:rPr>
          <w:rFonts w:ascii="Arial" w:hAnsi="Arial" w:cs="Arial"/>
          <w:lang w:eastAsia="en-US"/>
        </w:rPr>
        <w:t xml:space="preserve"> z zastrzeżeniem ust. </w:t>
      </w:r>
      <w:r>
        <w:rPr>
          <w:rFonts w:ascii="Arial" w:hAnsi="Arial" w:cs="Arial"/>
          <w:lang w:eastAsia="en-US"/>
        </w:rPr>
        <w:t>8</w:t>
      </w:r>
      <w:r w:rsidR="00673795" w:rsidRPr="00673795">
        <w:rPr>
          <w:rFonts w:ascii="Arial" w:hAnsi="Arial" w:cs="Arial"/>
          <w:lang w:eastAsia="en-US"/>
        </w:rPr>
        <w:t xml:space="preserve"> poniżej, zobowiązuje się </w:t>
      </w:r>
      <w:r>
        <w:rPr>
          <w:rFonts w:ascii="Arial" w:hAnsi="Arial" w:cs="Arial"/>
          <w:lang w:eastAsia="en-US"/>
        </w:rPr>
        <w:t>zrealizować Zlecenie</w:t>
      </w:r>
      <w:r w:rsidR="00673795" w:rsidRPr="00673795">
        <w:rPr>
          <w:rFonts w:ascii="Arial" w:hAnsi="Arial" w:cs="Arial"/>
          <w:lang w:eastAsia="en-US"/>
        </w:rPr>
        <w:t xml:space="preserve"> </w:t>
      </w:r>
      <w:r w:rsidR="00DB14C2">
        <w:rPr>
          <w:rFonts w:ascii="Arial" w:hAnsi="Arial" w:cs="Arial"/>
          <w:lang w:eastAsia="en-US"/>
        </w:rPr>
        <w:br/>
      </w:r>
      <w:r w:rsidR="00673795" w:rsidRPr="00673795">
        <w:rPr>
          <w:rFonts w:ascii="Arial" w:hAnsi="Arial" w:cs="Arial"/>
          <w:lang w:eastAsia="en-US"/>
        </w:rPr>
        <w:t xml:space="preserve">w terminie do 2 dni roboczych od </w:t>
      </w:r>
      <w:r>
        <w:rPr>
          <w:rFonts w:ascii="Arial" w:hAnsi="Arial" w:cs="Arial"/>
          <w:lang w:eastAsia="en-US"/>
        </w:rPr>
        <w:t>dnia jego udzielenia</w:t>
      </w:r>
      <w:r w:rsidR="00673795" w:rsidRPr="00673795">
        <w:rPr>
          <w:rFonts w:ascii="Arial" w:hAnsi="Arial" w:cs="Arial"/>
          <w:lang w:eastAsia="en-US"/>
        </w:rPr>
        <w:t xml:space="preserve">. </w:t>
      </w:r>
    </w:p>
    <w:p w14:paraId="678B7588" w14:textId="77777777" w:rsidR="00673795" w:rsidRPr="00673795" w:rsidRDefault="00673795" w:rsidP="00280833">
      <w:pPr>
        <w:pStyle w:val="Akapitzlist"/>
        <w:numPr>
          <w:ilvl w:val="0"/>
          <w:numId w:val="37"/>
        </w:numPr>
        <w:spacing w:after="0" w:line="240" w:lineRule="auto"/>
        <w:ind w:left="426" w:hanging="426"/>
        <w:jc w:val="both"/>
        <w:rPr>
          <w:rFonts w:ascii="Arial" w:hAnsi="Arial" w:cs="Arial"/>
          <w:lang w:eastAsia="en-US"/>
        </w:rPr>
      </w:pPr>
      <w:r w:rsidRPr="00673795">
        <w:rPr>
          <w:rFonts w:ascii="Arial" w:hAnsi="Arial" w:cs="Arial"/>
          <w:lang w:eastAsia="en-US"/>
        </w:rPr>
        <w:t>W uzasadnionych przypadkach</w:t>
      </w:r>
      <w:r w:rsidR="00F57CD4">
        <w:rPr>
          <w:rFonts w:ascii="Arial" w:hAnsi="Arial" w:cs="Arial"/>
          <w:lang w:eastAsia="en-US"/>
        </w:rPr>
        <w:t xml:space="preserve"> (np. oczekiwanie na części zamienne)</w:t>
      </w:r>
      <w:r w:rsidRPr="00673795">
        <w:rPr>
          <w:rFonts w:ascii="Arial" w:hAnsi="Arial" w:cs="Arial"/>
          <w:lang w:eastAsia="en-US"/>
        </w:rPr>
        <w:t xml:space="preserve"> Z</w:t>
      </w:r>
      <w:r w:rsidR="003E463D">
        <w:rPr>
          <w:rFonts w:ascii="Arial" w:hAnsi="Arial" w:cs="Arial"/>
          <w:lang w:eastAsia="en-US"/>
        </w:rPr>
        <w:t>leceniodawca</w:t>
      </w:r>
      <w:r w:rsidRPr="00673795">
        <w:rPr>
          <w:rFonts w:ascii="Arial" w:hAnsi="Arial" w:cs="Arial"/>
          <w:lang w:eastAsia="en-US"/>
        </w:rPr>
        <w:t xml:space="preserve"> na wniosek </w:t>
      </w:r>
      <w:r w:rsidR="003E463D">
        <w:rPr>
          <w:rFonts w:ascii="Arial" w:hAnsi="Arial" w:cs="Arial"/>
          <w:lang w:eastAsia="en-US"/>
        </w:rPr>
        <w:t>Zleceniobiorcy</w:t>
      </w:r>
      <w:r w:rsidRPr="00673795">
        <w:rPr>
          <w:rFonts w:ascii="Arial" w:hAnsi="Arial" w:cs="Arial"/>
          <w:lang w:eastAsia="en-US"/>
        </w:rPr>
        <w:t xml:space="preserve"> może wydłużyć termin </w:t>
      </w:r>
      <w:r w:rsidR="00473C8C">
        <w:rPr>
          <w:rFonts w:ascii="Arial" w:hAnsi="Arial" w:cs="Arial"/>
          <w:lang w:eastAsia="en-US"/>
        </w:rPr>
        <w:t>realizacji Zlecenia</w:t>
      </w:r>
      <w:r w:rsidRPr="00673795">
        <w:rPr>
          <w:rFonts w:ascii="Arial" w:hAnsi="Arial" w:cs="Arial"/>
          <w:lang w:eastAsia="en-US"/>
        </w:rPr>
        <w:t xml:space="preserve"> wskazany w ust. </w:t>
      </w:r>
      <w:r w:rsidR="003E463D">
        <w:rPr>
          <w:rFonts w:ascii="Arial" w:hAnsi="Arial" w:cs="Arial"/>
          <w:lang w:eastAsia="en-US"/>
        </w:rPr>
        <w:t>7</w:t>
      </w:r>
      <w:r w:rsidRPr="00673795">
        <w:rPr>
          <w:rFonts w:ascii="Arial" w:hAnsi="Arial" w:cs="Arial"/>
          <w:lang w:eastAsia="en-US"/>
        </w:rPr>
        <w:t xml:space="preserve"> niniejszego paragrafu. </w:t>
      </w:r>
    </w:p>
    <w:p w14:paraId="6C28D844" w14:textId="77777777" w:rsidR="00673795" w:rsidRPr="00673795" w:rsidRDefault="00673795" w:rsidP="00280833">
      <w:pPr>
        <w:pStyle w:val="Akapitzlist"/>
        <w:numPr>
          <w:ilvl w:val="0"/>
          <w:numId w:val="37"/>
        </w:numPr>
        <w:spacing w:after="0" w:line="240" w:lineRule="auto"/>
        <w:ind w:left="426" w:hanging="426"/>
        <w:jc w:val="both"/>
        <w:rPr>
          <w:rFonts w:ascii="Arial" w:hAnsi="Arial" w:cs="Arial"/>
          <w:lang w:eastAsia="en-US"/>
        </w:rPr>
      </w:pPr>
      <w:r w:rsidRPr="00673795">
        <w:rPr>
          <w:rFonts w:ascii="Arial" w:hAnsi="Arial" w:cs="Arial"/>
          <w:lang w:eastAsia="en-US"/>
        </w:rPr>
        <w:t xml:space="preserve">Części i materiały niezbędne do </w:t>
      </w:r>
      <w:r w:rsidR="003E463D">
        <w:rPr>
          <w:rFonts w:ascii="Arial" w:hAnsi="Arial" w:cs="Arial"/>
          <w:lang w:eastAsia="en-US"/>
        </w:rPr>
        <w:t>wykonania Zlecenia przez Zleceniobiorcę</w:t>
      </w:r>
      <w:r w:rsidRPr="00673795">
        <w:rPr>
          <w:rFonts w:ascii="Arial" w:hAnsi="Arial" w:cs="Arial"/>
          <w:lang w:eastAsia="en-US"/>
        </w:rPr>
        <w:t xml:space="preserve"> będą dostarczone i rozliczone zgodnie z § </w:t>
      </w:r>
      <w:r w:rsidR="00473C8C">
        <w:rPr>
          <w:rFonts w:ascii="Arial" w:hAnsi="Arial" w:cs="Arial"/>
          <w:lang w:eastAsia="en-US"/>
        </w:rPr>
        <w:t>7</w:t>
      </w:r>
      <w:r w:rsidRPr="00673795">
        <w:rPr>
          <w:rFonts w:ascii="Arial" w:hAnsi="Arial" w:cs="Arial"/>
          <w:lang w:eastAsia="en-US"/>
        </w:rPr>
        <w:t xml:space="preserve"> ust. </w:t>
      </w:r>
      <w:r w:rsidR="00C20E7C">
        <w:rPr>
          <w:rFonts w:ascii="Arial" w:hAnsi="Arial" w:cs="Arial"/>
          <w:lang w:eastAsia="en-US"/>
        </w:rPr>
        <w:t>4</w:t>
      </w:r>
      <w:r w:rsidRPr="00673795">
        <w:rPr>
          <w:rFonts w:ascii="Arial" w:hAnsi="Arial" w:cs="Arial"/>
          <w:lang w:eastAsia="en-US"/>
        </w:rPr>
        <w:t xml:space="preserve"> Umowy. </w:t>
      </w:r>
    </w:p>
    <w:p w14:paraId="75FD9E30" w14:textId="77777777" w:rsidR="00673795" w:rsidRPr="00673795" w:rsidRDefault="00673795" w:rsidP="00280833">
      <w:pPr>
        <w:pStyle w:val="Akapitzlist"/>
        <w:numPr>
          <w:ilvl w:val="0"/>
          <w:numId w:val="37"/>
        </w:numPr>
        <w:spacing w:after="0" w:line="240" w:lineRule="auto"/>
        <w:ind w:left="426" w:hanging="426"/>
        <w:jc w:val="both"/>
        <w:rPr>
          <w:rFonts w:ascii="Arial" w:hAnsi="Arial" w:cs="Arial"/>
          <w:lang w:eastAsia="en-US"/>
        </w:rPr>
      </w:pPr>
      <w:r w:rsidRPr="00673795">
        <w:rPr>
          <w:rFonts w:ascii="Arial" w:hAnsi="Arial" w:cs="Arial"/>
          <w:lang w:eastAsia="en-US"/>
        </w:rPr>
        <w:t xml:space="preserve">Potwierdzeniem realizacji </w:t>
      </w:r>
      <w:r w:rsidR="003E463D">
        <w:rPr>
          <w:rFonts w:ascii="Arial" w:hAnsi="Arial" w:cs="Arial"/>
          <w:lang w:eastAsia="en-US"/>
        </w:rPr>
        <w:t>danego Przeglądu lub Zlecenia</w:t>
      </w:r>
      <w:r w:rsidRPr="00673795">
        <w:rPr>
          <w:rFonts w:ascii="Arial" w:hAnsi="Arial" w:cs="Arial"/>
          <w:lang w:eastAsia="en-US"/>
        </w:rPr>
        <w:t xml:space="preserve"> będ</w:t>
      </w:r>
      <w:r w:rsidR="00473C8C">
        <w:rPr>
          <w:rFonts w:ascii="Arial" w:hAnsi="Arial" w:cs="Arial"/>
          <w:lang w:eastAsia="en-US"/>
        </w:rPr>
        <w:t xml:space="preserve">ą protokoły odbioru końcowego </w:t>
      </w:r>
      <w:r w:rsidRPr="00673795">
        <w:rPr>
          <w:rFonts w:ascii="Arial" w:hAnsi="Arial" w:cs="Arial"/>
          <w:lang w:eastAsia="en-US"/>
        </w:rPr>
        <w:t>potwierdz</w:t>
      </w:r>
      <w:r w:rsidR="00473C8C">
        <w:rPr>
          <w:rFonts w:ascii="Arial" w:hAnsi="Arial" w:cs="Arial"/>
          <w:lang w:eastAsia="en-US"/>
        </w:rPr>
        <w:t>ające</w:t>
      </w:r>
      <w:r w:rsidRPr="00673795">
        <w:rPr>
          <w:rFonts w:ascii="Arial" w:hAnsi="Arial" w:cs="Arial"/>
          <w:lang w:eastAsia="en-US"/>
        </w:rPr>
        <w:t xml:space="preserve"> wykonania usługi podpisan</w:t>
      </w:r>
      <w:r w:rsidR="00473C8C">
        <w:rPr>
          <w:rFonts w:ascii="Arial" w:hAnsi="Arial" w:cs="Arial"/>
          <w:lang w:eastAsia="en-US"/>
        </w:rPr>
        <w:t>e</w:t>
      </w:r>
      <w:r w:rsidRPr="00673795">
        <w:rPr>
          <w:rFonts w:ascii="Arial" w:hAnsi="Arial" w:cs="Arial"/>
          <w:lang w:eastAsia="en-US"/>
        </w:rPr>
        <w:t xml:space="preserve"> przez Strony. </w:t>
      </w:r>
    </w:p>
    <w:p w14:paraId="1DAA9073" w14:textId="21A42B09" w:rsidR="00941608" w:rsidRPr="00B108FD" w:rsidRDefault="00473C8C" w:rsidP="00280833">
      <w:pPr>
        <w:pStyle w:val="Akapitzlist"/>
        <w:numPr>
          <w:ilvl w:val="0"/>
          <w:numId w:val="37"/>
        </w:numPr>
        <w:spacing w:after="0" w:line="240" w:lineRule="auto"/>
        <w:ind w:left="426" w:hanging="426"/>
        <w:jc w:val="both"/>
        <w:rPr>
          <w:i/>
          <w:lang w:eastAsia="en-US"/>
        </w:rPr>
      </w:pPr>
      <w:r>
        <w:rPr>
          <w:rFonts w:ascii="Arial" w:hAnsi="Arial" w:cs="Arial"/>
          <w:lang w:eastAsia="en-US"/>
        </w:rPr>
        <w:t>Zleceniobiorca</w:t>
      </w:r>
      <w:r w:rsidR="00673795" w:rsidRPr="00673795">
        <w:rPr>
          <w:rFonts w:ascii="Arial" w:hAnsi="Arial" w:cs="Arial"/>
          <w:lang w:eastAsia="en-US"/>
        </w:rPr>
        <w:t xml:space="preserve"> jest odpowiedzialny za wszelkie szkody,</w:t>
      </w:r>
      <w:r w:rsidR="00245522">
        <w:rPr>
          <w:rFonts w:ascii="Arial" w:hAnsi="Arial" w:cs="Arial"/>
          <w:lang w:eastAsia="en-US"/>
        </w:rPr>
        <w:t xml:space="preserve"> wynikające z działania lub zaniechania,</w:t>
      </w:r>
      <w:r w:rsidR="00673795" w:rsidRPr="00673795">
        <w:rPr>
          <w:rFonts w:ascii="Arial" w:hAnsi="Arial" w:cs="Arial"/>
          <w:lang w:eastAsia="en-US"/>
        </w:rPr>
        <w:t xml:space="preserve"> które spowodował w czasie realizowania Napraw.</w:t>
      </w:r>
    </w:p>
    <w:p w14:paraId="33744CBE" w14:textId="77777777" w:rsidR="00926D91" w:rsidRPr="00DF764A" w:rsidRDefault="00926D91" w:rsidP="00296F4E">
      <w:pPr>
        <w:widowControl/>
        <w:autoSpaceDE/>
        <w:autoSpaceDN/>
        <w:adjustRightInd/>
        <w:spacing w:line="276" w:lineRule="auto"/>
        <w:ind w:left="360"/>
        <w:jc w:val="both"/>
        <w:rPr>
          <w:rFonts w:ascii="Arial" w:eastAsia="Calibri" w:hAnsi="Arial"/>
        </w:rPr>
      </w:pPr>
    </w:p>
    <w:p w14:paraId="0FB0DB02" w14:textId="77777777" w:rsidR="00E960C3" w:rsidRPr="00B108FD" w:rsidRDefault="00E960C3" w:rsidP="005F0186">
      <w:pPr>
        <w:pStyle w:val="Akapitzlist"/>
        <w:spacing w:after="0" w:line="240" w:lineRule="auto"/>
        <w:ind w:left="426"/>
        <w:jc w:val="both"/>
        <w:rPr>
          <w:rFonts w:ascii="Arial" w:hAnsi="Arial" w:cs="Arial"/>
          <w:lang w:eastAsia="en-US"/>
        </w:rPr>
      </w:pPr>
    </w:p>
    <w:p w14:paraId="0ECEA83B" w14:textId="77777777" w:rsidR="001163F9" w:rsidRPr="00B108FD" w:rsidRDefault="001163F9" w:rsidP="00B6193D">
      <w:pPr>
        <w:pStyle w:val="Akapitzlist"/>
        <w:numPr>
          <w:ilvl w:val="0"/>
          <w:numId w:val="2"/>
        </w:numPr>
        <w:spacing w:after="0" w:line="240" w:lineRule="auto"/>
        <w:jc w:val="center"/>
        <w:rPr>
          <w:rFonts w:ascii="Arial" w:hAnsi="Arial" w:cs="Arial"/>
          <w:b/>
          <w:lang w:eastAsia="en-US"/>
        </w:rPr>
      </w:pPr>
      <w:bookmarkStart w:id="3" w:name="_Hlk85657410"/>
    </w:p>
    <w:p w14:paraId="2918A45F" w14:textId="77777777" w:rsidR="001163F9" w:rsidRDefault="001163F9" w:rsidP="00B6193D">
      <w:pPr>
        <w:pStyle w:val="Akapitzlist"/>
        <w:spacing w:after="0" w:line="240" w:lineRule="auto"/>
        <w:ind w:left="0"/>
        <w:jc w:val="center"/>
        <w:rPr>
          <w:rFonts w:ascii="Arial" w:hAnsi="Arial" w:cs="Arial"/>
          <w:b/>
          <w:lang w:eastAsia="en-US"/>
        </w:rPr>
      </w:pPr>
      <w:r w:rsidRPr="00B108FD">
        <w:rPr>
          <w:rFonts w:ascii="Arial" w:hAnsi="Arial" w:cs="Arial"/>
          <w:b/>
          <w:lang w:eastAsia="en-US"/>
        </w:rPr>
        <w:t>KARY UMOWNE</w:t>
      </w:r>
    </w:p>
    <w:p w14:paraId="3166882F" w14:textId="77777777" w:rsidR="005F0186" w:rsidRPr="00B108FD" w:rsidRDefault="005F0186" w:rsidP="005F0186">
      <w:pPr>
        <w:pStyle w:val="Akapitzlist"/>
        <w:spacing w:after="0" w:line="240" w:lineRule="auto"/>
        <w:ind w:left="0"/>
        <w:jc w:val="center"/>
        <w:rPr>
          <w:rFonts w:ascii="Arial" w:hAnsi="Arial" w:cs="Arial"/>
          <w:b/>
          <w:lang w:eastAsia="en-US"/>
        </w:rPr>
      </w:pPr>
    </w:p>
    <w:p w14:paraId="45834B57" w14:textId="77777777" w:rsidR="001163F9" w:rsidRPr="00B108FD" w:rsidRDefault="001163F9" w:rsidP="00CE56C2">
      <w:pPr>
        <w:widowControl/>
        <w:numPr>
          <w:ilvl w:val="6"/>
          <w:numId w:val="18"/>
        </w:numPr>
        <w:tabs>
          <w:tab w:val="clear" w:pos="2520"/>
          <w:tab w:val="num" w:pos="-2410"/>
          <w:tab w:val="num" w:pos="0"/>
        </w:tabs>
        <w:autoSpaceDE/>
        <w:autoSpaceDN/>
        <w:adjustRightInd/>
        <w:ind w:left="426" w:hanging="426"/>
        <w:jc w:val="both"/>
        <w:rPr>
          <w:rFonts w:ascii="Arial" w:hAnsi="Arial" w:cs="Arial"/>
          <w:sz w:val="22"/>
          <w:szCs w:val="22"/>
          <w:lang w:eastAsia="en-US"/>
        </w:rPr>
      </w:pPr>
      <w:r w:rsidRPr="00B108FD">
        <w:rPr>
          <w:rFonts w:ascii="Arial" w:hAnsi="Arial" w:cs="Arial"/>
          <w:sz w:val="22"/>
          <w:szCs w:val="22"/>
          <w:lang w:eastAsia="en-US"/>
        </w:rPr>
        <w:t xml:space="preserve">Strony ustalają, że </w:t>
      </w:r>
      <w:r w:rsidR="006F3CFE" w:rsidRPr="2973B243">
        <w:rPr>
          <w:rFonts w:ascii="Arial" w:hAnsi="Arial" w:cs="Arial"/>
          <w:sz w:val="22"/>
          <w:szCs w:val="22"/>
          <w:lang w:eastAsia="en-US"/>
        </w:rPr>
        <w:t xml:space="preserve">Zleceniodawca może żądać od </w:t>
      </w:r>
      <w:r w:rsidR="00AC6E56" w:rsidRPr="2973B243">
        <w:rPr>
          <w:rFonts w:ascii="Arial" w:hAnsi="Arial" w:cs="Arial"/>
          <w:sz w:val="22"/>
          <w:szCs w:val="22"/>
          <w:lang w:eastAsia="en-US"/>
        </w:rPr>
        <w:t xml:space="preserve">Zleceniobiorcy </w:t>
      </w:r>
      <w:r w:rsidR="006F3CFE" w:rsidRPr="2973B243">
        <w:rPr>
          <w:rFonts w:ascii="Arial" w:hAnsi="Arial" w:cs="Arial"/>
          <w:sz w:val="22"/>
          <w:szCs w:val="22"/>
          <w:lang w:eastAsia="en-US"/>
        </w:rPr>
        <w:t>zapłaty</w:t>
      </w:r>
      <w:r w:rsidRPr="00B108FD">
        <w:rPr>
          <w:rFonts w:ascii="Arial" w:hAnsi="Arial" w:cs="Arial"/>
          <w:sz w:val="22"/>
          <w:szCs w:val="22"/>
          <w:lang w:eastAsia="en-US"/>
        </w:rPr>
        <w:t xml:space="preserve"> kar umownych</w:t>
      </w:r>
      <w:r w:rsidR="008760AD" w:rsidRPr="00B108FD">
        <w:rPr>
          <w:rFonts w:ascii="Arial" w:hAnsi="Arial" w:cs="Arial"/>
          <w:sz w:val="22"/>
          <w:szCs w:val="22"/>
          <w:lang w:eastAsia="en-US"/>
        </w:rPr>
        <w:t xml:space="preserve"> </w:t>
      </w:r>
      <w:r w:rsidR="00DB14C2">
        <w:rPr>
          <w:rFonts w:ascii="Arial" w:hAnsi="Arial" w:cs="Arial"/>
          <w:sz w:val="22"/>
          <w:szCs w:val="22"/>
          <w:lang w:eastAsia="en-US"/>
        </w:rPr>
        <w:br/>
      </w:r>
      <w:r w:rsidR="008760AD" w:rsidRPr="00B108FD">
        <w:rPr>
          <w:rFonts w:ascii="Arial" w:hAnsi="Arial" w:cs="Arial"/>
          <w:sz w:val="22"/>
          <w:szCs w:val="22"/>
          <w:lang w:eastAsia="en-US"/>
        </w:rPr>
        <w:t>w terminie 7 dni od otrzymania wezwania do ich zapłaty,</w:t>
      </w:r>
      <w:r w:rsidRPr="00B108FD">
        <w:rPr>
          <w:rFonts w:ascii="Arial" w:hAnsi="Arial" w:cs="Arial"/>
          <w:sz w:val="22"/>
          <w:szCs w:val="22"/>
          <w:lang w:eastAsia="en-US"/>
        </w:rPr>
        <w:t xml:space="preserve"> w następujących przypadkach:</w:t>
      </w:r>
    </w:p>
    <w:p w14:paraId="58EE2165" w14:textId="77777777" w:rsidR="001163F9" w:rsidRPr="00CE56C2" w:rsidRDefault="001163F9" w:rsidP="00CE56C2">
      <w:pPr>
        <w:widowControl/>
        <w:numPr>
          <w:ilvl w:val="0"/>
          <w:numId w:val="19"/>
        </w:numPr>
        <w:tabs>
          <w:tab w:val="left" w:pos="1418"/>
        </w:tabs>
        <w:autoSpaceDE/>
        <w:autoSpaceDN/>
        <w:adjustRightInd/>
        <w:ind w:left="851" w:hanging="425"/>
        <w:jc w:val="both"/>
        <w:rPr>
          <w:rFonts w:ascii="Arial" w:hAnsi="Arial" w:cs="Arial"/>
          <w:sz w:val="22"/>
          <w:szCs w:val="22"/>
          <w:lang w:eastAsia="en-US"/>
        </w:rPr>
      </w:pPr>
      <w:r w:rsidRPr="00CE56C2">
        <w:rPr>
          <w:rFonts w:ascii="Arial" w:hAnsi="Arial" w:cs="Arial"/>
          <w:sz w:val="22"/>
          <w:szCs w:val="22"/>
          <w:lang w:eastAsia="en-US"/>
        </w:rPr>
        <w:lastRenderedPageBreak/>
        <w:t>w przypadku opóźnienia</w:t>
      </w:r>
      <w:r w:rsidR="00C9040D" w:rsidRPr="00CE56C2">
        <w:rPr>
          <w:rFonts w:ascii="Arial" w:hAnsi="Arial" w:cs="Arial"/>
          <w:sz w:val="22"/>
          <w:szCs w:val="22"/>
          <w:lang w:eastAsia="en-US"/>
        </w:rPr>
        <w:t xml:space="preserve"> wykonania</w:t>
      </w:r>
      <w:r w:rsidRPr="00CE56C2">
        <w:rPr>
          <w:rFonts w:ascii="Arial" w:hAnsi="Arial" w:cs="Arial"/>
          <w:sz w:val="22"/>
          <w:szCs w:val="22"/>
          <w:lang w:eastAsia="en-US"/>
        </w:rPr>
        <w:t xml:space="preserve"> Przedmiotu Umowy</w:t>
      </w:r>
      <w:r w:rsidR="00C20E7C" w:rsidRPr="00CE56C2">
        <w:rPr>
          <w:rFonts w:ascii="Arial" w:hAnsi="Arial" w:cs="Arial"/>
          <w:sz w:val="22"/>
          <w:szCs w:val="22"/>
          <w:lang w:eastAsia="en-US"/>
        </w:rPr>
        <w:t xml:space="preserve"> w zakresie Przeglądów</w:t>
      </w:r>
      <w:r w:rsidRPr="00CE56C2">
        <w:rPr>
          <w:rFonts w:ascii="Arial" w:hAnsi="Arial" w:cs="Arial"/>
          <w:sz w:val="22"/>
          <w:szCs w:val="22"/>
          <w:lang w:eastAsia="en-US"/>
        </w:rPr>
        <w:t xml:space="preserve"> </w:t>
      </w:r>
      <w:r w:rsidR="00DB14C2" w:rsidRPr="00CE56C2">
        <w:rPr>
          <w:rFonts w:ascii="Arial" w:hAnsi="Arial" w:cs="Arial"/>
          <w:sz w:val="22"/>
          <w:szCs w:val="22"/>
          <w:lang w:eastAsia="en-US"/>
        </w:rPr>
        <w:br/>
      </w:r>
      <w:r w:rsidRPr="00CE56C2">
        <w:rPr>
          <w:rFonts w:ascii="Arial" w:hAnsi="Arial" w:cs="Arial"/>
          <w:sz w:val="22"/>
          <w:szCs w:val="22"/>
          <w:lang w:eastAsia="en-US"/>
        </w:rPr>
        <w:t>w stosunku do termin</w:t>
      </w:r>
      <w:r w:rsidR="00C20E7C" w:rsidRPr="00CE56C2">
        <w:rPr>
          <w:rFonts w:ascii="Arial" w:hAnsi="Arial" w:cs="Arial"/>
          <w:sz w:val="22"/>
          <w:szCs w:val="22"/>
          <w:lang w:eastAsia="en-US"/>
        </w:rPr>
        <w:t>ów</w:t>
      </w:r>
      <w:r w:rsidRPr="00CE56C2">
        <w:rPr>
          <w:rFonts w:ascii="Arial" w:hAnsi="Arial" w:cs="Arial"/>
          <w:sz w:val="22"/>
          <w:szCs w:val="22"/>
          <w:lang w:eastAsia="en-US"/>
        </w:rPr>
        <w:t xml:space="preserve"> określon</w:t>
      </w:r>
      <w:r w:rsidR="00C20E7C" w:rsidRPr="00CE56C2">
        <w:rPr>
          <w:rFonts w:ascii="Arial" w:hAnsi="Arial" w:cs="Arial"/>
          <w:sz w:val="22"/>
          <w:szCs w:val="22"/>
          <w:lang w:eastAsia="en-US"/>
        </w:rPr>
        <w:t>ych</w:t>
      </w:r>
      <w:r w:rsidRPr="00CE56C2">
        <w:rPr>
          <w:rFonts w:ascii="Arial" w:hAnsi="Arial" w:cs="Arial"/>
          <w:sz w:val="22"/>
          <w:szCs w:val="22"/>
          <w:lang w:eastAsia="en-US"/>
        </w:rPr>
        <w:t xml:space="preserve"> w </w:t>
      </w:r>
      <w:bookmarkStart w:id="4" w:name="_Hlk193348162"/>
      <w:r w:rsidR="00C35775" w:rsidRPr="00CE56C2">
        <w:rPr>
          <w:rFonts w:ascii="Arial" w:hAnsi="Arial" w:cs="Arial"/>
          <w:sz w:val="22"/>
          <w:szCs w:val="22"/>
          <w:lang w:eastAsia="en-US"/>
        </w:rPr>
        <w:t>§</w:t>
      </w:r>
      <w:bookmarkEnd w:id="4"/>
      <w:r w:rsidR="00C35775" w:rsidRPr="00CE56C2">
        <w:rPr>
          <w:rFonts w:ascii="Arial" w:hAnsi="Arial" w:cs="Arial"/>
          <w:sz w:val="22"/>
          <w:szCs w:val="22"/>
          <w:lang w:eastAsia="en-US"/>
        </w:rPr>
        <w:t xml:space="preserve"> 8 ust. 1 </w:t>
      </w:r>
      <w:r w:rsidR="0085670C" w:rsidRPr="00CE56C2">
        <w:rPr>
          <w:rFonts w:ascii="Arial" w:hAnsi="Arial" w:cs="Arial"/>
          <w:sz w:val="22"/>
          <w:szCs w:val="22"/>
          <w:lang w:eastAsia="en-US"/>
        </w:rPr>
        <w:t xml:space="preserve">Umowy </w:t>
      </w:r>
      <w:r w:rsidRPr="00CE56C2">
        <w:rPr>
          <w:rFonts w:ascii="Arial" w:hAnsi="Arial" w:cs="Arial"/>
          <w:sz w:val="22"/>
          <w:szCs w:val="22"/>
          <w:lang w:eastAsia="en-US"/>
        </w:rPr>
        <w:t xml:space="preserve">- w wysokości </w:t>
      </w:r>
      <w:r w:rsidR="008760AC" w:rsidRPr="00CE56C2">
        <w:rPr>
          <w:rFonts w:ascii="Arial" w:hAnsi="Arial" w:cs="Arial"/>
          <w:sz w:val="22"/>
          <w:szCs w:val="22"/>
          <w:lang w:eastAsia="en-US"/>
        </w:rPr>
        <w:t>50</w:t>
      </w:r>
      <w:r w:rsidR="00C35775" w:rsidRPr="00CE56C2">
        <w:rPr>
          <w:rFonts w:ascii="Arial" w:hAnsi="Arial" w:cs="Arial"/>
          <w:sz w:val="22"/>
          <w:szCs w:val="22"/>
          <w:lang w:eastAsia="en-US"/>
        </w:rPr>
        <w:t xml:space="preserve">,00 </w:t>
      </w:r>
      <w:r w:rsidRPr="00CE56C2">
        <w:rPr>
          <w:rFonts w:ascii="Arial" w:hAnsi="Arial" w:cs="Arial"/>
          <w:sz w:val="22"/>
          <w:szCs w:val="22"/>
          <w:lang w:eastAsia="en-US"/>
        </w:rPr>
        <w:t>złotych</w:t>
      </w:r>
      <w:r w:rsidR="0001083A" w:rsidRPr="00CE56C2">
        <w:rPr>
          <w:rFonts w:ascii="Arial" w:hAnsi="Arial" w:cs="Arial"/>
          <w:sz w:val="22"/>
          <w:szCs w:val="22"/>
          <w:lang w:eastAsia="en-US"/>
        </w:rPr>
        <w:t xml:space="preserve"> (słownie: </w:t>
      </w:r>
      <w:r w:rsidR="008760AC" w:rsidRPr="00CE56C2">
        <w:rPr>
          <w:rFonts w:ascii="Arial" w:hAnsi="Arial" w:cs="Arial"/>
          <w:sz w:val="22"/>
          <w:szCs w:val="22"/>
          <w:lang w:eastAsia="en-US"/>
        </w:rPr>
        <w:t>pięćdziesiąt</w:t>
      </w:r>
      <w:r w:rsidR="0001083A" w:rsidRPr="00CE56C2">
        <w:rPr>
          <w:rFonts w:ascii="Arial" w:hAnsi="Arial" w:cs="Arial"/>
          <w:sz w:val="22"/>
          <w:szCs w:val="22"/>
          <w:lang w:eastAsia="en-US"/>
        </w:rPr>
        <w:t xml:space="preserve"> złotych)</w:t>
      </w:r>
      <w:r w:rsidRPr="00CE56C2">
        <w:rPr>
          <w:rFonts w:ascii="Arial" w:hAnsi="Arial" w:cs="Arial"/>
          <w:sz w:val="22"/>
          <w:szCs w:val="22"/>
          <w:lang w:eastAsia="en-US"/>
        </w:rPr>
        <w:t xml:space="preserve"> za każdy dzień opóźnienia;</w:t>
      </w:r>
    </w:p>
    <w:p w14:paraId="428402E6" w14:textId="77777777" w:rsidR="0085670C" w:rsidRPr="00CE56C2" w:rsidRDefault="00C20E7C" w:rsidP="00CE56C2">
      <w:pPr>
        <w:widowControl/>
        <w:numPr>
          <w:ilvl w:val="0"/>
          <w:numId w:val="19"/>
        </w:numPr>
        <w:tabs>
          <w:tab w:val="left" w:pos="1418"/>
        </w:tabs>
        <w:autoSpaceDE/>
        <w:autoSpaceDN/>
        <w:adjustRightInd/>
        <w:ind w:left="851" w:hanging="425"/>
        <w:jc w:val="both"/>
        <w:rPr>
          <w:rFonts w:ascii="Arial" w:hAnsi="Arial" w:cs="Arial"/>
          <w:sz w:val="22"/>
          <w:szCs w:val="22"/>
          <w:lang w:eastAsia="en-US"/>
        </w:rPr>
      </w:pPr>
      <w:r w:rsidRPr="00CE56C2">
        <w:rPr>
          <w:rFonts w:ascii="Arial" w:hAnsi="Arial" w:cs="Arial"/>
          <w:sz w:val="22"/>
          <w:szCs w:val="22"/>
          <w:lang w:eastAsia="en-US"/>
        </w:rPr>
        <w:t>w przypadku opóźnienia w wykonywaniu Przedmiotu Umowy w zakresie Napraw</w:t>
      </w:r>
      <w:r w:rsidR="0085670C" w:rsidRPr="00CE56C2">
        <w:rPr>
          <w:rFonts w:ascii="Arial" w:hAnsi="Arial" w:cs="Arial"/>
          <w:sz w:val="22"/>
          <w:szCs w:val="22"/>
          <w:lang w:eastAsia="en-US"/>
        </w:rPr>
        <w:t>:</w:t>
      </w:r>
    </w:p>
    <w:p w14:paraId="5D6FF7E9" w14:textId="77777777" w:rsidR="001163F9" w:rsidRPr="00CE56C2" w:rsidRDefault="00C20E7C" w:rsidP="00CE56C2">
      <w:pPr>
        <w:pStyle w:val="Akapitzlist"/>
        <w:numPr>
          <w:ilvl w:val="0"/>
          <w:numId w:val="39"/>
        </w:numPr>
        <w:tabs>
          <w:tab w:val="left" w:pos="1418"/>
        </w:tabs>
        <w:jc w:val="both"/>
        <w:rPr>
          <w:rFonts w:ascii="Arial" w:hAnsi="Arial" w:cs="Arial"/>
          <w:lang w:eastAsia="en-US"/>
        </w:rPr>
      </w:pPr>
      <w:r w:rsidRPr="00CE56C2">
        <w:rPr>
          <w:rFonts w:ascii="Arial" w:hAnsi="Arial" w:cs="Arial"/>
          <w:lang w:eastAsia="en-US"/>
        </w:rPr>
        <w:t xml:space="preserve"> </w:t>
      </w:r>
      <w:r w:rsidR="0085670C" w:rsidRPr="00CE56C2">
        <w:rPr>
          <w:rFonts w:ascii="Arial" w:hAnsi="Arial" w:cs="Arial"/>
          <w:lang w:eastAsia="en-US"/>
        </w:rPr>
        <w:t xml:space="preserve">w wysokości </w:t>
      </w:r>
      <w:r w:rsidR="008760AC" w:rsidRPr="00CE56C2">
        <w:rPr>
          <w:rFonts w:ascii="Arial" w:hAnsi="Arial" w:cs="Arial"/>
          <w:lang w:eastAsia="en-US"/>
        </w:rPr>
        <w:t>30</w:t>
      </w:r>
      <w:r w:rsidR="0085670C" w:rsidRPr="00CE56C2">
        <w:rPr>
          <w:rFonts w:ascii="Arial" w:hAnsi="Arial" w:cs="Arial"/>
          <w:lang w:eastAsia="en-US"/>
        </w:rPr>
        <w:t xml:space="preserve">,00 złotych (słownie: </w:t>
      </w:r>
      <w:r w:rsidR="008760AC" w:rsidRPr="00CE56C2">
        <w:rPr>
          <w:rFonts w:ascii="Arial" w:hAnsi="Arial" w:cs="Arial"/>
          <w:lang w:eastAsia="en-US"/>
        </w:rPr>
        <w:t>trzydzieści</w:t>
      </w:r>
      <w:r w:rsidR="0085670C" w:rsidRPr="00CE56C2">
        <w:rPr>
          <w:rFonts w:ascii="Arial" w:hAnsi="Arial" w:cs="Arial"/>
          <w:lang w:eastAsia="en-US"/>
        </w:rPr>
        <w:t xml:space="preserve"> złotych) za każdy dzień opóźnienia w czasie reakcji na zgłoszenie, który został określany w  § 1</w:t>
      </w:r>
      <w:r w:rsidR="00A479C1">
        <w:rPr>
          <w:rFonts w:ascii="Arial" w:hAnsi="Arial" w:cs="Arial"/>
          <w:lang w:eastAsia="en-US"/>
        </w:rPr>
        <w:t>2</w:t>
      </w:r>
      <w:r w:rsidR="0085670C" w:rsidRPr="00CE56C2">
        <w:rPr>
          <w:rFonts w:ascii="Arial" w:hAnsi="Arial" w:cs="Arial"/>
          <w:lang w:eastAsia="en-US"/>
        </w:rPr>
        <w:t xml:space="preserve"> ust. 5 Umowy</w:t>
      </w:r>
    </w:p>
    <w:p w14:paraId="2B8694FD" w14:textId="77777777" w:rsidR="0085670C" w:rsidRPr="00CE56C2" w:rsidRDefault="0085670C" w:rsidP="00CE56C2">
      <w:pPr>
        <w:pStyle w:val="Akapitzlist"/>
        <w:numPr>
          <w:ilvl w:val="0"/>
          <w:numId w:val="39"/>
        </w:numPr>
        <w:tabs>
          <w:tab w:val="left" w:pos="1418"/>
        </w:tabs>
        <w:jc w:val="both"/>
        <w:rPr>
          <w:rFonts w:ascii="Arial" w:hAnsi="Arial" w:cs="Arial"/>
          <w:lang w:eastAsia="en-US"/>
        </w:rPr>
      </w:pPr>
      <w:r w:rsidRPr="00CE56C2">
        <w:rPr>
          <w:rFonts w:ascii="Arial" w:hAnsi="Arial" w:cs="Arial"/>
          <w:lang w:eastAsia="en-US"/>
        </w:rPr>
        <w:t xml:space="preserve">w wysokości </w:t>
      </w:r>
      <w:r w:rsidR="008760AC" w:rsidRPr="00CE56C2">
        <w:rPr>
          <w:rFonts w:ascii="Arial" w:hAnsi="Arial" w:cs="Arial"/>
          <w:lang w:eastAsia="en-US"/>
        </w:rPr>
        <w:t>30</w:t>
      </w:r>
      <w:r w:rsidRPr="00CE56C2">
        <w:rPr>
          <w:rFonts w:ascii="Arial" w:hAnsi="Arial" w:cs="Arial"/>
          <w:lang w:eastAsia="en-US"/>
        </w:rPr>
        <w:t xml:space="preserve">,00 złotych (słownie: </w:t>
      </w:r>
      <w:r w:rsidR="008760AC" w:rsidRPr="00CE56C2">
        <w:rPr>
          <w:rFonts w:ascii="Arial" w:hAnsi="Arial" w:cs="Arial"/>
          <w:lang w:eastAsia="en-US"/>
        </w:rPr>
        <w:t>trzydzieści</w:t>
      </w:r>
      <w:r w:rsidRPr="00CE56C2">
        <w:rPr>
          <w:rFonts w:ascii="Arial" w:hAnsi="Arial" w:cs="Arial"/>
          <w:lang w:eastAsia="en-US"/>
        </w:rPr>
        <w:t xml:space="preserve"> złotych) za każdy dzień opóźnienia w realizacji Zlecenia, którego czas realizacji został określony w § </w:t>
      </w:r>
      <w:r w:rsidR="00966D49">
        <w:rPr>
          <w:rFonts w:ascii="Arial" w:hAnsi="Arial" w:cs="Arial"/>
          <w:lang w:eastAsia="en-US"/>
        </w:rPr>
        <w:t>12</w:t>
      </w:r>
      <w:r w:rsidRPr="00CE56C2">
        <w:rPr>
          <w:rFonts w:ascii="Arial" w:hAnsi="Arial" w:cs="Arial"/>
          <w:lang w:eastAsia="en-US"/>
        </w:rPr>
        <w:t xml:space="preserve"> ust. 7 Umowy</w:t>
      </w:r>
      <w:r w:rsidR="00CE56C2">
        <w:rPr>
          <w:rFonts w:ascii="Arial" w:hAnsi="Arial" w:cs="Arial"/>
          <w:lang w:eastAsia="en-US"/>
        </w:rPr>
        <w:t>;</w:t>
      </w:r>
    </w:p>
    <w:p w14:paraId="650E849A" w14:textId="77777777" w:rsidR="001163F9" w:rsidRPr="00B108FD" w:rsidRDefault="001163F9">
      <w:pPr>
        <w:widowControl/>
        <w:numPr>
          <w:ilvl w:val="0"/>
          <w:numId w:val="19"/>
        </w:numPr>
        <w:tabs>
          <w:tab w:val="left" w:pos="1418"/>
        </w:tabs>
        <w:autoSpaceDE/>
        <w:autoSpaceDN/>
        <w:adjustRightInd/>
        <w:ind w:left="851" w:hanging="425"/>
        <w:jc w:val="both"/>
        <w:rPr>
          <w:rFonts w:ascii="Arial" w:hAnsi="Arial" w:cs="Arial"/>
          <w:sz w:val="22"/>
          <w:szCs w:val="22"/>
          <w:lang w:eastAsia="en-US"/>
        </w:rPr>
      </w:pPr>
      <w:r w:rsidRPr="00B108FD">
        <w:rPr>
          <w:rFonts w:ascii="Arial" w:hAnsi="Arial" w:cs="Arial"/>
          <w:sz w:val="22"/>
          <w:szCs w:val="22"/>
          <w:lang w:eastAsia="en-US"/>
        </w:rPr>
        <w:t>w przypadku, gdy Zleceniodawca odstąpi od Umowy w całości lub części, z przyczyn leżących po stronie Zleceniobiorcy - w wysokości</w:t>
      </w:r>
      <w:r w:rsidR="00840889">
        <w:rPr>
          <w:rFonts w:ascii="Arial" w:hAnsi="Arial" w:cs="Arial"/>
          <w:sz w:val="22"/>
          <w:szCs w:val="22"/>
          <w:lang w:eastAsia="en-US"/>
        </w:rPr>
        <w:t xml:space="preserve"> 5.000,00</w:t>
      </w:r>
      <w:r w:rsidRPr="00B108FD">
        <w:rPr>
          <w:rFonts w:ascii="Arial" w:hAnsi="Arial" w:cs="Arial"/>
          <w:sz w:val="22"/>
          <w:szCs w:val="22"/>
          <w:lang w:eastAsia="en-US"/>
        </w:rPr>
        <w:t xml:space="preserve"> złotych</w:t>
      </w:r>
      <w:r w:rsidR="0001083A">
        <w:rPr>
          <w:rFonts w:ascii="Arial" w:hAnsi="Arial" w:cs="Arial"/>
          <w:sz w:val="22"/>
          <w:szCs w:val="22"/>
          <w:lang w:eastAsia="en-US"/>
        </w:rPr>
        <w:t xml:space="preserve"> (słownie: pięć tysięcy złotych)</w:t>
      </w:r>
      <w:r w:rsidRPr="00B108FD">
        <w:rPr>
          <w:rFonts w:ascii="Arial" w:hAnsi="Arial" w:cs="Arial"/>
          <w:sz w:val="22"/>
          <w:szCs w:val="22"/>
          <w:lang w:eastAsia="en-US"/>
        </w:rPr>
        <w:t>;</w:t>
      </w:r>
    </w:p>
    <w:p w14:paraId="7901E7DA" w14:textId="77777777" w:rsidR="00BB2E62" w:rsidRPr="00B108FD" w:rsidRDefault="00BB2E62">
      <w:pPr>
        <w:widowControl/>
        <w:numPr>
          <w:ilvl w:val="0"/>
          <w:numId w:val="19"/>
        </w:numPr>
        <w:tabs>
          <w:tab w:val="left" w:pos="1418"/>
        </w:tabs>
        <w:autoSpaceDE/>
        <w:autoSpaceDN/>
        <w:adjustRightInd/>
        <w:ind w:left="851" w:hanging="425"/>
        <w:jc w:val="both"/>
        <w:rPr>
          <w:rFonts w:ascii="Arial" w:hAnsi="Arial" w:cs="Arial"/>
          <w:sz w:val="22"/>
          <w:szCs w:val="22"/>
          <w:lang w:eastAsia="en-US"/>
        </w:rPr>
      </w:pPr>
      <w:r w:rsidRPr="00B108FD">
        <w:rPr>
          <w:rFonts w:ascii="Arial" w:hAnsi="Arial" w:cs="Arial"/>
          <w:sz w:val="22"/>
          <w:szCs w:val="22"/>
          <w:lang w:eastAsia="en-US"/>
        </w:rPr>
        <w:t xml:space="preserve">w przypadku, gdy Zleceniodawca rozwiąże Umowę z przyczyn leżących po stronie Zleceniobiorcy - w wysokości </w:t>
      </w:r>
      <w:r w:rsidR="00840889">
        <w:rPr>
          <w:rFonts w:ascii="Arial" w:hAnsi="Arial" w:cs="Arial"/>
          <w:sz w:val="22"/>
          <w:szCs w:val="22"/>
          <w:lang w:eastAsia="en-US"/>
        </w:rPr>
        <w:t>5.000,00</w:t>
      </w:r>
      <w:r w:rsidR="00840889" w:rsidRPr="00B108FD">
        <w:rPr>
          <w:rFonts w:ascii="Arial" w:hAnsi="Arial" w:cs="Arial"/>
          <w:sz w:val="22"/>
          <w:szCs w:val="22"/>
          <w:lang w:eastAsia="en-US"/>
        </w:rPr>
        <w:t xml:space="preserve"> </w:t>
      </w:r>
      <w:r w:rsidRPr="00B108FD">
        <w:rPr>
          <w:rFonts w:ascii="Arial" w:hAnsi="Arial" w:cs="Arial"/>
          <w:sz w:val="22"/>
          <w:szCs w:val="22"/>
          <w:lang w:eastAsia="en-US"/>
        </w:rPr>
        <w:t>złotych</w:t>
      </w:r>
      <w:r w:rsidR="0001083A">
        <w:rPr>
          <w:rFonts w:ascii="Arial" w:hAnsi="Arial" w:cs="Arial"/>
          <w:sz w:val="22"/>
          <w:szCs w:val="22"/>
          <w:lang w:eastAsia="en-US"/>
        </w:rPr>
        <w:t xml:space="preserve"> (słownie: pięć tysięcy złotych)</w:t>
      </w:r>
      <w:r w:rsidRPr="00B108FD">
        <w:rPr>
          <w:rFonts w:ascii="Arial" w:hAnsi="Arial" w:cs="Arial"/>
          <w:sz w:val="22"/>
          <w:szCs w:val="22"/>
          <w:lang w:eastAsia="en-US"/>
        </w:rPr>
        <w:t>;</w:t>
      </w:r>
    </w:p>
    <w:p w14:paraId="59288337" w14:textId="77777777" w:rsidR="001163F9" w:rsidRPr="00B108FD" w:rsidRDefault="001163F9">
      <w:pPr>
        <w:widowControl/>
        <w:numPr>
          <w:ilvl w:val="0"/>
          <w:numId w:val="19"/>
        </w:numPr>
        <w:tabs>
          <w:tab w:val="left" w:pos="1418"/>
        </w:tabs>
        <w:autoSpaceDE/>
        <w:autoSpaceDN/>
        <w:adjustRightInd/>
        <w:ind w:left="851" w:hanging="425"/>
        <w:jc w:val="both"/>
        <w:rPr>
          <w:rFonts w:ascii="Arial" w:hAnsi="Arial" w:cs="Arial"/>
          <w:sz w:val="22"/>
          <w:szCs w:val="22"/>
          <w:lang w:eastAsia="en-US"/>
        </w:rPr>
      </w:pPr>
      <w:r w:rsidRPr="2973B243">
        <w:rPr>
          <w:rFonts w:ascii="Arial" w:hAnsi="Arial" w:cs="Arial"/>
          <w:sz w:val="22"/>
          <w:szCs w:val="22"/>
          <w:lang w:eastAsia="en-US"/>
        </w:rPr>
        <w:t xml:space="preserve">w przypadku naruszenia przez </w:t>
      </w:r>
      <w:r w:rsidR="00470E75" w:rsidRPr="2973B243">
        <w:rPr>
          <w:rFonts w:ascii="Arial" w:hAnsi="Arial" w:cs="Arial"/>
          <w:sz w:val="22"/>
          <w:szCs w:val="22"/>
          <w:lang w:eastAsia="en-US"/>
        </w:rPr>
        <w:t>Zleceniobiorcę</w:t>
      </w:r>
      <w:r w:rsidRPr="2973B243">
        <w:rPr>
          <w:rFonts w:ascii="Arial" w:hAnsi="Arial" w:cs="Arial"/>
          <w:sz w:val="22"/>
          <w:szCs w:val="22"/>
          <w:lang w:eastAsia="en-US"/>
        </w:rPr>
        <w:t xml:space="preserve"> obowiązku zachowania </w:t>
      </w:r>
      <w:r w:rsidR="00BD11EA" w:rsidRPr="2973B243">
        <w:rPr>
          <w:rFonts w:ascii="Arial" w:hAnsi="Arial" w:cs="Arial"/>
          <w:sz w:val="22"/>
          <w:szCs w:val="22"/>
          <w:lang w:eastAsia="en-US"/>
        </w:rPr>
        <w:t xml:space="preserve">poufności </w:t>
      </w:r>
      <w:r>
        <w:br/>
      </w:r>
      <w:r w:rsidR="00BD11EA" w:rsidRPr="2973B243">
        <w:rPr>
          <w:rFonts w:ascii="Arial" w:hAnsi="Arial" w:cs="Arial"/>
          <w:sz w:val="22"/>
          <w:szCs w:val="22"/>
          <w:lang w:eastAsia="en-US"/>
        </w:rPr>
        <w:t xml:space="preserve">- w </w:t>
      </w:r>
      <w:r w:rsidRPr="2973B243">
        <w:rPr>
          <w:rFonts w:ascii="Arial" w:hAnsi="Arial" w:cs="Arial"/>
          <w:sz w:val="22"/>
          <w:szCs w:val="22"/>
          <w:lang w:eastAsia="en-US"/>
        </w:rPr>
        <w:t xml:space="preserve">wysokości </w:t>
      </w:r>
      <w:r w:rsidR="00840889">
        <w:rPr>
          <w:rFonts w:ascii="Arial" w:hAnsi="Arial" w:cs="Arial"/>
          <w:sz w:val="22"/>
          <w:szCs w:val="22"/>
          <w:lang w:eastAsia="en-US"/>
        </w:rPr>
        <w:t>2.000,00</w:t>
      </w:r>
      <w:r w:rsidR="00840889" w:rsidRPr="2973B243">
        <w:rPr>
          <w:rFonts w:ascii="Arial" w:hAnsi="Arial" w:cs="Arial"/>
          <w:sz w:val="22"/>
          <w:szCs w:val="22"/>
          <w:lang w:eastAsia="en-US"/>
        </w:rPr>
        <w:t xml:space="preserve"> </w:t>
      </w:r>
      <w:r w:rsidRPr="2973B243">
        <w:rPr>
          <w:rFonts w:ascii="Arial" w:hAnsi="Arial" w:cs="Arial"/>
          <w:sz w:val="22"/>
          <w:szCs w:val="22"/>
          <w:lang w:eastAsia="en-US"/>
        </w:rPr>
        <w:t>złotych</w:t>
      </w:r>
      <w:r w:rsidR="0001083A">
        <w:rPr>
          <w:rFonts w:ascii="Arial" w:hAnsi="Arial" w:cs="Arial"/>
          <w:sz w:val="22"/>
          <w:szCs w:val="22"/>
          <w:lang w:eastAsia="en-US"/>
        </w:rPr>
        <w:t xml:space="preserve"> (słownie: dwa tysiące złotych)</w:t>
      </w:r>
      <w:r w:rsidRPr="2973B243">
        <w:rPr>
          <w:rFonts w:ascii="Arial" w:hAnsi="Arial" w:cs="Arial"/>
          <w:sz w:val="22"/>
          <w:szCs w:val="22"/>
          <w:lang w:eastAsia="en-US"/>
        </w:rPr>
        <w:t xml:space="preserve"> za każde jednokrotne naruszenie tego obowiązku</w:t>
      </w:r>
      <w:r w:rsidR="11C9AEF0" w:rsidRPr="2973B243">
        <w:rPr>
          <w:rFonts w:ascii="Arial" w:hAnsi="Arial" w:cs="Arial"/>
          <w:sz w:val="22"/>
          <w:szCs w:val="22"/>
          <w:lang w:eastAsia="en-US"/>
        </w:rPr>
        <w:t>,</w:t>
      </w:r>
    </w:p>
    <w:p w14:paraId="023EB9EA" w14:textId="77777777" w:rsidR="001163F9" w:rsidRPr="00B108FD" w:rsidRDefault="11C9AEF0">
      <w:pPr>
        <w:widowControl/>
        <w:numPr>
          <w:ilvl w:val="0"/>
          <w:numId w:val="19"/>
        </w:numPr>
        <w:tabs>
          <w:tab w:val="left" w:pos="1418"/>
        </w:tabs>
        <w:autoSpaceDE/>
        <w:autoSpaceDN/>
        <w:adjustRightInd/>
        <w:ind w:left="851" w:hanging="425"/>
        <w:jc w:val="both"/>
        <w:rPr>
          <w:rFonts w:ascii="Arial" w:eastAsia="Arial" w:hAnsi="Arial" w:cs="Arial"/>
          <w:sz w:val="22"/>
          <w:szCs w:val="22"/>
          <w:lang w:eastAsia="en-US"/>
        </w:rPr>
      </w:pPr>
      <w:r w:rsidRPr="2973B243">
        <w:rPr>
          <w:rFonts w:ascii="Arial" w:hAnsi="Arial" w:cs="Arial"/>
          <w:sz w:val="22"/>
          <w:szCs w:val="22"/>
          <w:lang w:eastAsia="en-US"/>
        </w:rPr>
        <w:t xml:space="preserve">w przypadku naruszenia przez Zleceniobiorcę innego obowiązku umownego, jeśli naruszenie nie zostało </w:t>
      </w:r>
      <w:r w:rsidR="5EF0C2A0" w:rsidRPr="2973B243">
        <w:rPr>
          <w:rFonts w:ascii="Arial" w:hAnsi="Arial" w:cs="Arial"/>
          <w:sz w:val="22"/>
          <w:szCs w:val="22"/>
          <w:lang w:eastAsia="en-US"/>
        </w:rPr>
        <w:t>usunięte</w:t>
      </w:r>
      <w:r w:rsidRPr="2973B243">
        <w:rPr>
          <w:rFonts w:ascii="Arial" w:hAnsi="Arial" w:cs="Arial"/>
          <w:sz w:val="22"/>
          <w:szCs w:val="22"/>
          <w:lang w:eastAsia="en-US"/>
        </w:rPr>
        <w:t xml:space="preserve"> w </w:t>
      </w:r>
      <w:r w:rsidR="4C413196" w:rsidRPr="2973B243">
        <w:rPr>
          <w:rFonts w:ascii="Arial" w:hAnsi="Arial" w:cs="Arial"/>
          <w:sz w:val="22"/>
          <w:szCs w:val="22"/>
          <w:lang w:eastAsia="en-US"/>
        </w:rPr>
        <w:t xml:space="preserve">terminie </w:t>
      </w:r>
      <w:r w:rsidR="00840889">
        <w:rPr>
          <w:rFonts w:ascii="Arial" w:hAnsi="Arial" w:cs="Arial"/>
          <w:sz w:val="22"/>
          <w:szCs w:val="22"/>
          <w:lang w:eastAsia="en-US"/>
        </w:rPr>
        <w:t xml:space="preserve">7 dni </w:t>
      </w:r>
      <w:r w:rsidR="6981DDE5" w:rsidRPr="2973B243">
        <w:rPr>
          <w:rFonts w:ascii="Arial" w:hAnsi="Arial" w:cs="Arial"/>
          <w:sz w:val="22"/>
          <w:szCs w:val="22"/>
          <w:lang w:eastAsia="en-US"/>
        </w:rPr>
        <w:t xml:space="preserve">od dnia </w:t>
      </w:r>
      <w:r w:rsidR="08443B36" w:rsidRPr="2973B243">
        <w:rPr>
          <w:rFonts w:ascii="Arial" w:hAnsi="Arial" w:cs="Arial"/>
          <w:sz w:val="22"/>
          <w:szCs w:val="22"/>
          <w:lang w:eastAsia="en-US"/>
        </w:rPr>
        <w:t xml:space="preserve">doręczenia </w:t>
      </w:r>
      <w:r w:rsidR="6981DDE5" w:rsidRPr="2973B243">
        <w:rPr>
          <w:rFonts w:ascii="Arial" w:hAnsi="Arial" w:cs="Arial"/>
          <w:sz w:val="22"/>
          <w:szCs w:val="22"/>
          <w:lang w:eastAsia="en-US"/>
        </w:rPr>
        <w:t>pisemnego wezwania przez Zleceniodawcę do</w:t>
      </w:r>
      <w:r w:rsidR="793DDA94" w:rsidRPr="2973B243">
        <w:rPr>
          <w:rFonts w:ascii="Arial" w:hAnsi="Arial" w:cs="Arial"/>
          <w:sz w:val="22"/>
          <w:szCs w:val="22"/>
          <w:lang w:eastAsia="en-US"/>
        </w:rPr>
        <w:t xml:space="preserve"> zaprzestania naruszeń - w wysokości </w:t>
      </w:r>
      <w:r w:rsidR="00840889">
        <w:rPr>
          <w:rFonts w:ascii="Arial" w:hAnsi="Arial" w:cs="Arial"/>
          <w:sz w:val="22"/>
          <w:szCs w:val="22"/>
          <w:lang w:eastAsia="en-US"/>
        </w:rPr>
        <w:t>50,00</w:t>
      </w:r>
      <w:r w:rsidR="00840889" w:rsidRPr="2973B243">
        <w:rPr>
          <w:rFonts w:ascii="Arial" w:hAnsi="Arial" w:cs="Arial"/>
          <w:sz w:val="22"/>
          <w:szCs w:val="22"/>
          <w:lang w:eastAsia="en-US"/>
        </w:rPr>
        <w:t xml:space="preserve"> </w:t>
      </w:r>
      <w:r w:rsidR="793DDA94" w:rsidRPr="2973B243">
        <w:rPr>
          <w:rFonts w:ascii="Arial" w:hAnsi="Arial" w:cs="Arial"/>
          <w:sz w:val="22"/>
          <w:szCs w:val="22"/>
          <w:lang w:eastAsia="en-US"/>
        </w:rPr>
        <w:t>złotych</w:t>
      </w:r>
      <w:r w:rsidR="0001083A">
        <w:rPr>
          <w:rFonts w:ascii="Arial" w:hAnsi="Arial" w:cs="Arial"/>
          <w:sz w:val="22"/>
          <w:szCs w:val="22"/>
          <w:lang w:eastAsia="en-US"/>
        </w:rPr>
        <w:t xml:space="preserve"> (słownie: pięćdziesiąt złotych)</w:t>
      </w:r>
      <w:r w:rsidR="793DDA94" w:rsidRPr="2973B243">
        <w:rPr>
          <w:rFonts w:ascii="Arial" w:hAnsi="Arial" w:cs="Arial"/>
          <w:sz w:val="22"/>
          <w:szCs w:val="22"/>
          <w:lang w:eastAsia="en-US"/>
        </w:rPr>
        <w:t xml:space="preserve"> za każdy dzień n</w:t>
      </w:r>
      <w:r w:rsidR="01DDA4D2" w:rsidRPr="2973B243">
        <w:rPr>
          <w:rFonts w:ascii="Arial" w:hAnsi="Arial" w:cs="Arial"/>
          <w:sz w:val="22"/>
          <w:szCs w:val="22"/>
          <w:lang w:eastAsia="en-US"/>
        </w:rPr>
        <w:t>aruszenia</w:t>
      </w:r>
      <w:r w:rsidR="001163F9" w:rsidRPr="2973B243">
        <w:rPr>
          <w:rFonts w:ascii="Arial" w:hAnsi="Arial" w:cs="Arial"/>
          <w:sz w:val="22"/>
          <w:szCs w:val="22"/>
          <w:lang w:eastAsia="en-US"/>
        </w:rPr>
        <w:t>.</w:t>
      </w:r>
    </w:p>
    <w:p w14:paraId="3B6EECD2" w14:textId="6C6E3FAA" w:rsidR="003E35B5" w:rsidRDefault="003E35B5">
      <w:pPr>
        <w:widowControl/>
        <w:numPr>
          <w:ilvl w:val="0"/>
          <w:numId w:val="18"/>
        </w:numPr>
        <w:tabs>
          <w:tab w:val="clear" w:pos="360"/>
        </w:tabs>
        <w:autoSpaceDE/>
        <w:autoSpaceDN/>
        <w:adjustRightInd/>
        <w:ind w:left="426" w:hanging="426"/>
        <w:jc w:val="both"/>
        <w:rPr>
          <w:rFonts w:ascii="Arial" w:hAnsi="Arial" w:cs="Arial"/>
          <w:sz w:val="22"/>
          <w:szCs w:val="22"/>
          <w:lang w:eastAsia="en-US"/>
        </w:rPr>
      </w:pPr>
      <w:r w:rsidRPr="003E35B5">
        <w:rPr>
          <w:rFonts w:ascii="Arial" w:hAnsi="Arial" w:cs="Arial"/>
          <w:sz w:val="22"/>
          <w:szCs w:val="22"/>
          <w:lang w:eastAsia="en-US"/>
        </w:rPr>
        <w:t xml:space="preserve">Kary umowne mogą być potrącane z wynagrodzenia </w:t>
      </w:r>
      <w:r>
        <w:rPr>
          <w:rFonts w:ascii="Arial" w:hAnsi="Arial" w:cs="Arial"/>
          <w:sz w:val="22"/>
          <w:szCs w:val="22"/>
          <w:lang w:eastAsia="en-US"/>
        </w:rPr>
        <w:t>Zleceniobiorcy</w:t>
      </w:r>
      <w:r w:rsidR="00245522">
        <w:rPr>
          <w:rFonts w:ascii="Arial" w:hAnsi="Arial" w:cs="Arial"/>
          <w:sz w:val="22"/>
          <w:szCs w:val="22"/>
          <w:lang w:eastAsia="en-US"/>
        </w:rPr>
        <w:t>, na co Zleceniobiorca wyraża zgodę</w:t>
      </w:r>
      <w:r>
        <w:rPr>
          <w:rFonts w:ascii="Arial" w:hAnsi="Arial" w:cs="Arial"/>
          <w:sz w:val="22"/>
          <w:szCs w:val="22"/>
          <w:lang w:eastAsia="en-US"/>
        </w:rPr>
        <w:t>.</w:t>
      </w:r>
    </w:p>
    <w:p w14:paraId="29801194" w14:textId="77777777" w:rsidR="001163F9" w:rsidRPr="00B108FD" w:rsidRDefault="001163F9">
      <w:pPr>
        <w:widowControl/>
        <w:numPr>
          <w:ilvl w:val="0"/>
          <w:numId w:val="18"/>
        </w:numPr>
        <w:tabs>
          <w:tab w:val="clear" w:pos="360"/>
        </w:tabs>
        <w:autoSpaceDE/>
        <w:autoSpaceDN/>
        <w:adjustRightInd/>
        <w:ind w:left="426" w:hanging="426"/>
        <w:jc w:val="both"/>
        <w:rPr>
          <w:rFonts w:ascii="Arial" w:hAnsi="Arial" w:cs="Arial"/>
          <w:sz w:val="22"/>
          <w:szCs w:val="22"/>
          <w:lang w:eastAsia="en-US"/>
        </w:rPr>
      </w:pPr>
      <w:r w:rsidRPr="00B108FD">
        <w:rPr>
          <w:rFonts w:ascii="Arial" w:hAnsi="Arial" w:cs="Arial"/>
          <w:sz w:val="22"/>
          <w:szCs w:val="22"/>
          <w:lang w:eastAsia="en-US"/>
        </w:rPr>
        <w:t xml:space="preserve">Postanowienia Umowy dotyczące kar umownych z tytułu odstąpienia od Umowy </w:t>
      </w:r>
      <w:r w:rsidRPr="00B108FD">
        <w:rPr>
          <w:rFonts w:ascii="Arial" w:hAnsi="Arial" w:cs="Arial"/>
          <w:sz w:val="22"/>
          <w:szCs w:val="22"/>
          <w:lang w:eastAsia="en-US"/>
        </w:rPr>
        <w:br/>
        <w:t>w całości lub w części zachowują moc pomimo odstąpienia od Umowy.</w:t>
      </w:r>
    </w:p>
    <w:p w14:paraId="312F2AB7" w14:textId="77777777" w:rsidR="00AD538B" w:rsidRDefault="001163F9">
      <w:pPr>
        <w:widowControl/>
        <w:numPr>
          <w:ilvl w:val="0"/>
          <w:numId w:val="18"/>
        </w:numPr>
        <w:tabs>
          <w:tab w:val="clear" w:pos="360"/>
        </w:tabs>
        <w:autoSpaceDE/>
        <w:autoSpaceDN/>
        <w:adjustRightInd/>
        <w:ind w:left="426" w:hanging="426"/>
        <w:jc w:val="both"/>
        <w:rPr>
          <w:rFonts w:ascii="Arial" w:hAnsi="Arial" w:cs="Arial"/>
          <w:sz w:val="22"/>
          <w:szCs w:val="22"/>
          <w:lang w:eastAsia="en-US"/>
        </w:rPr>
      </w:pPr>
      <w:r w:rsidRPr="00AC6E56">
        <w:rPr>
          <w:rFonts w:ascii="Arial" w:hAnsi="Arial" w:cs="Arial"/>
          <w:sz w:val="22"/>
          <w:szCs w:val="22"/>
          <w:lang w:eastAsia="en-US"/>
        </w:rPr>
        <w:t>Żądanie odszkodowania przenoszącego wysokość zastrzeżonej kary umownej jest dopuszczalne, a tym samym Zleceniodawca może dochodzić od Zleceniobiorcy odszkodowania uzupełniającego na zasadach ogólnych, przewidzianych w Kodeksie cywilnym.</w:t>
      </w:r>
    </w:p>
    <w:bookmarkEnd w:id="3"/>
    <w:p w14:paraId="3811B002" w14:textId="77777777" w:rsidR="001163F9" w:rsidRPr="00B108FD" w:rsidRDefault="001163F9" w:rsidP="00FC6572">
      <w:pPr>
        <w:pStyle w:val="Akapitzlist"/>
        <w:spacing w:after="0" w:line="240" w:lineRule="auto"/>
        <w:jc w:val="both"/>
        <w:rPr>
          <w:rFonts w:ascii="Arial" w:hAnsi="Arial" w:cs="Arial"/>
          <w:b/>
          <w:lang w:eastAsia="en-US"/>
        </w:rPr>
      </w:pPr>
    </w:p>
    <w:p w14:paraId="1999FFF1" w14:textId="77777777" w:rsidR="001163F9" w:rsidRPr="00B108FD" w:rsidRDefault="001163F9">
      <w:pPr>
        <w:pStyle w:val="Akapitzlist"/>
        <w:numPr>
          <w:ilvl w:val="0"/>
          <w:numId w:val="2"/>
        </w:numPr>
        <w:spacing w:after="0" w:line="240" w:lineRule="auto"/>
        <w:jc w:val="center"/>
        <w:rPr>
          <w:rFonts w:ascii="Arial" w:hAnsi="Arial" w:cs="Arial"/>
          <w:b/>
          <w:lang w:eastAsia="en-US"/>
        </w:rPr>
      </w:pPr>
      <w:bookmarkStart w:id="5" w:name="_Hlk85657435"/>
    </w:p>
    <w:p w14:paraId="43FC7167" w14:textId="77777777" w:rsidR="001163F9" w:rsidRDefault="001163F9" w:rsidP="005F0186">
      <w:pPr>
        <w:pStyle w:val="Akapitzlist"/>
        <w:spacing w:after="0" w:line="240" w:lineRule="auto"/>
        <w:ind w:left="0"/>
        <w:jc w:val="center"/>
        <w:rPr>
          <w:rFonts w:ascii="Arial" w:hAnsi="Arial" w:cs="Arial"/>
          <w:b/>
          <w:lang w:eastAsia="en-US"/>
        </w:rPr>
      </w:pPr>
      <w:r w:rsidRPr="00576A10">
        <w:rPr>
          <w:rFonts w:ascii="Arial" w:hAnsi="Arial" w:cs="Arial"/>
          <w:b/>
          <w:lang w:eastAsia="en-US"/>
        </w:rPr>
        <w:t>SIŁA WYŻSZA</w:t>
      </w:r>
    </w:p>
    <w:p w14:paraId="469766BE" w14:textId="77777777" w:rsidR="005F0186" w:rsidRPr="00576A10" w:rsidRDefault="005F0186" w:rsidP="005F0186">
      <w:pPr>
        <w:pStyle w:val="Akapitzlist"/>
        <w:spacing w:after="0" w:line="240" w:lineRule="auto"/>
        <w:ind w:left="0"/>
        <w:jc w:val="center"/>
        <w:rPr>
          <w:rFonts w:ascii="Arial" w:hAnsi="Arial" w:cs="Arial"/>
          <w:b/>
          <w:lang w:eastAsia="en-US"/>
        </w:rPr>
      </w:pPr>
    </w:p>
    <w:p w14:paraId="394D5733" w14:textId="77777777" w:rsidR="001163F9" w:rsidRPr="00576A10" w:rsidRDefault="00576A10">
      <w:pPr>
        <w:widowControl/>
        <w:numPr>
          <w:ilvl w:val="0"/>
          <w:numId w:val="13"/>
        </w:numPr>
        <w:autoSpaceDE/>
        <w:autoSpaceDN/>
        <w:adjustRightInd/>
        <w:ind w:left="426" w:hanging="426"/>
        <w:contextualSpacing/>
        <w:jc w:val="both"/>
        <w:rPr>
          <w:rFonts w:ascii="Arial" w:hAnsi="Arial" w:cs="Arial"/>
          <w:sz w:val="22"/>
          <w:szCs w:val="22"/>
          <w:lang w:eastAsia="en-US"/>
        </w:rPr>
      </w:pPr>
      <w:r w:rsidRPr="00576A10">
        <w:rPr>
          <w:rFonts w:ascii="Arial" w:hAnsi="Arial" w:cs="Arial"/>
          <w:sz w:val="22"/>
          <w:szCs w:val="22"/>
          <w:lang w:eastAsia="en-US"/>
        </w:rPr>
        <w:t>Użyte w Umowie określenie „Siła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w:t>
      </w:r>
      <w:r w:rsidR="001163F9" w:rsidRPr="00576A10">
        <w:rPr>
          <w:rFonts w:ascii="Arial" w:hAnsi="Arial" w:cs="Arial"/>
          <w:sz w:val="22"/>
          <w:szCs w:val="22"/>
          <w:lang w:eastAsia="en-US"/>
        </w:rPr>
        <w:t>:</w:t>
      </w:r>
    </w:p>
    <w:p w14:paraId="671700A3" w14:textId="77777777" w:rsidR="001163F9" w:rsidRPr="00576A10" w:rsidRDefault="001163F9">
      <w:pPr>
        <w:widowControl/>
        <w:numPr>
          <w:ilvl w:val="3"/>
          <w:numId w:val="5"/>
        </w:numPr>
        <w:autoSpaceDE/>
        <w:autoSpaceDN/>
        <w:adjustRightInd/>
        <w:ind w:left="851" w:hanging="425"/>
        <w:contextualSpacing/>
        <w:jc w:val="both"/>
        <w:rPr>
          <w:rFonts w:ascii="Arial" w:hAnsi="Arial" w:cs="Arial"/>
          <w:sz w:val="22"/>
          <w:szCs w:val="22"/>
          <w:lang w:eastAsia="en-US"/>
        </w:rPr>
      </w:pPr>
      <w:r w:rsidRPr="00576A10">
        <w:rPr>
          <w:rFonts w:ascii="Arial" w:hAnsi="Arial" w:cs="Arial"/>
          <w:sz w:val="22"/>
          <w:szCs w:val="22"/>
          <w:lang w:eastAsia="en-US"/>
        </w:rPr>
        <w:t>klęski żywiołowe, w tym: trzęsienie ziemi, huragan, powódź</w:t>
      </w:r>
      <w:r w:rsidR="00576A10" w:rsidRPr="00576A10">
        <w:rPr>
          <w:rFonts w:ascii="Arial" w:hAnsi="Arial" w:cs="Arial"/>
          <w:sz w:val="22"/>
          <w:szCs w:val="22"/>
          <w:lang w:eastAsia="en-US"/>
        </w:rPr>
        <w:t xml:space="preserve"> oraz</w:t>
      </w:r>
      <w:r w:rsidRPr="00576A10">
        <w:rPr>
          <w:rFonts w:ascii="Arial" w:hAnsi="Arial" w:cs="Arial"/>
          <w:sz w:val="22"/>
          <w:szCs w:val="22"/>
          <w:lang w:eastAsia="en-US"/>
        </w:rPr>
        <w:t xml:space="preserve"> inne nadzwyczajne zjawiska atmosferyczne;</w:t>
      </w:r>
    </w:p>
    <w:p w14:paraId="7880677F" w14:textId="77777777" w:rsidR="001163F9" w:rsidRPr="00576A10" w:rsidRDefault="001163F9">
      <w:pPr>
        <w:widowControl/>
        <w:numPr>
          <w:ilvl w:val="3"/>
          <w:numId w:val="5"/>
        </w:numPr>
        <w:autoSpaceDE/>
        <w:autoSpaceDN/>
        <w:adjustRightInd/>
        <w:ind w:left="851" w:hanging="425"/>
        <w:contextualSpacing/>
        <w:jc w:val="both"/>
        <w:rPr>
          <w:rFonts w:ascii="Arial" w:hAnsi="Arial" w:cs="Arial"/>
          <w:sz w:val="22"/>
          <w:szCs w:val="22"/>
          <w:lang w:eastAsia="en-US"/>
        </w:rPr>
      </w:pPr>
      <w:r w:rsidRPr="00576A10">
        <w:rPr>
          <w:rFonts w:ascii="Arial" w:hAnsi="Arial" w:cs="Arial"/>
          <w:sz w:val="22"/>
          <w:szCs w:val="22"/>
          <w:lang w:eastAsia="en-US"/>
        </w:rPr>
        <w:t>akty władzy państwowej, w tym: stan wojenny, stan wyjątkowy</w:t>
      </w:r>
      <w:r w:rsidR="00576A10" w:rsidRPr="00576A10">
        <w:rPr>
          <w:rFonts w:ascii="Arial" w:hAnsi="Arial" w:cs="Arial"/>
          <w:sz w:val="22"/>
          <w:szCs w:val="22"/>
          <w:lang w:eastAsia="en-US"/>
        </w:rPr>
        <w:t>, itd.</w:t>
      </w:r>
      <w:r w:rsidRPr="00576A10">
        <w:rPr>
          <w:rFonts w:ascii="Arial" w:hAnsi="Arial" w:cs="Arial"/>
          <w:sz w:val="22"/>
          <w:szCs w:val="22"/>
          <w:lang w:eastAsia="en-US"/>
        </w:rPr>
        <w:t>;</w:t>
      </w:r>
    </w:p>
    <w:p w14:paraId="710F5DC2" w14:textId="77777777" w:rsidR="001163F9" w:rsidRPr="00576A10" w:rsidRDefault="001163F9">
      <w:pPr>
        <w:widowControl/>
        <w:numPr>
          <w:ilvl w:val="3"/>
          <w:numId w:val="5"/>
        </w:numPr>
        <w:autoSpaceDE/>
        <w:autoSpaceDN/>
        <w:adjustRightInd/>
        <w:ind w:left="851" w:hanging="425"/>
        <w:contextualSpacing/>
        <w:jc w:val="both"/>
        <w:rPr>
          <w:rFonts w:ascii="Arial" w:hAnsi="Arial" w:cs="Arial"/>
          <w:sz w:val="22"/>
          <w:szCs w:val="22"/>
          <w:lang w:eastAsia="en-US"/>
        </w:rPr>
      </w:pPr>
      <w:r w:rsidRPr="00576A10">
        <w:rPr>
          <w:rFonts w:ascii="Arial" w:hAnsi="Arial" w:cs="Arial"/>
          <w:sz w:val="22"/>
          <w:szCs w:val="22"/>
          <w:lang w:eastAsia="en-US"/>
        </w:rPr>
        <w:t>działania wojenne, akty sabotażu, akty terrorystyczne i inne podobne wydarzenia zagrażające porządkowi publicznemu;</w:t>
      </w:r>
    </w:p>
    <w:p w14:paraId="758CC798" w14:textId="77777777" w:rsidR="001163F9" w:rsidRPr="00576A10" w:rsidRDefault="001163F9">
      <w:pPr>
        <w:widowControl/>
        <w:numPr>
          <w:ilvl w:val="3"/>
          <w:numId w:val="5"/>
        </w:numPr>
        <w:autoSpaceDE/>
        <w:autoSpaceDN/>
        <w:adjustRightInd/>
        <w:ind w:left="851" w:hanging="425"/>
        <w:contextualSpacing/>
        <w:jc w:val="both"/>
        <w:rPr>
          <w:rFonts w:ascii="Arial" w:hAnsi="Arial" w:cs="Arial"/>
          <w:sz w:val="22"/>
          <w:szCs w:val="22"/>
          <w:lang w:eastAsia="en-US"/>
        </w:rPr>
      </w:pPr>
      <w:r w:rsidRPr="00576A10">
        <w:rPr>
          <w:rFonts w:ascii="Arial" w:hAnsi="Arial" w:cs="Arial"/>
          <w:sz w:val="22"/>
          <w:szCs w:val="22"/>
          <w:lang w:eastAsia="en-US"/>
        </w:rPr>
        <w:t xml:space="preserve">strajki powszechne lub inne niepokoje społeczne, w tym publiczne demonstracje, </w:t>
      </w:r>
      <w:r w:rsidRPr="00576A10">
        <w:rPr>
          <w:rFonts w:ascii="Arial" w:hAnsi="Arial" w:cs="Arial"/>
          <w:sz w:val="22"/>
          <w:szCs w:val="22"/>
          <w:lang w:eastAsia="en-US"/>
        </w:rPr>
        <w:br/>
        <w:t>z wyłączeniem strajków u Stron.</w:t>
      </w:r>
    </w:p>
    <w:p w14:paraId="34D2169E" w14:textId="77777777" w:rsidR="001163F9" w:rsidRPr="00576A10" w:rsidRDefault="001163F9">
      <w:pPr>
        <w:widowControl/>
        <w:numPr>
          <w:ilvl w:val="0"/>
          <w:numId w:val="13"/>
        </w:numPr>
        <w:tabs>
          <w:tab w:val="left" w:pos="709"/>
        </w:tabs>
        <w:autoSpaceDE/>
        <w:autoSpaceDN/>
        <w:adjustRightInd/>
        <w:ind w:left="426" w:hanging="426"/>
        <w:contextualSpacing/>
        <w:jc w:val="both"/>
        <w:rPr>
          <w:rFonts w:ascii="Arial" w:hAnsi="Arial" w:cs="Arial"/>
          <w:sz w:val="22"/>
          <w:szCs w:val="22"/>
          <w:lang w:eastAsia="en-US"/>
        </w:rPr>
      </w:pPr>
      <w:r w:rsidRPr="00576A10">
        <w:rPr>
          <w:rFonts w:ascii="Arial" w:hAnsi="Arial" w:cs="Arial"/>
          <w:sz w:val="22"/>
          <w:szCs w:val="22"/>
          <w:lang w:eastAsia="en-US"/>
        </w:rPr>
        <w:t xml:space="preserve">Jeżeli Siła Wyższa uniemożliwia lub uniemożliwi jednej ze Stron wywiązanie się </w:t>
      </w:r>
      <w:r w:rsidRPr="00576A10">
        <w:rPr>
          <w:rFonts w:ascii="Arial" w:hAnsi="Arial" w:cs="Arial"/>
          <w:sz w:val="22"/>
          <w:szCs w:val="22"/>
          <w:lang w:eastAsia="en-US"/>
        </w:rPr>
        <w:br/>
        <w:t xml:space="preserve">z jakiegokolwiek zobowiązania objętego Umową, Strona ta zobowiązana jest niezwłocznie, nie później jednak niż w terminie </w:t>
      </w:r>
      <w:r w:rsidR="00576A10" w:rsidRPr="00576A10">
        <w:rPr>
          <w:rFonts w:ascii="Arial" w:hAnsi="Arial" w:cs="Arial"/>
          <w:sz w:val="22"/>
          <w:szCs w:val="22"/>
          <w:lang w:eastAsia="en-US"/>
        </w:rPr>
        <w:t>dwóch</w:t>
      </w:r>
      <w:r w:rsidRPr="00576A10">
        <w:rPr>
          <w:rFonts w:ascii="Arial" w:hAnsi="Arial" w:cs="Arial"/>
          <w:sz w:val="22"/>
          <w:szCs w:val="22"/>
          <w:lang w:eastAsia="en-US"/>
        </w:rPr>
        <w:t xml:space="preserve">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w:t>
      </w:r>
      <w:r w:rsidRPr="00576A10">
        <w:rPr>
          <w:rFonts w:ascii="Arial" w:hAnsi="Arial" w:cs="Arial"/>
          <w:sz w:val="22"/>
          <w:szCs w:val="22"/>
          <w:lang w:eastAsia="en-US"/>
        </w:rPr>
        <w:lastRenderedPageBreak/>
        <w:t>dążyć do kontynuowania realizacji swoich zobowiązań w rozsądnym zakresie oraz podjąć działania niezbędne do zminimalizowania skutków działania Siły Wyższej oraz czasu jej trwania.</w:t>
      </w:r>
    </w:p>
    <w:p w14:paraId="7ABA83BC" w14:textId="77777777" w:rsidR="001163F9" w:rsidRPr="00576A10" w:rsidRDefault="001163F9">
      <w:pPr>
        <w:widowControl/>
        <w:numPr>
          <w:ilvl w:val="0"/>
          <w:numId w:val="13"/>
        </w:numPr>
        <w:tabs>
          <w:tab w:val="left" w:pos="709"/>
        </w:tabs>
        <w:autoSpaceDE/>
        <w:autoSpaceDN/>
        <w:adjustRightInd/>
        <w:ind w:left="426" w:hanging="426"/>
        <w:contextualSpacing/>
        <w:jc w:val="both"/>
        <w:rPr>
          <w:rFonts w:ascii="Arial" w:hAnsi="Arial" w:cs="Arial"/>
          <w:sz w:val="22"/>
          <w:szCs w:val="22"/>
          <w:lang w:eastAsia="en-US"/>
        </w:rPr>
      </w:pPr>
      <w:r w:rsidRPr="00576A10">
        <w:rPr>
          <w:rFonts w:ascii="Arial" w:hAnsi="Arial" w:cs="Arial"/>
          <w:sz w:val="22"/>
          <w:szCs w:val="22"/>
          <w:lang w:eastAsia="en-US"/>
        </w:rPr>
        <w:t xml:space="preserve">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w:t>
      </w:r>
      <w:r w:rsidR="00576A10" w:rsidRPr="00576A10">
        <w:rPr>
          <w:rFonts w:ascii="Arial" w:hAnsi="Arial" w:cs="Arial"/>
          <w:sz w:val="22"/>
          <w:szCs w:val="22"/>
          <w:lang w:eastAsia="en-US"/>
        </w:rPr>
        <w:t>jeden miesiąc</w:t>
      </w:r>
      <w:r w:rsidRPr="00576A10">
        <w:rPr>
          <w:rFonts w:ascii="Arial" w:hAnsi="Arial" w:cs="Arial"/>
          <w:sz w:val="22"/>
          <w:szCs w:val="22"/>
          <w:lang w:eastAsia="en-US"/>
        </w:rPr>
        <w:t>, Strony będą prowadzić negocjacje w celu określenia dals</w:t>
      </w:r>
      <w:r w:rsidR="009212DC" w:rsidRPr="00576A10">
        <w:rPr>
          <w:rFonts w:ascii="Arial" w:hAnsi="Arial" w:cs="Arial"/>
          <w:sz w:val="22"/>
          <w:szCs w:val="22"/>
          <w:lang w:eastAsia="en-US"/>
        </w:rPr>
        <w:t xml:space="preserve">zej realizacji lub rozwiązania </w:t>
      </w:r>
      <w:r w:rsidRPr="00576A10">
        <w:rPr>
          <w:rFonts w:ascii="Arial" w:hAnsi="Arial" w:cs="Arial"/>
          <w:sz w:val="22"/>
          <w:szCs w:val="22"/>
          <w:lang w:eastAsia="en-US"/>
        </w:rPr>
        <w:t>Umowy.</w:t>
      </w:r>
    </w:p>
    <w:p w14:paraId="605CC96B" w14:textId="77777777" w:rsidR="001163F9" w:rsidRPr="00576A10" w:rsidRDefault="001163F9">
      <w:pPr>
        <w:widowControl/>
        <w:numPr>
          <w:ilvl w:val="0"/>
          <w:numId w:val="13"/>
        </w:numPr>
        <w:tabs>
          <w:tab w:val="left" w:pos="851"/>
        </w:tabs>
        <w:autoSpaceDE/>
        <w:autoSpaceDN/>
        <w:adjustRightInd/>
        <w:ind w:left="426" w:hanging="426"/>
        <w:contextualSpacing/>
        <w:jc w:val="both"/>
        <w:rPr>
          <w:rFonts w:ascii="Arial" w:hAnsi="Arial" w:cs="Arial"/>
          <w:sz w:val="22"/>
          <w:szCs w:val="22"/>
          <w:lang w:eastAsia="en-US"/>
        </w:rPr>
      </w:pPr>
      <w:r w:rsidRPr="00576A10">
        <w:rPr>
          <w:rFonts w:ascii="Arial" w:hAnsi="Arial" w:cs="Arial"/>
          <w:sz w:val="22"/>
          <w:szCs w:val="22"/>
          <w:lang w:eastAsia="en-US"/>
        </w:rPr>
        <w:t>Negocjacje, o których mowa w ust. 3 zdanie drugie, uważa się za bezskutecznie zakończone, jeżeli po upływie</w:t>
      </w:r>
      <w:r w:rsidR="00840889">
        <w:rPr>
          <w:rFonts w:ascii="Arial" w:hAnsi="Arial" w:cs="Arial"/>
          <w:sz w:val="22"/>
          <w:szCs w:val="22"/>
          <w:lang w:eastAsia="en-US"/>
        </w:rPr>
        <w:t xml:space="preserve"> 7</w:t>
      </w:r>
      <w:r w:rsidRPr="00576A10">
        <w:rPr>
          <w:rFonts w:ascii="Arial" w:hAnsi="Arial" w:cs="Arial"/>
          <w:sz w:val="22"/>
          <w:szCs w:val="22"/>
          <w:lang w:eastAsia="en-US"/>
        </w:rPr>
        <w:t xml:space="preserve"> dni od dnia ich rozpoczęcia Strony nie osiągną porozumienia, chyba że przed upływem tego terminu Strony wyrażą w formie pisemnej zgodę na ich kontynuowanie </w:t>
      </w:r>
      <w:r w:rsidR="00DB14C2">
        <w:rPr>
          <w:rFonts w:ascii="Arial" w:hAnsi="Arial" w:cs="Arial"/>
          <w:sz w:val="22"/>
          <w:szCs w:val="22"/>
          <w:lang w:eastAsia="en-US"/>
        </w:rPr>
        <w:br/>
      </w:r>
      <w:r w:rsidRPr="00576A10">
        <w:rPr>
          <w:rFonts w:ascii="Arial" w:hAnsi="Arial" w:cs="Arial"/>
          <w:sz w:val="22"/>
          <w:szCs w:val="22"/>
          <w:lang w:eastAsia="en-US"/>
        </w:rPr>
        <w:t xml:space="preserve">i określą inną datę zakończenia negocjacji. </w:t>
      </w:r>
    </w:p>
    <w:p w14:paraId="62A7ED1A" w14:textId="77777777" w:rsidR="001163F9" w:rsidRPr="00576A10" w:rsidRDefault="001163F9">
      <w:pPr>
        <w:widowControl/>
        <w:numPr>
          <w:ilvl w:val="0"/>
          <w:numId w:val="13"/>
        </w:numPr>
        <w:tabs>
          <w:tab w:val="left" w:pos="851"/>
        </w:tabs>
        <w:autoSpaceDE/>
        <w:autoSpaceDN/>
        <w:adjustRightInd/>
        <w:ind w:left="426" w:hanging="426"/>
        <w:contextualSpacing/>
        <w:jc w:val="both"/>
        <w:rPr>
          <w:rFonts w:ascii="Arial" w:hAnsi="Arial" w:cs="Arial"/>
          <w:sz w:val="22"/>
          <w:szCs w:val="22"/>
          <w:lang w:eastAsia="en-US"/>
        </w:rPr>
      </w:pPr>
      <w:r w:rsidRPr="00576A10">
        <w:rPr>
          <w:rFonts w:ascii="Arial" w:hAnsi="Arial" w:cs="Arial"/>
          <w:sz w:val="22"/>
          <w:szCs w:val="22"/>
          <w:lang w:eastAsia="en-US"/>
        </w:rPr>
        <w:t xml:space="preserve">W przypadku bezskutecznego zakończenia negocjacji w terminie określonym zgodnie </w:t>
      </w:r>
      <w:r w:rsidRPr="00576A10">
        <w:rPr>
          <w:rFonts w:ascii="Arial" w:hAnsi="Arial" w:cs="Arial"/>
          <w:sz w:val="22"/>
          <w:szCs w:val="22"/>
          <w:lang w:eastAsia="en-US"/>
        </w:rPr>
        <w:br/>
        <w:t xml:space="preserve">z ust. 4, każda ze Stron  jest </w:t>
      </w:r>
      <w:r w:rsidRPr="00840889">
        <w:rPr>
          <w:rFonts w:ascii="Arial" w:hAnsi="Arial" w:cs="Arial"/>
          <w:sz w:val="22"/>
          <w:szCs w:val="22"/>
          <w:lang w:eastAsia="en-US"/>
        </w:rPr>
        <w:t xml:space="preserve">uprawniona  do rozwiązania Umowy </w:t>
      </w:r>
      <w:r w:rsidR="00F55886" w:rsidRPr="000B4562">
        <w:rPr>
          <w:rFonts w:ascii="Arial" w:hAnsi="Arial" w:cs="Arial"/>
          <w:sz w:val="22"/>
          <w:szCs w:val="22"/>
          <w:lang w:eastAsia="en-US"/>
        </w:rPr>
        <w:t>w trybie natychmiastowym</w:t>
      </w:r>
      <w:r w:rsidRPr="00840889">
        <w:rPr>
          <w:rFonts w:ascii="Arial" w:hAnsi="Arial" w:cs="Arial"/>
          <w:sz w:val="22"/>
          <w:szCs w:val="22"/>
          <w:lang w:eastAsia="en-US"/>
        </w:rPr>
        <w:t>.</w:t>
      </w:r>
    </w:p>
    <w:bookmarkEnd w:id="5"/>
    <w:p w14:paraId="5F3FF97A" w14:textId="77777777" w:rsidR="00B228BB" w:rsidRDefault="00B228BB" w:rsidP="005F0186">
      <w:pPr>
        <w:jc w:val="center"/>
        <w:rPr>
          <w:rFonts w:ascii="Arial" w:hAnsi="Arial" w:cs="Arial"/>
          <w:b/>
          <w:bCs/>
        </w:rPr>
      </w:pPr>
    </w:p>
    <w:p w14:paraId="3452A0E7" w14:textId="77777777" w:rsidR="00B228BB" w:rsidRPr="000B4562" w:rsidRDefault="00B228BB" w:rsidP="000B4562">
      <w:pPr>
        <w:rPr>
          <w:rFonts w:ascii="Arial" w:hAnsi="Arial" w:cs="Arial"/>
          <w:b/>
          <w:bCs/>
        </w:rPr>
      </w:pPr>
      <w:bookmarkStart w:id="6" w:name="_Hlk85657473"/>
    </w:p>
    <w:p w14:paraId="60F380C1" w14:textId="77777777" w:rsidR="006F7AF9" w:rsidRPr="006F7AF9" w:rsidRDefault="006F7AF9">
      <w:pPr>
        <w:pStyle w:val="Akapitzlist"/>
        <w:numPr>
          <w:ilvl w:val="0"/>
          <w:numId w:val="2"/>
        </w:numPr>
        <w:spacing w:after="0" w:line="240" w:lineRule="auto"/>
        <w:jc w:val="center"/>
        <w:rPr>
          <w:rFonts w:ascii="Arial" w:hAnsi="Arial"/>
          <w:b/>
        </w:rPr>
      </w:pPr>
    </w:p>
    <w:p w14:paraId="789F46D9" w14:textId="77777777" w:rsidR="00B228BB" w:rsidRPr="00296F4E" w:rsidRDefault="00387032" w:rsidP="000B4562">
      <w:pPr>
        <w:pStyle w:val="Akapitzlist"/>
        <w:spacing w:after="0" w:line="240" w:lineRule="auto"/>
        <w:jc w:val="center"/>
        <w:rPr>
          <w:rFonts w:ascii="Arial" w:hAnsi="Arial"/>
          <w:b/>
        </w:rPr>
      </w:pPr>
      <w:r w:rsidRPr="00381613">
        <w:rPr>
          <w:rFonts w:ascii="Arial" w:hAnsi="Arial" w:cs="Arial"/>
          <w:b/>
        </w:rPr>
        <w:t>PRZETWARZANIE</w:t>
      </w:r>
      <w:r w:rsidR="00B228BB" w:rsidRPr="00296F4E">
        <w:rPr>
          <w:rFonts w:ascii="Arial" w:hAnsi="Arial"/>
          <w:b/>
        </w:rPr>
        <w:t xml:space="preserve"> DANYCH OSOBOWYCH</w:t>
      </w:r>
    </w:p>
    <w:p w14:paraId="116DF1C4" w14:textId="77777777" w:rsidR="005F0186" w:rsidRPr="0038620D" w:rsidRDefault="005F0186" w:rsidP="005F0186">
      <w:pPr>
        <w:jc w:val="center"/>
        <w:rPr>
          <w:rFonts w:ascii="Arial" w:hAnsi="Arial" w:cs="Arial"/>
          <w:b/>
          <w:bCs/>
        </w:rPr>
      </w:pPr>
    </w:p>
    <w:p w14:paraId="41E0944A" w14:textId="77777777" w:rsidR="001E5EB5" w:rsidRPr="00DF764A" w:rsidRDefault="001E5EB5">
      <w:pPr>
        <w:widowControl/>
        <w:numPr>
          <w:ilvl w:val="0"/>
          <w:numId w:val="27"/>
        </w:numPr>
        <w:tabs>
          <w:tab w:val="clear" w:pos="360"/>
          <w:tab w:val="num" w:pos="0"/>
        </w:tabs>
        <w:autoSpaceDE/>
        <w:autoSpaceDN/>
        <w:adjustRightInd/>
        <w:spacing w:after="200" w:line="276" w:lineRule="auto"/>
        <w:ind w:left="426" w:hanging="426"/>
        <w:contextualSpacing/>
        <w:jc w:val="both"/>
        <w:rPr>
          <w:rFonts w:ascii="Arial" w:eastAsia="Calibri" w:hAnsi="Arial"/>
        </w:rPr>
      </w:pPr>
      <w:r w:rsidRPr="00296F4E">
        <w:rPr>
          <w:rFonts w:ascii="Arial" w:eastAsia="Calibri" w:hAnsi="Arial"/>
          <w:sz w:val="22"/>
        </w:rPr>
        <w:t xml:space="preserve">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w:t>
      </w:r>
      <w:r w:rsidR="00DB14C2">
        <w:rPr>
          <w:rFonts w:ascii="Arial" w:eastAsia="Calibri" w:hAnsi="Arial"/>
          <w:sz w:val="22"/>
        </w:rPr>
        <w:br/>
      </w:r>
      <w:r w:rsidRPr="00296F4E">
        <w:rPr>
          <w:rFonts w:ascii="Arial" w:eastAsia="Calibri" w:hAnsi="Arial"/>
          <w:sz w:val="22"/>
        </w:rPr>
        <w:t>i w sprawie swobodnego przepływu takich danych oraz uchylenia dyrektywy 95/46/WE (ogólne rozporządzenie o ochronie danych) (dalej: „RODO</w:t>
      </w:r>
      <w:r w:rsidRPr="001E5EB5">
        <w:rPr>
          <w:rFonts w:ascii="Arial" w:eastAsia="Calibri" w:hAnsi="Arial" w:cs="Arial"/>
          <w:sz w:val="22"/>
          <w:szCs w:val="22"/>
        </w:rPr>
        <w:t>”),</w:t>
      </w:r>
      <w:r w:rsidRPr="00296F4E">
        <w:rPr>
          <w:rFonts w:ascii="Arial" w:eastAsia="Calibri" w:hAnsi="Arial"/>
          <w:sz w:val="22"/>
        </w:rPr>
        <w:t xml:space="preserve"> a także przepisami Ustawy </w:t>
      </w:r>
      <w:r w:rsidR="00DB14C2">
        <w:rPr>
          <w:rFonts w:ascii="Arial" w:eastAsia="Calibri" w:hAnsi="Arial"/>
          <w:sz w:val="22"/>
        </w:rPr>
        <w:br/>
      </w:r>
      <w:r w:rsidRPr="00296F4E">
        <w:rPr>
          <w:rFonts w:ascii="Arial" w:eastAsia="Calibri" w:hAnsi="Arial"/>
          <w:sz w:val="22"/>
        </w:rPr>
        <w:t>z dnia 10 maja 2018 r. o ochronie danych osobowych.</w:t>
      </w:r>
    </w:p>
    <w:p w14:paraId="5FA5BB8A" w14:textId="77777777" w:rsidR="001E5EB5" w:rsidRPr="00DF764A" w:rsidRDefault="001E5EB5">
      <w:pPr>
        <w:widowControl/>
        <w:numPr>
          <w:ilvl w:val="0"/>
          <w:numId w:val="27"/>
        </w:numPr>
        <w:tabs>
          <w:tab w:val="clear" w:pos="360"/>
        </w:tabs>
        <w:autoSpaceDE/>
        <w:autoSpaceDN/>
        <w:adjustRightInd/>
        <w:spacing w:after="200" w:line="276" w:lineRule="auto"/>
        <w:ind w:left="426" w:hanging="426"/>
        <w:contextualSpacing/>
        <w:jc w:val="both"/>
        <w:rPr>
          <w:rFonts w:ascii="Arial" w:eastAsia="Calibri" w:hAnsi="Arial"/>
        </w:rPr>
      </w:pPr>
      <w:r w:rsidRPr="0383C2A0">
        <w:rPr>
          <w:rFonts w:ascii="Arial" w:eastAsia="Calibri" w:hAnsi="Arial" w:cs="Arial"/>
          <w:sz w:val="22"/>
          <w:szCs w:val="22"/>
        </w:rPr>
        <w:t>W celu zawarcia, realizacji i monitorowania wykonania</w:t>
      </w:r>
      <w:r w:rsidRPr="00296F4E">
        <w:rPr>
          <w:rFonts w:ascii="Arial" w:eastAsia="Calibri" w:hAnsi="Arial"/>
          <w:sz w:val="22"/>
        </w:rPr>
        <w:t xml:space="preserve"> Umowy</w:t>
      </w:r>
      <w:r w:rsidRPr="0383C2A0">
        <w:rPr>
          <w:rFonts w:ascii="Arial" w:eastAsia="Calibri" w:hAnsi="Arial" w:cs="Arial"/>
          <w:sz w:val="22"/>
          <w:szCs w:val="22"/>
        </w:rPr>
        <w:t>,</w:t>
      </w:r>
      <w:r w:rsidRPr="00296F4E">
        <w:rPr>
          <w:rFonts w:ascii="Arial" w:eastAsia="Calibri" w:hAnsi="Arial"/>
          <w:sz w:val="22"/>
        </w:rPr>
        <w:t xml:space="preserve"> każda ze Stron będzie przetwarzać dane osobowe osób</w:t>
      </w:r>
      <w:r w:rsidRPr="0383C2A0">
        <w:rPr>
          <w:rFonts w:ascii="Arial" w:eastAsia="Calibri" w:hAnsi="Arial" w:cs="Arial"/>
          <w:sz w:val="22"/>
          <w:szCs w:val="22"/>
        </w:rPr>
        <w:t>: reprezentujących, zatrudnionych</w:t>
      </w:r>
      <w:r w:rsidRPr="00296F4E">
        <w:rPr>
          <w:rFonts w:ascii="Arial" w:eastAsia="Calibri" w:hAnsi="Arial"/>
          <w:sz w:val="22"/>
        </w:rPr>
        <w:t xml:space="preserve"> lub współpracujących </w:t>
      </w:r>
      <w:r w:rsidR="00DB14C2">
        <w:rPr>
          <w:rFonts w:ascii="Arial" w:eastAsia="Calibri" w:hAnsi="Arial"/>
          <w:sz w:val="22"/>
        </w:rPr>
        <w:br/>
      </w:r>
      <w:r w:rsidRPr="00296F4E">
        <w:rPr>
          <w:rFonts w:ascii="Arial" w:eastAsia="Calibri" w:hAnsi="Arial"/>
          <w:sz w:val="22"/>
        </w:rPr>
        <w:t xml:space="preserve">z drugą Stroną, które </w:t>
      </w:r>
      <w:r w:rsidRPr="0383C2A0">
        <w:rPr>
          <w:rFonts w:ascii="Arial" w:eastAsia="Calibri" w:hAnsi="Arial" w:cs="Arial"/>
          <w:sz w:val="22"/>
          <w:szCs w:val="22"/>
        </w:rPr>
        <w:t xml:space="preserve">to dane </w:t>
      </w:r>
      <w:r w:rsidRPr="00296F4E">
        <w:rPr>
          <w:rFonts w:ascii="Arial" w:eastAsia="Calibri" w:hAnsi="Arial"/>
          <w:sz w:val="22"/>
        </w:rPr>
        <w:t>zostaną jej udostępnione przez drugą Stronę.</w:t>
      </w:r>
      <w:r w:rsidRPr="0383C2A0">
        <w:rPr>
          <w:rFonts w:ascii="Arial" w:eastAsia="Calibri" w:hAnsi="Arial" w:cs="Arial"/>
          <w:sz w:val="22"/>
          <w:szCs w:val="22"/>
        </w:rPr>
        <w:t xml:space="preserve"> </w:t>
      </w:r>
    </w:p>
    <w:p w14:paraId="7418831B" w14:textId="77777777" w:rsidR="001E5EB5" w:rsidRPr="00DF764A" w:rsidRDefault="001E5EB5">
      <w:pPr>
        <w:widowControl/>
        <w:numPr>
          <w:ilvl w:val="0"/>
          <w:numId w:val="27"/>
        </w:numPr>
        <w:tabs>
          <w:tab w:val="clear" w:pos="360"/>
          <w:tab w:val="num" w:pos="0"/>
        </w:tabs>
        <w:autoSpaceDE/>
        <w:autoSpaceDN/>
        <w:adjustRightInd/>
        <w:spacing w:after="200" w:line="276" w:lineRule="auto"/>
        <w:ind w:left="426" w:hanging="426"/>
        <w:contextualSpacing/>
        <w:jc w:val="both"/>
        <w:rPr>
          <w:rFonts w:ascii="Arial" w:eastAsia="Calibri" w:hAnsi="Arial"/>
        </w:rPr>
      </w:pPr>
      <w:r w:rsidRPr="001E5EB5">
        <w:rPr>
          <w:rFonts w:ascii="Arial" w:eastAsia="Calibri" w:hAnsi="Arial" w:cs="Arial"/>
          <w:sz w:val="22"/>
          <w:szCs w:val="22"/>
        </w:rPr>
        <w:t>Strony zobowiązują się poinformować osoby o których mowa w ust.</w:t>
      </w:r>
      <w:r w:rsidR="004C294D">
        <w:rPr>
          <w:rFonts w:ascii="Arial" w:eastAsia="Calibri" w:hAnsi="Arial" w:cs="Arial"/>
          <w:sz w:val="22"/>
          <w:szCs w:val="22"/>
        </w:rPr>
        <w:t xml:space="preserve"> </w:t>
      </w:r>
      <w:r w:rsidRPr="001E5EB5">
        <w:rPr>
          <w:rFonts w:ascii="Arial" w:eastAsia="Calibri" w:hAnsi="Arial" w:cs="Arial"/>
          <w:sz w:val="22"/>
          <w:szCs w:val="22"/>
        </w:rPr>
        <w:t>2</w:t>
      </w:r>
      <w:r w:rsidRPr="00296F4E">
        <w:rPr>
          <w:rFonts w:ascii="Arial" w:eastAsia="Calibri" w:hAnsi="Arial"/>
          <w:sz w:val="22"/>
        </w:rPr>
        <w:t xml:space="preserve"> o zasadach przetwarzania </w:t>
      </w:r>
      <w:r w:rsidRPr="001E5EB5">
        <w:rPr>
          <w:rFonts w:ascii="Arial" w:eastAsia="Calibri" w:hAnsi="Arial" w:cs="Arial"/>
          <w:sz w:val="22"/>
          <w:szCs w:val="22"/>
        </w:rPr>
        <w:t>ich</w:t>
      </w:r>
      <w:r w:rsidRPr="00296F4E">
        <w:rPr>
          <w:rFonts w:ascii="Arial" w:eastAsia="Calibri" w:hAnsi="Arial"/>
          <w:sz w:val="22"/>
        </w:rPr>
        <w:t xml:space="preserve"> danych osobowych oraz przysługujących </w:t>
      </w:r>
      <w:r w:rsidRPr="001E5EB5">
        <w:rPr>
          <w:rFonts w:ascii="Arial" w:eastAsia="Calibri" w:hAnsi="Arial" w:cs="Arial"/>
          <w:sz w:val="22"/>
          <w:szCs w:val="22"/>
        </w:rPr>
        <w:t>im</w:t>
      </w:r>
      <w:r w:rsidRPr="00296F4E">
        <w:rPr>
          <w:rFonts w:ascii="Arial" w:eastAsia="Calibri" w:hAnsi="Arial"/>
          <w:sz w:val="22"/>
        </w:rPr>
        <w:t xml:space="preserve"> prawach </w:t>
      </w:r>
      <w:r w:rsidRPr="001E5EB5">
        <w:rPr>
          <w:rFonts w:ascii="Arial" w:eastAsia="Calibri" w:hAnsi="Arial" w:cs="Arial"/>
          <w:sz w:val="22"/>
          <w:szCs w:val="22"/>
        </w:rPr>
        <w:t xml:space="preserve">z tym związanych lub wskazać im miejsce i sposób zapoznania się </w:t>
      </w:r>
      <w:r w:rsidRPr="00296F4E">
        <w:rPr>
          <w:rFonts w:ascii="Arial" w:eastAsia="Calibri" w:hAnsi="Arial"/>
          <w:sz w:val="22"/>
        </w:rPr>
        <w:t xml:space="preserve">z </w:t>
      </w:r>
      <w:r w:rsidRPr="001E5EB5">
        <w:rPr>
          <w:rFonts w:ascii="Arial" w:eastAsia="Calibri" w:hAnsi="Arial" w:cs="Arial"/>
          <w:sz w:val="22"/>
          <w:szCs w:val="22"/>
        </w:rPr>
        <w:t>tymi zasadami.</w:t>
      </w:r>
    </w:p>
    <w:p w14:paraId="6B6AAB2D" w14:textId="77777777" w:rsidR="001E5EB5" w:rsidRPr="001E5EB5" w:rsidRDefault="001E5EB5" w:rsidP="0088280C">
      <w:pPr>
        <w:widowControl/>
        <w:autoSpaceDE/>
        <w:autoSpaceDN/>
        <w:adjustRightInd/>
        <w:spacing w:line="276" w:lineRule="auto"/>
        <w:ind w:left="426"/>
        <w:contextualSpacing/>
        <w:jc w:val="both"/>
        <w:rPr>
          <w:rFonts w:ascii="Arial" w:eastAsia="Calibri" w:hAnsi="Arial" w:cs="Arial"/>
          <w:sz w:val="22"/>
          <w:szCs w:val="22"/>
        </w:rPr>
      </w:pPr>
      <w:r w:rsidRPr="001E5EB5">
        <w:rPr>
          <w:rFonts w:ascii="Arial" w:eastAsia="Calibri" w:hAnsi="Arial" w:cs="Arial"/>
          <w:sz w:val="22"/>
          <w:szCs w:val="22"/>
        </w:rPr>
        <w:t>Strony udostępniają powyższe zasady w formie:</w:t>
      </w:r>
    </w:p>
    <w:p w14:paraId="7635CDAA" w14:textId="77777777" w:rsidR="001E5EB5" w:rsidRPr="000B4562" w:rsidRDefault="00B01613">
      <w:pPr>
        <w:widowControl/>
        <w:numPr>
          <w:ilvl w:val="0"/>
          <w:numId w:val="28"/>
        </w:numPr>
        <w:tabs>
          <w:tab w:val="num" w:pos="0"/>
        </w:tabs>
        <w:autoSpaceDE/>
        <w:autoSpaceDN/>
        <w:adjustRightInd/>
        <w:spacing w:after="200" w:line="276" w:lineRule="auto"/>
        <w:ind w:left="851" w:hanging="425"/>
        <w:contextualSpacing/>
        <w:rPr>
          <w:rFonts w:ascii="Arial" w:eastAsia="Calibri" w:hAnsi="Arial"/>
          <w:sz w:val="22"/>
          <w:szCs w:val="22"/>
        </w:rPr>
      </w:pPr>
      <w:r w:rsidRPr="000B4562">
        <w:rPr>
          <w:rFonts w:ascii="Arial" w:eastAsia="Calibri" w:hAnsi="Arial" w:cs="Arial"/>
          <w:sz w:val="22"/>
          <w:szCs w:val="22"/>
        </w:rPr>
        <w:t>Zleceniodawca</w:t>
      </w:r>
      <w:r w:rsidR="001E5EB5" w:rsidRPr="000B4562">
        <w:rPr>
          <w:rFonts w:ascii="Arial" w:eastAsia="Calibri" w:hAnsi="Arial" w:cs="Arial"/>
          <w:sz w:val="22"/>
          <w:szCs w:val="22"/>
        </w:rPr>
        <w:t xml:space="preserve"> -</w:t>
      </w:r>
      <w:r w:rsidR="001E5EB5" w:rsidRPr="000B4562">
        <w:rPr>
          <w:rFonts w:ascii="Arial" w:eastAsia="Calibri" w:hAnsi="Arial"/>
          <w:sz w:val="22"/>
          <w:szCs w:val="22"/>
        </w:rPr>
        <w:t xml:space="preserve"> na stronie internetowej pod adresem: </w:t>
      </w:r>
      <w:r w:rsidR="006F7AF9" w:rsidRPr="00CB66C9">
        <w:rPr>
          <w:rFonts w:ascii="Arial" w:hAnsi="Arial" w:cs="Arial"/>
          <w:sz w:val="22"/>
          <w:szCs w:val="22"/>
        </w:rPr>
        <w:t xml:space="preserve"> </w:t>
      </w:r>
      <w:hyperlink r:id="rId13" w:history="1">
        <w:r w:rsidR="006F7AF9" w:rsidRPr="00CB66C9">
          <w:rPr>
            <w:rStyle w:val="Hipercze"/>
            <w:rFonts w:ascii="Arial" w:hAnsi="Arial" w:cs="Arial"/>
            <w:sz w:val="22"/>
            <w:szCs w:val="22"/>
          </w:rPr>
          <w:t>https://www.tauron.pl/rodo/klauzula-kontrahenci-tauron-pracownicy-wspolpracownicy</w:t>
        </w:r>
      </w:hyperlink>
      <w:r w:rsidR="001E5EB5" w:rsidRPr="00840889">
        <w:rPr>
          <w:rFonts w:ascii="Arial" w:eastAsia="Calibri" w:hAnsi="Arial"/>
          <w:sz w:val="22"/>
          <w:szCs w:val="22"/>
        </w:rPr>
        <w:t>.</w:t>
      </w:r>
    </w:p>
    <w:p w14:paraId="091FD764" w14:textId="77777777" w:rsidR="001E5EB5" w:rsidRPr="00840889" w:rsidRDefault="00B01613">
      <w:pPr>
        <w:widowControl/>
        <w:numPr>
          <w:ilvl w:val="0"/>
          <w:numId w:val="28"/>
        </w:numPr>
        <w:tabs>
          <w:tab w:val="num" w:pos="0"/>
        </w:tabs>
        <w:autoSpaceDE/>
        <w:autoSpaceDN/>
        <w:adjustRightInd/>
        <w:spacing w:after="200" w:line="276" w:lineRule="auto"/>
        <w:ind w:left="851" w:hanging="425"/>
        <w:contextualSpacing/>
        <w:jc w:val="both"/>
        <w:rPr>
          <w:rFonts w:ascii="Arial" w:eastAsia="Calibri" w:hAnsi="Arial" w:cs="Arial"/>
          <w:sz w:val="22"/>
          <w:szCs w:val="22"/>
        </w:rPr>
      </w:pPr>
      <w:r w:rsidRPr="00840889">
        <w:rPr>
          <w:rFonts w:ascii="Arial" w:eastAsia="Calibri" w:hAnsi="Arial" w:cs="Arial"/>
          <w:sz w:val="22"/>
          <w:szCs w:val="22"/>
        </w:rPr>
        <w:t>Zleceniobiorca</w:t>
      </w:r>
      <w:r w:rsidR="001E5EB5" w:rsidRPr="00840889">
        <w:rPr>
          <w:rFonts w:ascii="Arial" w:eastAsia="Calibri" w:hAnsi="Arial" w:cs="Arial"/>
          <w:sz w:val="22"/>
          <w:szCs w:val="22"/>
        </w:rPr>
        <w:t xml:space="preserve"> -  na stronie internetowej pod adresem: ……………………. (lub jako załącznik nr __ do niniejszej Umowy).</w:t>
      </w:r>
    </w:p>
    <w:p w14:paraId="2596C8B5" w14:textId="77777777" w:rsidR="001E5EB5" w:rsidRPr="001E5EB5" w:rsidRDefault="001E5EB5">
      <w:pPr>
        <w:widowControl/>
        <w:numPr>
          <w:ilvl w:val="0"/>
          <w:numId w:val="27"/>
        </w:numPr>
        <w:tabs>
          <w:tab w:val="clear" w:pos="360"/>
          <w:tab w:val="num" w:pos="0"/>
        </w:tabs>
        <w:autoSpaceDE/>
        <w:autoSpaceDN/>
        <w:adjustRightInd/>
        <w:spacing w:after="129" w:line="263" w:lineRule="auto"/>
        <w:ind w:left="426" w:right="-2" w:hanging="426"/>
        <w:jc w:val="both"/>
        <w:rPr>
          <w:rFonts w:ascii="Arial" w:eastAsia="Calibri" w:hAnsi="Arial" w:cs="Arial"/>
          <w:sz w:val="22"/>
          <w:szCs w:val="22"/>
          <w:lang w:eastAsia="en-US"/>
        </w:rPr>
      </w:pPr>
      <w:r w:rsidRPr="001E5EB5">
        <w:rPr>
          <w:rFonts w:ascii="Arial" w:eastAsia="Calibri" w:hAnsi="Arial" w:cs="Arial"/>
          <w:sz w:val="22"/>
          <w:szCs w:val="22"/>
          <w:lang w:eastAsia="en-US"/>
        </w:rPr>
        <w:t>W związku z udostępnieniem</w:t>
      </w:r>
      <w:r w:rsidRPr="001E5EB5">
        <w:rPr>
          <w:rFonts w:ascii="Arial" w:eastAsia="Calibri" w:hAnsi="Arial"/>
          <w:sz w:val="22"/>
          <w:szCs w:val="22"/>
          <w:lang w:eastAsia="en-US"/>
        </w:rPr>
        <w:t xml:space="preserve"> danych osobowych, </w:t>
      </w:r>
      <w:r w:rsidRPr="001E5EB5">
        <w:rPr>
          <w:rFonts w:ascii="Arial" w:eastAsia="Calibri" w:hAnsi="Arial" w:cs="Arial"/>
          <w:sz w:val="22"/>
          <w:szCs w:val="22"/>
          <w:lang w:eastAsia="en-US"/>
        </w:rPr>
        <w:t>Strony stają się odrębnymi administratorami tych</w:t>
      </w:r>
      <w:r w:rsidRPr="00296F4E">
        <w:rPr>
          <w:rFonts w:ascii="Arial" w:eastAsia="Calibri" w:hAnsi="Arial"/>
          <w:sz w:val="22"/>
        </w:rPr>
        <w:t xml:space="preserve"> danych i </w:t>
      </w:r>
      <w:r w:rsidRPr="001E5EB5">
        <w:rPr>
          <w:rFonts w:ascii="Arial" w:eastAsia="Calibri" w:hAnsi="Arial" w:cs="Arial"/>
          <w:sz w:val="22"/>
          <w:szCs w:val="22"/>
          <w:lang w:eastAsia="en-US"/>
        </w:rPr>
        <w:t>są odpowiedzialne za spełnienie wymogów określonych w powszechnie obowiązujących przepisach prawa.</w:t>
      </w:r>
    </w:p>
    <w:p w14:paraId="249E9622" w14:textId="77777777" w:rsidR="001E5EB5" w:rsidRPr="00DF764A" w:rsidRDefault="001E5EB5">
      <w:pPr>
        <w:widowControl/>
        <w:numPr>
          <w:ilvl w:val="0"/>
          <w:numId w:val="27"/>
        </w:numPr>
        <w:tabs>
          <w:tab w:val="clear" w:pos="360"/>
        </w:tabs>
        <w:autoSpaceDE/>
        <w:autoSpaceDN/>
        <w:adjustRightInd/>
        <w:spacing w:after="129" w:line="263" w:lineRule="auto"/>
        <w:ind w:left="426" w:right="-2" w:hanging="426"/>
        <w:jc w:val="both"/>
        <w:rPr>
          <w:rFonts w:ascii="Arial" w:eastAsia="Calibri" w:hAnsi="Arial"/>
        </w:rPr>
      </w:pPr>
      <w:r w:rsidRPr="00296F4E">
        <w:rPr>
          <w:rFonts w:ascii="Arial" w:eastAsia="Calibri" w:hAnsi="Arial"/>
          <w:sz w:val="22"/>
        </w:rPr>
        <w:t xml:space="preserve">Żadna ze Stron nie będzie ponosić odpowiedzialności za niezgodne z przepisami działania </w:t>
      </w:r>
      <w:r w:rsidR="00DB14C2">
        <w:rPr>
          <w:rFonts w:ascii="Arial" w:eastAsia="Calibri" w:hAnsi="Arial"/>
          <w:sz w:val="22"/>
        </w:rPr>
        <w:br/>
      </w:r>
      <w:r w:rsidRPr="00296F4E">
        <w:rPr>
          <w:rFonts w:ascii="Arial" w:eastAsia="Calibri" w:hAnsi="Arial"/>
          <w:sz w:val="22"/>
        </w:rPr>
        <w:t>i zaniechania drugiej Strony w zakresie obowiązków</w:t>
      </w:r>
      <w:r w:rsidR="777A8BC1" w:rsidRPr="0383C2A0">
        <w:rPr>
          <w:rFonts w:ascii="Arial" w:eastAsia="Calibri" w:hAnsi="Arial"/>
          <w:sz w:val="22"/>
          <w:szCs w:val="22"/>
          <w:lang w:eastAsia="en-US"/>
        </w:rPr>
        <w:t xml:space="preserve">, </w:t>
      </w:r>
      <w:r w:rsidRPr="0383C2A0">
        <w:rPr>
          <w:rFonts w:ascii="Arial" w:eastAsia="Calibri" w:hAnsi="Arial" w:cs="Arial"/>
          <w:sz w:val="22"/>
          <w:szCs w:val="22"/>
          <w:lang w:eastAsia="en-US"/>
        </w:rPr>
        <w:t>o których mowa w niniejszym paragrafie</w:t>
      </w:r>
      <w:r w:rsidRPr="00296F4E">
        <w:rPr>
          <w:rFonts w:ascii="Arial" w:eastAsia="Calibri" w:hAnsi="Arial"/>
          <w:sz w:val="22"/>
        </w:rPr>
        <w:t>.</w:t>
      </w:r>
    </w:p>
    <w:p w14:paraId="72F249AD" w14:textId="77777777" w:rsidR="001E5EB5" w:rsidRPr="00296F4E" w:rsidRDefault="001E5EB5">
      <w:pPr>
        <w:widowControl/>
        <w:numPr>
          <w:ilvl w:val="0"/>
          <w:numId w:val="27"/>
        </w:numPr>
        <w:tabs>
          <w:tab w:val="clear" w:pos="360"/>
          <w:tab w:val="num" w:pos="0"/>
        </w:tabs>
        <w:autoSpaceDE/>
        <w:autoSpaceDN/>
        <w:adjustRightInd/>
        <w:spacing w:after="129" w:line="263" w:lineRule="auto"/>
        <w:ind w:left="426" w:right="-2" w:hanging="426"/>
        <w:jc w:val="both"/>
        <w:rPr>
          <w:rFonts w:ascii="Arial" w:eastAsia="Calibri" w:hAnsi="Arial"/>
          <w:sz w:val="22"/>
        </w:rPr>
      </w:pPr>
      <w:r w:rsidRPr="001E5EB5">
        <w:rPr>
          <w:rFonts w:ascii="Arial" w:eastAsia="Calibri" w:hAnsi="Arial" w:cs="Arial"/>
          <w:sz w:val="22"/>
          <w:szCs w:val="22"/>
          <w:lang w:eastAsia="en-US"/>
        </w:rPr>
        <w:t>Jeżeli wykonanie niniejszej Umowy będzie wiązać się z koniecznością powierzenia przetwarzania danych osobowych, Strony są zobowiązane zawrzeć odrębną umowę powierzenia przetwarzania danych osobowych.</w:t>
      </w:r>
    </w:p>
    <w:bookmarkEnd w:id="6"/>
    <w:p w14:paraId="54015BF2" w14:textId="77777777" w:rsidR="001163F9" w:rsidRPr="00B108FD" w:rsidRDefault="001163F9" w:rsidP="005F0186">
      <w:pPr>
        <w:pStyle w:val="Akapitzlist"/>
        <w:spacing w:after="0" w:line="240" w:lineRule="auto"/>
        <w:ind w:left="0"/>
        <w:jc w:val="both"/>
        <w:rPr>
          <w:rFonts w:ascii="Arial" w:hAnsi="Arial" w:cs="Arial"/>
          <w:b/>
          <w:lang w:eastAsia="en-US"/>
        </w:rPr>
      </w:pPr>
    </w:p>
    <w:p w14:paraId="5331348B" w14:textId="77777777" w:rsidR="001163F9" w:rsidRPr="00B108FD" w:rsidRDefault="001163F9">
      <w:pPr>
        <w:pStyle w:val="Akapitzlist"/>
        <w:numPr>
          <w:ilvl w:val="0"/>
          <w:numId w:val="2"/>
        </w:numPr>
        <w:spacing w:after="0" w:line="240" w:lineRule="auto"/>
        <w:jc w:val="center"/>
        <w:rPr>
          <w:rFonts w:ascii="Arial" w:hAnsi="Arial" w:cs="Arial"/>
          <w:b/>
          <w:bCs/>
          <w:lang w:eastAsia="en-US"/>
        </w:rPr>
      </w:pPr>
    </w:p>
    <w:p w14:paraId="21B9AC56" w14:textId="77777777" w:rsidR="001163F9" w:rsidRDefault="001163F9" w:rsidP="005F0186">
      <w:pPr>
        <w:pStyle w:val="Akapitzlist"/>
        <w:spacing w:after="0" w:line="240" w:lineRule="auto"/>
        <w:ind w:left="0"/>
        <w:jc w:val="center"/>
        <w:rPr>
          <w:rFonts w:ascii="Arial" w:hAnsi="Arial" w:cs="Arial"/>
          <w:b/>
          <w:lang w:eastAsia="en-US"/>
        </w:rPr>
      </w:pPr>
      <w:r w:rsidRPr="00B108FD">
        <w:rPr>
          <w:rFonts w:ascii="Arial" w:hAnsi="Arial" w:cs="Arial"/>
          <w:b/>
          <w:lang w:eastAsia="en-US"/>
        </w:rPr>
        <w:t>OSOBY DO KONTAKTU</w:t>
      </w:r>
    </w:p>
    <w:p w14:paraId="6B153209" w14:textId="77777777" w:rsidR="005F0186" w:rsidRPr="00B108FD" w:rsidRDefault="005F0186" w:rsidP="005F0186">
      <w:pPr>
        <w:pStyle w:val="Akapitzlist"/>
        <w:spacing w:after="0" w:line="240" w:lineRule="auto"/>
        <w:ind w:left="0"/>
        <w:jc w:val="center"/>
        <w:rPr>
          <w:rFonts w:ascii="Arial" w:hAnsi="Arial" w:cs="Arial"/>
          <w:b/>
          <w:lang w:eastAsia="en-US"/>
        </w:rPr>
      </w:pPr>
    </w:p>
    <w:p w14:paraId="272D7876" w14:textId="77777777" w:rsidR="001163F9" w:rsidRPr="00B108FD" w:rsidRDefault="001163F9" w:rsidP="003D245F">
      <w:pPr>
        <w:widowControl/>
        <w:numPr>
          <w:ilvl w:val="0"/>
          <w:numId w:val="9"/>
        </w:numPr>
        <w:tabs>
          <w:tab w:val="clear" w:pos="284"/>
          <w:tab w:val="left" w:pos="709"/>
        </w:tabs>
        <w:autoSpaceDE/>
        <w:autoSpaceDN/>
        <w:adjustRightInd/>
        <w:ind w:left="426" w:hanging="426"/>
        <w:jc w:val="both"/>
        <w:rPr>
          <w:rFonts w:ascii="Arial" w:hAnsi="Arial" w:cs="Arial"/>
          <w:sz w:val="22"/>
          <w:szCs w:val="22"/>
          <w:lang w:eastAsia="en-US"/>
        </w:rPr>
      </w:pPr>
      <w:r w:rsidRPr="00B108FD">
        <w:rPr>
          <w:rFonts w:ascii="Arial" w:hAnsi="Arial" w:cs="Arial"/>
          <w:sz w:val="22"/>
          <w:szCs w:val="22"/>
          <w:lang w:eastAsia="en-US"/>
        </w:rPr>
        <w:t>Strony ustanawiają następujących przedstawicieli do współpracy w ramach realizacji Umowy:</w:t>
      </w:r>
    </w:p>
    <w:p w14:paraId="1672FDA5" w14:textId="77777777" w:rsidR="001163F9" w:rsidRPr="003D245F" w:rsidRDefault="001163F9" w:rsidP="003D245F">
      <w:pPr>
        <w:widowControl/>
        <w:numPr>
          <w:ilvl w:val="0"/>
          <w:numId w:val="10"/>
        </w:numPr>
        <w:tabs>
          <w:tab w:val="clear" w:pos="567"/>
          <w:tab w:val="num" w:pos="1560"/>
        </w:tabs>
        <w:autoSpaceDE/>
        <w:autoSpaceDN/>
        <w:adjustRightInd/>
        <w:ind w:left="993" w:hanging="426"/>
        <w:jc w:val="both"/>
        <w:rPr>
          <w:rFonts w:ascii="Arial" w:hAnsi="Arial" w:cs="Arial"/>
          <w:sz w:val="22"/>
          <w:szCs w:val="22"/>
          <w:highlight w:val="yellow"/>
          <w:lang w:eastAsia="en-US"/>
        </w:rPr>
      </w:pPr>
      <w:r w:rsidRPr="003D245F">
        <w:rPr>
          <w:rFonts w:ascii="Arial" w:hAnsi="Arial" w:cs="Arial"/>
          <w:sz w:val="22"/>
          <w:szCs w:val="22"/>
          <w:highlight w:val="yellow"/>
          <w:lang w:eastAsia="en-US"/>
        </w:rPr>
        <w:t>ze strony Zleceniodawcy:</w:t>
      </w:r>
    </w:p>
    <w:p w14:paraId="54794DF3" w14:textId="77777777" w:rsidR="003D245F" w:rsidRPr="003D245F" w:rsidRDefault="003D245F" w:rsidP="003D245F">
      <w:pPr>
        <w:pStyle w:val="Akapitzlist"/>
        <w:numPr>
          <w:ilvl w:val="2"/>
          <w:numId w:val="27"/>
        </w:numPr>
        <w:spacing w:line="240" w:lineRule="auto"/>
        <w:jc w:val="both"/>
        <w:rPr>
          <w:rFonts w:ascii="Arial" w:hAnsi="Arial" w:cs="Arial"/>
          <w:highlight w:val="yellow"/>
          <w:lang w:eastAsia="en-US"/>
        </w:rPr>
      </w:pPr>
      <w:r w:rsidRPr="003D245F">
        <w:rPr>
          <w:rFonts w:ascii="Arial" w:hAnsi="Arial" w:cs="Arial"/>
          <w:highlight w:val="yellow"/>
          <w:lang w:eastAsia="en-US"/>
        </w:rPr>
        <w:t>we wszystkich sprawach dotyczących Umowy, w tym możliwości udzielania zleceń</w:t>
      </w:r>
      <w:r w:rsidR="00BC1A16">
        <w:rPr>
          <w:rFonts w:ascii="Arial" w:hAnsi="Arial" w:cs="Arial"/>
          <w:highlight w:val="yellow"/>
          <w:lang w:eastAsia="en-US"/>
        </w:rPr>
        <w:t xml:space="preserve"> (jednoosobowo)</w:t>
      </w:r>
      <w:r w:rsidRPr="003D245F">
        <w:rPr>
          <w:rFonts w:ascii="Arial" w:hAnsi="Arial" w:cs="Arial"/>
          <w:highlight w:val="yellow"/>
          <w:lang w:eastAsia="en-US"/>
        </w:rPr>
        <w:t>:</w:t>
      </w:r>
    </w:p>
    <w:p w14:paraId="4CB04728" w14:textId="77777777" w:rsidR="003D245F" w:rsidRPr="003D245F" w:rsidRDefault="003D245F" w:rsidP="003D245F">
      <w:pPr>
        <w:widowControl/>
        <w:numPr>
          <w:ilvl w:val="1"/>
          <w:numId w:val="5"/>
        </w:numPr>
        <w:tabs>
          <w:tab w:val="num" w:pos="1134"/>
        </w:tabs>
        <w:autoSpaceDE/>
        <w:autoSpaceDN/>
        <w:adjustRightInd/>
        <w:ind w:left="1134" w:hanging="425"/>
        <w:contextualSpacing/>
        <w:jc w:val="both"/>
        <w:rPr>
          <w:rFonts w:ascii="Arial" w:hAnsi="Arial" w:cs="Arial"/>
          <w:sz w:val="22"/>
          <w:szCs w:val="22"/>
          <w:highlight w:val="yellow"/>
          <w:lang w:val="sv-SE" w:eastAsia="en-US"/>
        </w:rPr>
      </w:pPr>
      <w:r w:rsidRPr="003D245F">
        <w:rPr>
          <w:rFonts w:ascii="Arial" w:hAnsi="Arial" w:cs="Arial"/>
          <w:sz w:val="22"/>
          <w:szCs w:val="22"/>
          <w:highlight w:val="yellow"/>
          <w:lang w:val="sv-SE" w:eastAsia="en-US"/>
        </w:rPr>
        <w:t>[</w:t>
      </w:r>
      <w:r w:rsidRPr="003D245F">
        <w:rPr>
          <w:rFonts w:ascii="Symbol" w:eastAsia="Symbol" w:hAnsi="Symbol" w:cs="Symbol"/>
          <w:sz w:val="22"/>
          <w:szCs w:val="22"/>
          <w:highlight w:val="yellow"/>
          <w:lang w:val="sv-SE" w:eastAsia="en-US"/>
        </w:rPr>
        <w:t></w:t>
      </w:r>
      <w:r w:rsidRPr="003D245F">
        <w:rPr>
          <w:rFonts w:ascii="Arial" w:hAnsi="Arial" w:cs="Arial"/>
          <w:sz w:val="22"/>
          <w:szCs w:val="22"/>
          <w:highlight w:val="yellow"/>
          <w:lang w:val="sv-SE" w:eastAsia="en-US"/>
        </w:rPr>
        <w:t>], tel. [</w:t>
      </w:r>
      <w:r w:rsidRPr="003D245F">
        <w:rPr>
          <w:rFonts w:ascii="Symbol" w:eastAsia="Symbol" w:hAnsi="Symbol" w:cs="Symbol"/>
          <w:sz w:val="22"/>
          <w:szCs w:val="22"/>
          <w:highlight w:val="yellow"/>
          <w:lang w:val="sv-SE" w:eastAsia="en-US"/>
        </w:rPr>
        <w:t></w:t>
      </w:r>
      <w:r w:rsidRPr="003D245F">
        <w:rPr>
          <w:rFonts w:ascii="Arial" w:hAnsi="Arial" w:cs="Arial"/>
          <w:sz w:val="22"/>
          <w:szCs w:val="22"/>
          <w:highlight w:val="yellow"/>
          <w:lang w:val="sv-SE" w:eastAsia="en-US"/>
        </w:rPr>
        <w:t>], fax [</w:t>
      </w:r>
      <w:r w:rsidRPr="003D245F">
        <w:rPr>
          <w:rFonts w:ascii="Symbol" w:eastAsia="Symbol" w:hAnsi="Symbol" w:cs="Symbol"/>
          <w:sz w:val="22"/>
          <w:szCs w:val="22"/>
          <w:highlight w:val="yellow"/>
          <w:lang w:val="sv-SE" w:eastAsia="en-US"/>
        </w:rPr>
        <w:t></w:t>
      </w:r>
      <w:r w:rsidRPr="003D245F">
        <w:rPr>
          <w:rFonts w:ascii="Arial" w:hAnsi="Arial" w:cs="Arial"/>
          <w:sz w:val="22"/>
          <w:szCs w:val="22"/>
          <w:highlight w:val="yellow"/>
          <w:lang w:val="sv-SE" w:eastAsia="en-US"/>
        </w:rPr>
        <w:t>], e-mail [</w:t>
      </w:r>
      <w:r w:rsidRPr="003D245F">
        <w:rPr>
          <w:rFonts w:ascii="Symbol" w:eastAsia="Symbol" w:hAnsi="Symbol" w:cs="Symbol"/>
          <w:sz w:val="22"/>
          <w:szCs w:val="22"/>
          <w:highlight w:val="yellow"/>
          <w:lang w:val="sv-SE" w:eastAsia="en-US"/>
        </w:rPr>
        <w:t></w:t>
      </w:r>
      <w:r w:rsidRPr="003D245F">
        <w:rPr>
          <w:rFonts w:ascii="Arial" w:hAnsi="Arial" w:cs="Arial"/>
          <w:sz w:val="22"/>
          <w:szCs w:val="22"/>
          <w:highlight w:val="yellow"/>
          <w:lang w:val="sv-SE" w:eastAsia="en-US"/>
        </w:rPr>
        <w:t>];</w:t>
      </w:r>
    </w:p>
    <w:p w14:paraId="21A6A83E" w14:textId="77777777" w:rsidR="003D245F" w:rsidRPr="003D245F" w:rsidRDefault="003D245F" w:rsidP="003D245F">
      <w:pPr>
        <w:widowControl/>
        <w:numPr>
          <w:ilvl w:val="1"/>
          <w:numId w:val="5"/>
        </w:numPr>
        <w:tabs>
          <w:tab w:val="num" w:pos="1134"/>
        </w:tabs>
        <w:autoSpaceDE/>
        <w:autoSpaceDN/>
        <w:adjustRightInd/>
        <w:ind w:left="1134" w:hanging="425"/>
        <w:contextualSpacing/>
        <w:rPr>
          <w:rFonts w:ascii="Arial" w:hAnsi="Arial" w:cs="Arial"/>
          <w:sz w:val="22"/>
          <w:szCs w:val="22"/>
          <w:highlight w:val="yellow"/>
          <w:lang w:val="sv-SE" w:eastAsia="en-US"/>
        </w:rPr>
      </w:pPr>
      <w:r w:rsidRPr="003D245F">
        <w:rPr>
          <w:rFonts w:ascii="Arial" w:hAnsi="Arial" w:cs="Arial"/>
          <w:sz w:val="22"/>
          <w:szCs w:val="22"/>
          <w:highlight w:val="yellow"/>
          <w:lang w:val="sv-SE" w:eastAsia="en-US"/>
        </w:rPr>
        <w:t>[</w:t>
      </w:r>
      <w:r w:rsidRPr="003D245F">
        <w:rPr>
          <w:rFonts w:ascii="Symbol" w:eastAsia="Symbol" w:hAnsi="Symbol" w:cs="Symbol"/>
          <w:sz w:val="22"/>
          <w:szCs w:val="22"/>
          <w:highlight w:val="yellow"/>
          <w:lang w:val="sv-SE" w:eastAsia="en-US"/>
        </w:rPr>
        <w:t></w:t>
      </w:r>
      <w:r w:rsidRPr="003D245F">
        <w:rPr>
          <w:rFonts w:ascii="Arial" w:hAnsi="Arial" w:cs="Arial"/>
          <w:sz w:val="22"/>
          <w:szCs w:val="22"/>
          <w:highlight w:val="yellow"/>
          <w:lang w:val="sv-SE" w:eastAsia="en-US"/>
        </w:rPr>
        <w:t>], tel. [</w:t>
      </w:r>
      <w:r w:rsidRPr="003D245F">
        <w:rPr>
          <w:rFonts w:ascii="Symbol" w:eastAsia="Symbol" w:hAnsi="Symbol" w:cs="Symbol"/>
          <w:sz w:val="22"/>
          <w:szCs w:val="22"/>
          <w:highlight w:val="yellow"/>
          <w:lang w:val="sv-SE" w:eastAsia="en-US"/>
        </w:rPr>
        <w:t></w:t>
      </w:r>
      <w:r w:rsidRPr="003D245F">
        <w:rPr>
          <w:rFonts w:ascii="Arial" w:hAnsi="Arial" w:cs="Arial"/>
          <w:sz w:val="22"/>
          <w:szCs w:val="22"/>
          <w:highlight w:val="yellow"/>
          <w:lang w:val="sv-SE" w:eastAsia="en-US"/>
        </w:rPr>
        <w:t>], fax [</w:t>
      </w:r>
      <w:r w:rsidRPr="003D245F">
        <w:rPr>
          <w:rFonts w:ascii="Symbol" w:eastAsia="Symbol" w:hAnsi="Symbol" w:cs="Symbol"/>
          <w:sz w:val="22"/>
          <w:szCs w:val="22"/>
          <w:highlight w:val="yellow"/>
          <w:lang w:val="sv-SE" w:eastAsia="en-US"/>
        </w:rPr>
        <w:t></w:t>
      </w:r>
      <w:r w:rsidRPr="003D245F">
        <w:rPr>
          <w:rFonts w:ascii="Arial" w:hAnsi="Arial" w:cs="Arial"/>
          <w:sz w:val="22"/>
          <w:szCs w:val="22"/>
          <w:highlight w:val="yellow"/>
          <w:lang w:val="sv-SE" w:eastAsia="en-US"/>
        </w:rPr>
        <w:t>], e-mail [</w:t>
      </w:r>
      <w:r w:rsidRPr="003D245F">
        <w:rPr>
          <w:rFonts w:ascii="Symbol" w:eastAsia="Symbol" w:hAnsi="Symbol" w:cs="Symbol"/>
          <w:sz w:val="22"/>
          <w:szCs w:val="22"/>
          <w:highlight w:val="yellow"/>
          <w:lang w:val="sv-SE" w:eastAsia="en-US"/>
        </w:rPr>
        <w:t></w:t>
      </w:r>
      <w:r w:rsidRPr="003D245F">
        <w:rPr>
          <w:rFonts w:ascii="Arial" w:hAnsi="Arial" w:cs="Arial"/>
          <w:sz w:val="22"/>
          <w:szCs w:val="22"/>
          <w:highlight w:val="yellow"/>
          <w:lang w:val="sv-SE" w:eastAsia="en-US"/>
        </w:rPr>
        <w:t>].</w:t>
      </w:r>
    </w:p>
    <w:p w14:paraId="11911CC8" w14:textId="77777777" w:rsidR="003D245F" w:rsidRPr="003D245F" w:rsidRDefault="003D245F" w:rsidP="003D245F">
      <w:pPr>
        <w:pStyle w:val="Akapitzlist"/>
        <w:spacing w:line="240" w:lineRule="auto"/>
        <w:ind w:left="1080"/>
        <w:jc w:val="both"/>
        <w:rPr>
          <w:rFonts w:ascii="Arial" w:hAnsi="Arial" w:cs="Arial"/>
          <w:highlight w:val="yellow"/>
          <w:lang w:eastAsia="en-US"/>
        </w:rPr>
      </w:pPr>
    </w:p>
    <w:p w14:paraId="0709D85C" w14:textId="77777777" w:rsidR="003D245F" w:rsidRPr="003D245F" w:rsidRDefault="003D245F" w:rsidP="003D245F">
      <w:pPr>
        <w:pStyle w:val="Akapitzlist"/>
        <w:numPr>
          <w:ilvl w:val="2"/>
          <w:numId w:val="27"/>
        </w:numPr>
        <w:spacing w:line="240" w:lineRule="auto"/>
        <w:jc w:val="both"/>
        <w:rPr>
          <w:rFonts w:ascii="Arial" w:hAnsi="Arial" w:cs="Arial"/>
          <w:highlight w:val="yellow"/>
          <w:lang w:eastAsia="en-US"/>
        </w:rPr>
      </w:pPr>
      <w:r w:rsidRPr="003D245F">
        <w:rPr>
          <w:rFonts w:ascii="Arial" w:hAnsi="Arial" w:cs="Arial"/>
          <w:highlight w:val="yellow"/>
          <w:lang w:eastAsia="en-US"/>
        </w:rPr>
        <w:t xml:space="preserve">we sprawach dotyczących </w:t>
      </w:r>
      <w:r w:rsidR="00202941">
        <w:rPr>
          <w:rFonts w:ascii="Arial" w:hAnsi="Arial" w:cs="Arial"/>
          <w:highlight w:val="yellow"/>
          <w:lang w:eastAsia="en-US"/>
        </w:rPr>
        <w:t xml:space="preserve">wykonywania Przeglądów i </w:t>
      </w:r>
      <w:r w:rsidR="00024F35">
        <w:rPr>
          <w:rFonts w:ascii="Arial" w:hAnsi="Arial" w:cs="Arial"/>
          <w:highlight w:val="yellow"/>
          <w:lang w:eastAsia="en-US"/>
        </w:rPr>
        <w:t>Napraw</w:t>
      </w:r>
      <w:r w:rsidR="00C479A3">
        <w:rPr>
          <w:rFonts w:ascii="Arial" w:hAnsi="Arial" w:cs="Arial"/>
          <w:highlight w:val="yellow"/>
          <w:lang w:eastAsia="en-US"/>
        </w:rPr>
        <w:t xml:space="preserve"> (w tym odbioru Przeglądów i </w:t>
      </w:r>
      <w:r w:rsidR="00024F35">
        <w:rPr>
          <w:rFonts w:ascii="Arial" w:hAnsi="Arial" w:cs="Arial"/>
          <w:highlight w:val="yellow"/>
          <w:lang w:eastAsia="en-US"/>
        </w:rPr>
        <w:t>Napraw</w:t>
      </w:r>
      <w:r w:rsidR="00C479A3">
        <w:rPr>
          <w:rFonts w:ascii="Arial" w:hAnsi="Arial" w:cs="Arial"/>
          <w:highlight w:val="yellow"/>
          <w:lang w:eastAsia="en-US"/>
        </w:rPr>
        <w:t>,</w:t>
      </w:r>
      <w:r w:rsidRPr="003D245F">
        <w:rPr>
          <w:rFonts w:ascii="Arial" w:hAnsi="Arial" w:cs="Arial"/>
          <w:highlight w:val="yellow"/>
          <w:lang w:eastAsia="en-US"/>
        </w:rPr>
        <w:t xml:space="preserve"> </w:t>
      </w:r>
      <w:r w:rsidR="00C479A3">
        <w:rPr>
          <w:rFonts w:ascii="Arial" w:hAnsi="Arial" w:cs="Arial"/>
          <w:highlight w:val="yellow"/>
          <w:lang w:eastAsia="en-US"/>
        </w:rPr>
        <w:t>bez</w:t>
      </w:r>
      <w:r w:rsidRPr="003D245F">
        <w:rPr>
          <w:rFonts w:ascii="Arial" w:hAnsi="Arial" w:cs="Arial"/>
          <w:highlight w:val="yellow"/>
          <w:lang w:eastAsia="en-US"/>
        </w:rPr>
        <w:t xml:space="preserve"> możliwości udzielania </w:t>
      </w:r>
      <w:r w:rsidR="00C479A3">
        <w:rPr>
          <w:rFonts w:ascii="Arial" w:hAnsi="Arial" w:cs="Arial"/>
          <w:highlight w:val="yellow"/>
          <w:lang w:eastAsia="en-US"/>
        </w:rPr>
        <w:t>Z</w:t>
      </w:r>
      <w:r w:rsidRPr="003D245F">
        <w:rPr>
          <w:rFonts w:ascii="Arial" w:hAnsi="Arial" w:cs="Arial"/>
          <w:highlight w:val="yellow"/>
          <w:lang w:eastAsia="en-US"/>
        </w:rPr>
        <w:t>leceń</w:t>
      </w:r>
      <w:r w:rsidR="004550AE">
        <w:rPr>
          <w:rFonts w:ascii="Arial" w:hAnsi="Arial" w:cs="Arial"/>
          <w:highlight w:val="yellow"/>
          <w:lang w:eastAsia="en-US"/>
        </w:rPr>
        <w:t xml:space="preserve"> - </w:t>
      </w:r>
      <w:r w:rsidR="005C2F3C">
        <w:rPr>
          <w:rFonts w:ascii="Arial" w:hAnsi="Arial" w:cs="Arial"/>
          <w:highlight w:val="yellow"/>
          <w:lang w:eastAsia="en-US"/>
        </w:rPr>
        <w:t>jednoosobowo</w:t>
      </w:r>
      <w:r w:rsidR="00C479A3">
        <w:rPr>
          <w:rFonts w:ascii="Arial" w:hAnsi="Arial" w:cs="Arial"/>
          <w:highlight w:val="yellow"/>
          <w:lang w:eastAsia="en-US"/>
        </w:rPr>
        <w:t>)</w:t>
      </w:r>
      <w:r w:rsidRPr="003D245F">
        <w:rPr>
          <w:rFonts w:ascii="Arial" w:hAnsi="Arial" w:cs="Arial"/>
          <w:highlight w:val="yellow"/>
          <w:lang w:eastAsia="en-US"/>
        </w:rPr>
        <w:t>:</w:t>
      </w:r>
    </w:p>
    <w:p w14:paraId="1FBE01A3" w14:textId="77777777" w:rsidR="003D245F" w:rsidRPr="003D245F" w:rsidRDefault="003D245F" w:rsidP="003D245F">
      <w:pPr>
        <w:pStyle w:val="Akapitzlist"/>
        <w:spacing w:line="240" w:lineRule="auto"/>
        <w:ind w:left="1080"/>
        <w:jc w:val="both"/>
        <w:rPr>
          <w:rFonts w:ascii="Arial" w:hAnsi="Arial" w:cs="Arial"/>
          <w:highlight w:val="yellow"/>
          <w:lang w:eastAsia="en-US"/>
        </w:rPr>
      </w:pPr>
    </w:p>
    <w:p w14:paraId="5751973D" w14:textId="77777777" w:rsidR="003D245F" w:rsidRDefault="003D245F" w:rsidP="003D245F">
      <w:pPr>
        <w:pStyle w:val="Akapitzlist"/>
        <w:spacing w:line="240" w:lineRule="auto"/>
        <w:ind w:left="709"/>
        <w:jc w:val="both"/>
        <w:rPr>
          <w:rFonts w:ascii="Arial" w:hAnsi="Arial" w:cs="Arial"/>
          <w:b/>
          <w:bCs/>
          <w:lang w:eastAsia="en-US"/>
        </w:rPr>
      </w:pPr>
      <w:r w:rsidRPr="003D245F">
        <w:rPr>
          <w:rFonts w:ascii="Arial" w:hAnsi="Arial" w:cs="Arial"/>
          <w:highlight w:val="yellow"/>
          <w:lang w:eastAsia="en-US"/>
        </w:rPr>
        <w:t xml:space="preserve">- osoby wskazane w </w:t>
      </w:r>
      <w:r w:rsidRPr="003D245F">
        <w:rPr>
          <w:rFonts w:ascii="Arial" w:hAnsi="Arial" w:cs="Arial"/>
          <w:b/>
          <w:bCs/>
          <w:highlight w:val="yellow"/>
          <w:lang w:eastAsia="en-US"/>
        </w:rPr>
        <w:t xml:space="preserve">Załączniku nr </w:t>
      </w:r>
      <w:r w:rsidR="000811D3">
        <w:rPr>
          <w:rFonts w:ascii="Arial" w:hAnsi="Arial" w:cs="Arial"/>
          <w:b/>
          <w:bCs/>
          <w:highlight w:val="yellow"/>
          <w:lang w:eastAsia="en-US"/>
        </w:rPr>
        <w:t>2</w:t>
      </w:r>
      <w:r w:rsidRPr="003D245F">
        <w:rPr>
          <w:rFonts w:ascii="Arial" w:hAnsi="Arial" w:cs="Arial"/>
          <w:b/>
          <w:bCs/>
          <w:highlight w:val="yellow"/>
          <w:lang w:eastAsia="en-US"/>
        </w:rPr>
        <w:t xml:space="preserve"> do</w:t>
      </w:r>
      <w:r w:rsidR="000811D3">
        <w:rPr>
          <w:rFonts w:ascii="Arial" w:hAnsi="Arial" w:cs="Arial"/>
          <w:b/>
          <w:bCs/>
          <w:highlight w:val="yellow"/>
          <w:lang w:eastAsia="en-US"/>
        </w:rPr>
        <w:t xml:space="preserve"> Umowy</w:t>
      </w:r>
    </w:p>
    <w:p w14:paraId="7023F4DF" w14:textId="77777777" w:rsidR="00284861" w:rsidRDefault="00284861" w:rsidP="003D245F">
      <w:pPr>
        <w:pStyle w:val="Akapitzlist"/>
        <w:spacing w:line="240" w:lineRule="auto"/>
        <w:ind w:left="709"/>
        <w:jc w:val="both"/>
        <w:rPr>
          <w:rFonts w:ascii="Arial" w:hAnsi="Arial" w:cs="Arial"/>
          <w:b/>
          <w:bCs/>
          <w:lang w:eastAsia="en-US"/>
        </w:rPr>
      </w:pPr>
    </w:p>
    <w:p w14:paraId="2E75F690" w14:textId="77777777" w:rsidR="00195167" w:rsidRPr="0005454E" w:rsidRDefault="00195167" w:rsidP="009B22BB">
      <w:pPr>
        <w:pStyle w:val="Akapitzlist"/>
        <w:numPr>
          <w:ilvl w:val="2"/>
          <w:numId w:val="27"/>
        </w:numPr>
        <w:spacing w:line="240" w:lineRule="auto"/>
        <w:jc w:val="both"/>
        <w:rPr>
          <w:rFonts w:ascii="Arial" w:hAnsi="Arial" w:cs="Arial"/>
          <w:b/>
          <w:bCs/>
          <w:lang w:eastAsia="en-US"/>
        </w:rPr>
      </w:pPr>
      <w:r w:rsidRPr="009B22BB">
        <w:rPr>
          <w:rFonts w:ascii="Arial" w:hAnsi="Arial" w:cs="Arial"/>
          <w:highlight w:val="yellow"/>
          <w:lang w:eastAsia="en-US"/>
        </w:rPr>
        <w:t>służby BHP</w:t>
      </w:r>
      <w:r w:rsidR="0005454E">
        <w:rPr>
          <w:rFonts w:ascii="Arial" w:hAnsi="Arial" w:cs="Arial"/>
          <w:lang w:eastAsia="en-US"/>
        </w:rPr>
        <w:t>:</w:t>
      </w:r>
    </w:p>
    <w:p w14:paraId="7E80CD59" w14:textId="77777777" w:rsidR="0005454E" w:rsidRPr="0005454E" w:rsidRDefault="0005454E" w:rsidP="0005454E">
      <w:pPr>
        <w:widowControl/>
        <w:numPr>
          <w:ilvl w:val="1"/>
          <w:numId w:val="5"/>
        </w:numPr>
        <w:tabs>
          <w:tab w:val="num" w:pos="1134"/>
        </w:tabs>
        <w:autoSpaceDE/>
        <w:autoSpaceDN/>
        <w:adjustRightInd/>
        <w:ind w:left="1134" w:hanging="425"/>
        <w:contextualSpacing/>
        <w:jc w:val="both"/>
        <w:rPr>
          <w:rFonts w:ascii="Arial" w:hAnsi="Arial" w:cs="Arial"/>
          <w:sz w:val="22"/>
          <w:szCs w:val="22"/>
          <w:highlight w:val="yellow"/>
          <w:lang w:val="sv-SE" w:eastAsia="en-US"/>
        </w:rPr>
      </w:pPr>
      <w:r w:rsidRPr="0005454E">
        <w:rPr>
          <w:rFonts w:ascii="Arial" w:hAnsi="Arial" w:cs="Arial"/>
          <w:sz w:val="22"/>
          <w:szCs w:val="22"/>
          <w:highlight w:val="yellow"/>
          <w:lang w:val="sv-SE" w:eastAsia="en-US"/>
        </w:rPr>
        <w:t>[</w:t>
      </w:r>
      <w:r w:rsidRPr="0005454E">
        <w:rPr>
          <w:rFonts w:ascii="Arial" w:hAnsi="Arial" w:cs="Arial"/>
          <w:sz w:val="22"/>
          <w:szCs w:val="22"/>
          <w:highlight w:val="yellow"/>
          <w:lang w:val="sv-SE" w:eastAsia="en-US"/>
        </w:rPr>
        <w:t>], tel. [</w:t>
      </w:r>
      <w:r w:rsidRPr="0005454E">
        <w:rPr>
          <w:rFonts w:ascii="Arial" w:hAnsi="Arial" w:cs="Arial"/>
          <w:sz w:val="22"/>
          <w:szCs w:val="22"/>
          <w:highlight w:val="yellow"/>
          <w:lang w:val="sv-SE" w:eastAsia="en-US"/>
        </w:rPr>
        <w:t>], fax [</w:t>
      </w:r>
      <w:r w:rsidRPr="0005454E">
        <w:rPr>
          <w:rFonts w:ascii="Arial" w:hAnsi="Arial" w:cs="Arial"/>
          <w:sz w:val="22"/>
          <w:szCs w:val="22"/>
          <w:highlight w:val="yellow"/>
          <w:lang w:val="sv-SE" w:eastAsia="en-US"/>
        </w:rPr>
        <w:t>], e-mail [</w:t>
      </w:r>
      <w:r w:rsidRPr="0005454E">
        <w:rPr>
          <w:rFonts w:ascii="Arial" w:hAnsi="Arial" w:cs="Arial"/>
          <w:sz w:val="22"/>
          <w:szCs w:val="22"/>
          <w:highlight w:val="yellow"/>
          <w:lang w:val="sv-SE" w:eastAsia="en-US"/>
        </w:rPr>
        <w:t>].</w:t>
      </w:r>
    </w:p>
    <w:p w14:paraId="2E52C3C6" w14:textId="77777777" w:rsidR="0005454E" w:rsidRPr="003D245F" w:rsidRDefault="0005454E" w:rsidP="0005454E">
      <w:pPr>
        <w:pStyle w:val="Akapitzlist"/>
        <w:spacing w:line="240" w:lineRule="auto"/>
        <w:ind w:left="1080"/>
        <w:jc w:val="both"/>
        <w:rPr>
          <w:rFonts w:ascii="Arial" w:hAnsi="Arial" w:cs="Arial"/>
          <w:b/>
          <w:bCs/>
          <w:lang w:eastAsia="en-US"/>
        </w:rPr>
      </w:pPr>
    </w:p>
    <w:p w14:paraId="382D40E5" w14:textId="77777777" w:rsidR="001163F9" w:rsidRPr="00B108FD" w:rsidRDefault="001163F9">
      <w:pPr>
        <w:widowControl/>
        <w:numPr>
          <w:ilvl w:val="0"/>
          <w:numId w:val="10"/>
        </w:numPr>
        <w:tabs>
          <w:tab w:val="clear" w:pos="567"/>
          <w:tab w:val="num" w:pos="1560"/>
        </w:tabs>
        <w:autoSpaceDE/>
        <w:autoSpaceDN/>
        <w:adjustRightInd/>
        <w:ind w:left="993" w:hanging="426"/>
        <w:jc w:val="both"/>
        <w:rPr>
          <w:rFonts w:ascii="Arial" w:hAnsi="Arial" w:cs="Arial"/>
          <w:sz w:val="22"/>
          <w:szCs w:val="22"/>
          <w:lang w:eastAsia="en-US"/>
        </w:rPr>
      </w:pPr>
      <w:r w:rsidRPr="00B108FD">
        <w:rPr>
          <w:rFonts w:ascii="Arial" w:hAnsi="Arial" w:cs="Arial"/>
          <w:sz w:val="22"/>
          <w:szCs w:val="22"/>
          <w:lang w:eastAsia="en-US"/>
        </w:rPr>
        <w:t>ze strony Zleceniobiorcy:</w:t>
      </w:r>
    </w:p>
    <w:p w14:paraId="3B1F7359" w14:textId="77777777" w:rsidR="001163F9" w:rsidRPr="009F22C7" w:rsidRDefault="001163F9">
      <w:pPr>
        <w:widowControl/>
        <w:numPr>
          <w:ilvl w:val="1"/>
          <w:numId w:val="5"/>
        </w:numPr>
        <w:tabs>
          <w:tab w:val="num" w:pos="1134"/>
        </w:tabs>
        <w:autoSpaceDE/>
        <w:autoSpaceDN/>
        <w:adjustRightInd/>
        <w:ind w:left="1134" w:hanging="425"/>
        <w:contextualSpacing/>
        <w:rPr>
          <w:rFonts w:ascii="Arial" w:hAnsi="Arial" w:cs="Arial"/>
          <w:sz w:val="22"/>
          <w:szCs w:val="22"/>
          <w:highlight w:val="yellow"/>
          <w:lang w:val="sv-SE" w:eastAsia="en-US"/>
        </w:rPr>
      </w:pPr>
      <w:r w:rsidRPr="009F22C7">
        <w:rPr>
          <w:rFonts w:ascii="Arial" w:hAnsi="Arial" w:cs="Arial"/>
          <w:sz w:val="22"/>
          <w:szCs w:val="22"/>
          <w:highlight w:val="yellow"/>
          <w:lang w:val="sv-SE" w:eastAsia="en-US"/>
        </w:rPr>
        <w:t>[</w:t>
      </w:r>
      <w:r w:rsidRPr="009F22C7">
        <w:rPr>
          <w:rFonts w:ascii="Symbol" w:eastAsia="Symbol" w:hAnsi="Symbol" w:cs="Symbol"/>
          <w:sz w:val="22"/>
          <w:szCs w:val="22"/>
          <w:highlight w:val="yellow"/>
          <w:lang w:val="sv-SE" w:eastAsia="en-US"/>
        </w:rPr>
        <w:t></w:t>
      </w:r>
      <w:r w:rsidRPr="009F22C7">
        <w:rPr>
          <w:rFonts w:ascii="Arial" w:hAnsi="Arial" w:cs="Arial"/>
          <w:sz w:val="22"/>
          <w:szCs w:val="22"/>
          <w:highlight w:val="yellow"/>
          <w:lang w:val="sv-SE" w:eastAsia="en-US"/>
        </w:rPr>
        <w:t>], tel. [</w:t>
      </w:r>
      <w:r w:rsidRPr="009F22C7">
        <w:rPr>
          <w:rFonts w:ascii="Symbol" w:eastAsia="Symbol" w:hAnsi="Symbol" w:cs="Symbol"/>
          <w:sz w:val="22"/>
          <w:szCs w:val="22"/>
          <w:highlight w:val="yellow"/>
          <w:lang w:val="sv-SE" w:eastAsia="en-US"/>
        </w:rPr>
        <w:t></w:t>
      </w:r>
      <w:r w:rsidRPr="009F22C7">
        <w:rPr>
          <w:rFonts w:ascii="Arial" w:hAnsi="Arial" w:cs="Arial"/>
          <w:sz w:val="22"/>
          <w:szCs w:val="22"/>
          <w:highlight w:val="yellow"/>
          <w:lang w:val="sv-SE" w:eastAsia="en-US"/>
        </w:rPr>
        <w:t>], fax [</w:t>
      </w:r>
      <w:r w:rsidRPr="009F22C7">
        <w:rPr>
          <w:rFonts w:ascii="Symbol" w:eastAsia="Symbol" w:hAnsi="Symbol" w:cs="Symbol"/>
          <w:sz w:val="22"/>
          <w:szCs w:val="22"/>
          <w:highlight w:val="yellow"/>
          <w:lang w:val="sv-SE" w:eastAsia="en-US"/>
        </w:rPr>
        <w:t></w:t>
      </w:r>
      <w:r w:rsidRPr="009F22C7">
        <w:rPr>
          <w:rFonts w:ascii="Arial" w:hAnsi="Arial" w:cs="Arial"/>
          <w:sz w:val="22"/>
          <w:szCs w:val="22"/>
          <w:highlight w:val="yellow"/>
          <w:lang w:val="sv-SE" w:eastAsia="en-US"/>
        </w:rPr>
        <w:t>], e-mail [</w:t>
      </w:r>
      <w:r w:rsidRPr="009F22C7">
        <w:rPr>
          <w:rFonts w:ascii="Symbol" w:eastAsia="Symbol" w:hAnsi="Symbol" w:cs="Symbol"/>
          <w:sz w:val="22"/>
          <w:szCs w:val="22"/>
          <w:highlight w:val="yellow"/>
          <w:lang w:val="sv-SE" w:eastAsia="en-US"/>
        </w:rPr>
        <w:t></w:t>
      </w:r>
      <w:r w:rsidRPr="009F22C7">
        <w:rPr>
          <w:rFonts w:ascii="Arial" w:hAnsi="Arial" w:cs="Arial"/>
          <w:sz w:val="22"/>
          <w:szCs w:val="22"/>
          <w:highlight w:val="yellow"/>
          <w:lang w:val="sv-SE" w:eastAsia="en-US"/>
        </w:rPr>
        <w:t>];</w:t>
      </w:r>
    </w:p>
    <w:p w14:paraId="4098F539" w14:textId="77777777" w:rsidR="001163F9" w:rsidRPr="009F22C7" w:rsidRDefault="001163F9">
      <w:pPr>
        <w:widowControl/>
        <w:numPr>
          <w:ilvl w:val="1"/>
          <w:numId w:val="5"/>
        </w:numPr>
        <w:tabs>
          <w:tab w:val="num" w:pos="1134"/>
        </w:tabs>
        <w:autoSpaceDE/>
        <w:autoSpaceDN/>
        <w:adjustRightInd/>
        <w:ind w:left="1134" w:hanging="425"/>
        <w:contextualSpacing/>
        <w:jc w:val="both"/>
        <w:rPr>
          <w:rFonts w:ascii="Arial" w:hAnsi="Arial" w:cs="Arial"/>
          <w:sz w:val="22"/>
          <w:szCs w:val="22"/>
          <w:highlight w:val="yellow"/>
          <w:lang w:val="sv-SE" w:eastAsia="en-US"/>
        </w:rPr>
      </w:pPr>
      <w:r w:rsidRPr="009F22C7">
        <w:rPr>
          <w:rFonts w:ascii="Arial" w:hAnsi="Arial" w:cs="Arial"/>
          <w:sz w:val="22"/>
          <w:szCs w:val="22"/>
          <w:highlight w:val="yellow"/>
          <w:lang w:val="sv-SE" w:eastAsia="en-US"/>
        </w:rPr>
        <w:t>[</w:t>
      </w:r>
      <w:r w:rsidRPr="009F22C7">
        <w:rPr>
          <w:rFonts w:ascii="Symbol" w:eastAsia="Symbol" w:hAnsi="Symbol" w:cs="Symbol"/>
          <w:sz w:val="22"/>
          <w:szCs w:val="22"/>
          <w:highlight w:val="yellow"/>
          <w:lang w:val="sv-SE" w:eastAsia="en-US"/>
        </w:rPr>
        <w:t></w:t>
      </w:r>
      <w:r w:rsidRPr="009F22C7">
        <w:rPr>
          <w:rFonts w:ascii="Arial" w:hAnsi="Arial" w:cs="Arial"/>
          <w:sz w:val="22"/>
          <w:szCs w:val="22"/>
          <w:highlight w:val="yellow"/>
          <w:lang w:val="sv-SE" w:eastAsia="en-US"/>
        </w:rPr>
        <w:t>], tel. [</w:t>
      </w:r>
      <w:r w:rsidRPr="009F22C7">
        <w:rPr>
          <w:rFonts w:ascii="Symbol" w:eastAsia="Symbol" w:hAnsi="Symbol" w:cs="Symbol"/>
          <w:sz w:val="22"/>
          <w:szCs w:val="22"/>
          <w:highlight w:val="yellow"/>
          <w:lang w:val="sv-SE" w:eastAsia="en-US"/>
        </w:rPr>
        <w:t></w:t>
      </w:r>
      <w:r w:rsidRPr="009F22C7">
        <w:rPr>
          <w:rFonts w:ascii="Arial" w:hAnsi="Arial" w:cs="Arial"/>
          <w:sz w:val="22"/>
          <w:szCs w:val="22"/>
          <w:highlight w:val="yellow"/>
          <w:lang w:val="sv-SE" w:eastAsia="en-US"/>
        </w:rPr>
        <w:t>], fax [</w:t>
      </w:r>
      <w:r w:rsidRPr="009F22C7">
        <w:rPr>
          <w:rFonts w:ascii="Symbol" w:eastAsia="Symbol" w:hAnsi="Symbol" w:cs="Symbol"/>
          <w:sz w:val="22"/>
          <w:szCs w:val="22"/>
          <w:highlight w:val="yellow"/>
          <w:lang w:val="sv-SE" w:eastAsia="en-US"/>
        </w:rPr>
        <w:t></w:t>
      </w:r>
      <w:r w:rsidRPr="009F22C7">
        <w:rPr>
          <w:rFonts w:ascii="Arial" w:hAnsi="Arial" w:cs="Arial"/>
          <w:sz w:val="22"/>
          <w:szCs w:val="22"/>
          <w:highlight w:val="yellow"/>
          <w:lang w:val="sv-SE" w:eastAsia="en-US"/>
        </w:rPr>
        <w:t>], e-mail [</w:t>
      </w:r>
      <w:r w:rsidRPr="009F22C7">
        <w:rPr>
          <w:rFonts w:ascii="Symbol" w:eastAsia="Symbol" w:hAnsi="Symbol" w:cs="Symbol"/>
          <w:sz w:val="22"/>
          <w:szCs w:val="22"/>
          <w:highlight w:val="yellow"/>
          <w:lang w:val="sv-SE" w:eastAsia="en-US"/>
        </w:rPr>
        <w:t></w:t>
      </w:r>
      <w:r w:rsidRPr="009F22C7">
        <w:rPr>
          <w:rFonts w:ascii="Arial" w:hAnsi="Arial" w:cs="Arial"/>
          <w:sz w:val="22"/>
          <w:szCs w:val="22"/>
          <w:highlight w:val="yellow"/>
          <w:lang w:val="sv-SE" w:eastAsia="en-US"/>
        </w:rPr>
        <w:t>].</w:t>
      </w:r>
    </w:p>
    <w:p w14:paraId="47046805" w14:textId="77777777" w:rsidR="001163F9" w:rsidRPr="00B108FD" w:rsidRDefault="001163F9">
      <w:pPr>
        <w:widowControl/>
        <w:numPr>
          <w:ilvl w:val="0"/>
          <w:numId w:val="11"/>
        </w:numPr>
        <w:tabs>
          <w:tab w:val="clear" w:pos="284"/>
          <w:tab w:val="num" w:pos="709"/>
          <w:tab w:val="left" w:pos="851"/>
          <w:tab w:val="left" w:pos="993"/>
        </w:tabs>
        <w:autoSpaceDE/>
        <w:autoSpaceDN/>
        <w:adjustRightInd/>
        <w:ind w:left="426" w:hanging="426"/>
        <w:jc w:val="both"/>
        <w:rPr>
          <w:rFonts w:ascii="Arial" w:hAnsi="Arial" w:cs="Arial"/>
          <w:sz w:val="22"/>
          <w:szCs w:val="22"/>
          <w:lang w:eastAsia="en-US"/>
        </w:rPr>
      </w:pPr>
      <w:r w:rsidRPr="00B108FD">
        <w:rPr>
          <w:rFonts w:ascii="Arial" w:hAnsi="Arial" w:cs="Arial"/>
          <w:sz w:val="22"/>
          <w:szCs w:val="22"/>
          <w:lang w:eastAsia="en-US"/>
        </w:rPr>
        <w:t>Przedstawiciel Zleceniodawcy jest uprawniony do kontaktów roboczych</w:t>
      </w:r>
      <w:r w:rsidR="00DE742F" w:rsidRPr="00B108FD">
        <w:rPr>
          <w:rFonts w:ascii="Arial" w:hAnsi="Arial" w:cs="Arial"/>
          <w:sz w:val="22"/>
          <w:szCs w:val="22"/>
          <w:lang w:eastAsia="en-US"/>
        </w:rPr>
        <w:t>, w szczególności do uczestniczenia w procedurze odbiorowej</w:t>
      </w:r>
      <w:r w:rsidRPr="00B108FD">
        <w:rPr>
          <w:rFonts w:ascii="Arial" w:hAnsi="Arial" w:cs="Arial"/>
          <w:sz w:val="22"/>
          <w:szCs w:val="22"/>
          <w:lang w:eastAsia="en-US"/>
        </w:rPr>
        <w:t>.</w:t>
      </w:r>
    </w:p>
    <w:p w14:paraId="0F175944" w14:textId="77777777" w:rsidR="001163F9" w:rsidRPr="00B108FD" w:rsidRDefault="001163F9">
      <w:pPr>
        <w:widowControl/>
        <w:numPr>
          <w:ilvl w:val="0"/>
          <w:numId w:val="11"/>
        </w:numPr>
        <w:tabs>
          <w:tab w:val="clear" w:pos="284"/>
          <w:tab w:val="num" w:pos="709"/>
          <w:tab w:val="left" w:pos="851"/>
          <w:tab w:val="left" w:pos="993"/>
        </w:tabs>
        <w:autoSpaceDE/>
        <w:autoSpaceDN/>
        <w:adjustRightInd/>
        <w:ind w:left="426" w:hanging="426"/>
        <w:jc w:val="both"/>
        <w:rPr>
          <w:rFonts w:ascii="Arial" w:hAnsi="Arial" w:cs="Arial"/>
          <w:sz w:val="22"/>
          <w:szCs w:val="22"/>
          <w:lang w:eastAsia="en-US"/>
        </w:rPr>
      </w:pPr>
      <w:r w:rsidRPr="00B108FD">
        <w:rPr>
          <w:rFonts w:ascii="Arial" w:hAnsi="Arial" w:cs="Arial"/>
          <w:sz w:val="22"/>
          <w:szCs w:val="22"/>
          <w:lang w:eastAsia="en-US"/>
        </w:rPr>
        <w:t>Przedstawiciel Zleceniobiorcy jest uprawniony do składania i przyjmowania wiążących Zleceniobiorcę oświadczeń woli i wiedzy.</w:t>
      </w:r>
    </w:p>
    <w:p w14:paraId="0DC84A31" w14:textId="77777777" w:rsidR="001163F9" w:rsidRDefault="001163F9" w:rsidP="005F0186">
      <w:pPr>
        <w:pStyle w:val="Akapitzlist"/>
        <w:spacing w:after="0" w:line="240" w:lineRule="auto"/>
        <w:ind w:left="0"/>
        <w:jc w:val="center"/>
        <w:rPr>
          <w:rFonts w:ascii="Arial" w:hAnsi="Arial" w:cs="Arial"/>
          <w:b/>
          <w:lang w:eastAsia="en-US"/>
        </w:rPr>
      </w:pPr>
    </w:p>
    <w:p w14:paraId="57D2EE06" w14:textId="77777777" w:rsidR="00926D91" w:rsidRDefault="00926D91" w:rsidP="00296F4E">
      <w:pPr>
        <w:pStyle w:val="Akapitzlist"/>
        <w:spacing w:after="0" w:line="240" w:lineRule="auto"/>
        <w:ind w:left="0"/>
        <w:jc w:val="center"/>
        <w:rPr>
          <w:rFonts w:ascii="Arial" w:hAnsi="Arial" w:cs="Arial"/>
          <w:b/>
          <w:lang w:eastAsia="en-US"/>
        </w:rPr>
      </w:pPr>
    </w:p>
    <w:p w14:paraId="52024D2C" w14:textId="77777777" w:rsidR="003D245F" w:rsidRDefault="003D245F" w:rsidP="00296F4E">
      <w:pPr>
        <w:pStyle w:val="Akapitzlist"/>
        <w:spacing w:after="0" w:line="240" w:lineRule="auto"/>
        <w:ind w:left="0"/>
        <w:jc w:val="center"/>
        <w:rPr>
          <w:rFonts w:ascii="Arial" w:hAnsi="Arial" w:cs="Arial"/>
          <w:b/>
          <w:lang w:eastAsia="en-US"/>
        </w:rPr>
      </w:pPr>
    </w:p>
    <w:p w14:paraId="3D576787" w14:textId="77777777" w:rsidR="003D245F" w:rsidRDefault="003D245F" w:rsidP="00296F4E">
      <w:pPr>
        <w:pStyle w:val="Akapitzlist"/>
        <w:spacing w:after="0" w:line="240" w:lineRule="auto"/>
        <w:ind w:left="0"/>
        <w:jc w:val="center"/>
        <w:rPr>
          <w:rFonts w:ascii="Arial" w:hAnsi="Arial" w:cs="Arial"/>
          <w:b/>
          <w:lang w:eastAsia="en-US"/>
        </w:rPr>
      </w:pPr>
    </w:p>
    <w:p w14:paraId="5D2B7803" w14:textId="77777777" w:rsidR="003D245F" w:rsidRPr="00B108FD" w:rsidRDefault="003D245F" w:rsidP="00296F4E">
      <w:pPr>
        <w:pStyle w:val="Akapitzlist"/>
        <w:spacing w:after="0" w:line="240" w:lineRule="auto"/>
        <w:ind w:left="0"/>
        <w:jc w:val="center"/>
        <w:rPr>
          <w:rFonts w:ascii="Arial" w:hAnsi="Arial" w:cs="Arial"/>
          <w:b/>
          <w:lang w:eastAsia="en-US"/>
        </w:rPr>
      </w:pPr>
    </w:p>
    <w:p w14:paraId="67A8005A" w14:textId="77777777" w:rsidR="001163F9" w:rsidRPr="00B108FD" w:rsidRDefault="001163F9">
      <w:pPr>
        <w:pStyle w:val="Akapitzlist"/>
        <w:numPr>
          <w:ilvl w:val="0"/>
          <w:numId w:val="2"/>
        </w:numPr>
        <w:spacing w:after="0" w:line="240" w:lineRule="auto"/>
        <w:jc w:val="center"/>
        <w:rPr>
          <w:rFonts w:ascii="Arial" w:hAnsi="Arial" w:cs="Arial"/>
          <w:b/>
          <w:bCs/>
          <w:lang w:eastAsia="en-US"/>
        </w:rPr>
      </w:pPr>
      <w:bookmarkStart w:id="7" w:name="_Hlk85657359"/>
    </w:p>
    <w:p w14:paraId="332260CD" w14:textId="77777777" w:rsidR="001163F9" w:rsidRDefault="001163F9" w:rsidP="76CD227A">
      <w:pPr>
        <w:pStyle w:val="Akapitzlist"/>
        <w:spacing w:after="0" w:line="240" w:lineRule="auto"/>
        <w:ind w:left="0"/>
        <w:jc w:val="center"/>
        <w:rPr>
          <w:rFonts w:ascii="Arial" w:hAnsi="Arial" w:cs="Arial"/>
          <w:b/>
          <w:bCs/>
          <w:lang w:eastAsia="en-US"/>
        </w:rPr>
      </w:pPr>
      <w:r w:rsidRPr="76CD227A">
        <w:rPr>
          <w:rFonts w:ascii="Arial" w:hAnsi="Arial" w:cs="Arial"/>
          <w:b/>
          <w:bCs/>
          <w:lang w:eastAsia="en-US"/>
        </w:rPr>
        <w:t xml:space="preserve">ROZWIĄZANIE I ZAWIESZENIE </w:t>
      </w:r>
      <w:r w:rsidR="00CD0DD9" w:rsidRPr="76CD227A">
        <w:rPr>
          <w:rFonts w:ascii="Arial" w:hAnsi="Arial" w:cs="Arial"/>
          <w:b/>
          <w:bCs/>
          <w:lang w:eastAsia="en-US"/>
        </w:rPr>
        <w:t xml:space="preserve">WYKONYWANIA </w:t>
      </w:r>
      <w:r w:rsidRPr="76CD227A">
        <w:rPr>
          <w:rFonts w:ascii="Arial" w:hAnsi="Arial" w:cs="Arial"/>
          <w:b/>
          <w:bCs/>
          <w:lang w:eastAsia="en-US"/>
        </w:rPr>
        <w:t>UMOWY</w:t>
      </w:r>
    </w:p>
    <w:p w14:paraId="48E865B9" w14:textId="77777777" w:rsidR="005F0186" w:rsidRPr="00B108FD" w:rsidRDefault="005F0186" w:rsidP="005F0186">
      <w:pPr>
        <w:pStyle w:val="Akapitzlist"/>
        <w:spacing w:after="0" w:line="240" w:lineRule="auto"/>
        <w:ind w:left="0"/>
        <w:jc w:val="center"/>
        <w:rPr>
          <w:rFonts w:ascii="Arial" w:hAnsi="Arial" w:cs="Arial"/>
          <w:b/>
          <w:lang w:eastAsia="en-US"/>
        </w:rPr>
      </w:pPr>
    </w:p>
    <w:p w14:paraId="16934E77" w14:textId="77777777" w:rsidR="001163F9" w:rsidRPr="00753AC0" w:rsidRDefault="001163F9">
      <w:pPr>
        <w:widowControl/>
        <w:numPr>
          <w:ilvl w:val="0"/>
          <w:numId w:val="15"/>
        </w:numPr>
        <w:autoSpaceDE/>
        <w:autoSpaceDN/>
        <w:adjustRightInd/>
        <w:ind w:left="426" w:hanging="426"/>
        <w:contextualSpacing/>
        <w:jc w:val="both"/>
        <w:rPr>
          <w:rFonts w:ascii="Arial" w:hAnsi="Arial" w:cs="Arial"/>
          <w:sz w:val="22"/>
          <w:szCs w:val="22"/>
          <w:lang w:eastAsia="en-US"/>
        </w:rPr>
      </w:pPr>
      <w:r w:rsidRPr="00753AC0">
        <w:rPr>
          <w:rFonts w:ascii="Arial" w:hAnsi="Arial" w:cs="Arial"/>
          <w:sz w:val="22"/>
          <w:szCs w:val="22"/>
          <w:lang w:eastAsia="en-US"/>
        </w:rPr>
        <w:t>Umowa może zostać rozwiązana w każdym czasie na mocy porozumienia Stron.</w:t>
      </w:r>
    </w:p>
    <w:p w14:paraId="2C35E00E" w14:textId="77777777" w:rsidR="0076187A" w:rsidRPr="00753AC0" w:rsidRDefault="001163F9">
      <w:pPr>
        <w:widowControl/>
        <w:numPr>
          <w:ilvl w:val="0"/>
          <w:numId w:val="15"/>
        </w:numPr>
        <w:autoSpaceDE/>
        <w:autoSpaceDN/>
        <w:adjustRightInd/>
        <w:ind w:left="426" w:hanging="426"/>
        <w:contextualSpacing/>
        <w:jc w:val="both"/>
        <w:rPr>
          <w:rFonts w:ascii="Arial" w:hAnsi="Arial" w:cs="Arial"/>
          <w:sz w:val="22"/>
          <w:szCs w:val="22"/>
          <w:lang w:eastAsia="en-US"/>
        </w:rPr>
      </w:pPr>
      <w:r w:rsidRPr="00753AC0">
        <w:rPr>
          <w:rFonts w:ascii="Arial" w:hAnsi="Arial" w:cs="Arial"/>
          <w:iCs/>
          <w:sz w:val="22"/>
          <w:szCs w:val="22"/>
          <w:lang w:eastAsia="en-US"/>
        </w:rPr>
        <w:t>Rozwiązani</w:t>
      </w:r>
      <w:r w:rsidRPr="00753AC0">
        <w:rPr>
          <w:rFonts w:ascii="Arial" w:hAnsi="Arial" w:cs="Arial"/>
          <w:sz w:val="22"/>
          <w:szCs w:val="22"/>
          <w:lang w:eastAsia="en-US"/>
        </w:rPr>
        <w:t>e Umowy wymaga zachowania formy pisemnej pod rygorem nieważności.</w:t>
      </w:r>
    </w:p>
    <w:p w14:paraId="29E15519" w14:textId="77777777" w:rsidR="00355685" w:rsidRPr="00753AC0" w:rsidRDefault="0076187A">
      <w:pPr>
        <w:widowControl/>
        <w:numPr>
          <w:ilvl w:val="0"/>
          <w:numId w:val="15"/>
        </w:numPr>
        <w:autoSpaceDE/>
        <w:autoSpaceDN/>
        <w:adjustRightInd/>
        <w:ind w:left="426" w:hanging="426"/>
        <w:contextualSpacing/>
        <w:jc w:val="both"/>
        <w:rPr>
          <w:rFonts w:ascii="Arial" w:hAnsi="Arial" w:cs="Arial"/>
          <w:sz w:val="22"/>
          <w:szCs w:val="22"/>
          <w:lang w:eastAsia="en-US"/>
        </w:rPr>
      </w:pPr>
      <w:r w:rsidRPr="00753AC0">
        <w:rPr>
          <w:rFonts w:ascii="Arial" w:hAnsi="Arial" w:cs="Arial"/>
          <w:sz w:val="22"/>
          <w:szCs w:val="22"/>
          <w:lang w:eastAsia="en-US"/>
        </w:rPr>
        <w:t xml:space="preserve">Niezależnie od postanowień Umowy, każda ze Stron Umowy może od niej odstąpić </w:t>
      </w:r>
      <w:r w:rsidR="00BD11EA" w:rsidRPr="00753AC0">
        <w:rPr>
          <w:rFonts w:ascii="Arial" w:hAnsi="Arial" w:cs="Arial"/>
          <w:sz w:val="22"/>
          <w:szCs w:val="22"/>
          <w:lang w:eastAsia="en-US"/>
        </w:rPr>
        <w:br/>
      </w:r>
      <w:r w:rsidRPr="00753AC0">
        <w:rPr>
          <w:rFonts w:ascii="Arial" w:hAnsi="Arial" w:cs="Arial"/>
          <w:sz w:val="22"/>
          <w:szCs w:val="22"/>
          <w:lang w:eastAsia="en-US"/>
        </w:rPr>
        <w:t>w przypadkach i w sposób określony ustawą, w szczególności Kodeksem cywilnym.</w:t>
      </w:r>
    </w:p>
    <w:p w14:paraId="448A7C05" w14:textId="77777777" w:rsidR="0076187A" w:rsidRPr="00753AC0" w:rsidRDefault="0076187A">
      <w:pPr>
        <w:widowControl/>
        <w:numPr>
          <w:ilvl w:val="0"/>
          <w:numId w:val="15"/>
        </w:numPr>
        <w:autoSpaceDE/>
        <w:autoSpaceDN/>
        <w:adjustRightInd/>
        <w:ind w:left="426" w:hanging="426"/>
        <w:contextualSpacing/>
        <w:jc w:val="both"/>
        <w:rPr>
          <w:rFonts w:ascii="Arial" w:hAnsi="Arial" w:cs="Arial"/>
          <w:sz w:val="22"/>
          <w:szCs w:val="22"/>
          <w:lang w:eastAsia="en-US"/>
        </w:rPr>
      </w:pPr>
      <w:r w:rsidRPr="00753AC0">
        <w:rPr>
          <w:rFonts w:ascii="Arial" w:hAnsi="Arial" w:cs="Arial"/>
          <w:sz w:val="22"/>
          <w:szCs w:val="22"/>
          <w:lang w:eastAsia="en-US"/>
        </w:rPr>
        <w:t>Zleceniodawca może Umowę rozwiązać w trybie natychmiastowym co do niewykonanej jeszcze części Przedmiotu Umowy w przypadku:</w:t>
      </w:r>
    </w:p>
    <w:p w14:paraId="0FC4A0CA" w14:textId="77777777" w:rsidR="0076187A" w:rsidRPr="00753AC0" w:rsidRDefault="0076187A">
      <w:pPr>
        <w:widowControl/>
        <w:numPr>
          <w:ilvl w:val="0"/>
          <w:numId w:val="16"/>
        </w:numPr>
        <w:tabs>
          <w:tab w:val="left" w:pos="1276"/>
        </w:tabs>
        <w:autoSpaceDE/>
        <w:autoSpaceDN/>
        <w:adjustRightInd/>
        <w:ind w:left="851" w:hanging="425"/>
        <w:jc w:val="both"/>
        <w:rPr>
          <w:rFonts w:ascii="Arial" w:hAnsi="Arial" w:cs="Arial"/>
          <w:sz w:val="22"/>
          <w:szCs w:val="22"/>
        </w:rPr>
      </w:pPr>
      <w:r w:rsidRPr="00753AC0">
        <w:rPr>
          <w:rFonts w:ascii="Arial" w:hAnsi="Arial" w:cs="Arial"/>
          <w:sz w:val="22"/>
          <w:szCs w:val="22"/>
        </w:rPr>
        <w:t>otwarcia postępowania likwidacyjnego Strony;</w:t>
      </w:r>
    </w:p>
    <w:p w14:paraId="0559181D" w14:textId="77777777" w:rsidR="0076187A" w:rsidRPr="00753AC0" w:rsidRDefault="0076187A">
      <w:pPr>
        <w:widowControl/>
        <w:numPr>
          <w:ilvl w:val="0"/>
          <w:numId w:val="16"/>
        </w:numPr>
        <w:tabs>
          <w:tab w:val="left" w:pos="1276"/>
        </w:tabs>
        <w:autoSpaceDE/>
        <w:autoSpaceDN/>
        <w:adjustRightInd/>
        <w:ind w:left="851" w:hanging="425"/>
        <w:jc w:val="both"/>
        <w:rPr>
          <w:rFonts w:ascii="Arial" w:hAnsi="Arial" w:cs="Arial"/>
          <w:sz w:val="22"/>
          <w:szCs w:val="22"/>
          <w:lang w:eastAsia="en-US"/>
        </w:rPr>
      </w:pPr>
      <w:r w:rsidRPr="00753AC0">
        <w:rPr>
          <w:rFonts w:ascii="Arial" w:hAnsi="Arial" w:cs="Arial"/>
          <w:sz w:val="22"/>
          <w:szCs w:val="22"/>
          <w:lang w:eastAsia="en-US"/>
        </w:rPr>
        <w:t>nierozpoczęcia w terminie realizacji Przedmiotu Umowy przez Zleceniobiorcę bez uzasadnionej przyczyny lub przerwania realizacji Przedmiotu Umowy</w:t>
      </w:r>
      <w:r w:rsidR="006105C6" w:rsidRPr="00753AC0">
        <w:rPr>
          <w:rFonts w:ascii="Arial" w:hAnsi="Arial" w:cs="Arial"/>
          <w:sz w:val="22"/>
          <w:szCs w:val="22"/>
          <w:lang w:eastAsia="en-US"/>
        </w:rPr>
        <w:t>,</w:t>
      </w:r>
      <w:r w:rsidRPr="00753AC0">
        <w:rPr>
          <w:rFonts w:ascii="Arial" w:hAnsi="Arial" w:cs="Arial"/>
          <w:sz w:val="22"/>
          <w:szCs w:val="22"/>
          <w:lang w:eastAsia="en-US"/>
        </w:rPr>
        <w:t xml:space="preserve"> jeżeli przerwa ta trwała będzie dłużej niż </w:t>
      </w:r>
      <w:r w:rsidR="009E7491">
        <w:rPr>
          <w:rFonts w:ascii="Arial" w:hAnsi="Arial" w:cs="Arial"/>
          <w:sz w:val="22"/>
          <w:szCs w:val="22"/>
          <w:lang w:eastAsia="en-US"/>
        </w:rPr>
        <w:t>14 dni</w:t>
      </w:r>
      <w:r w:rsidRPr="00753AC0">
        <w:rPr>
          <w:rFonts w:ascii="Arial" w:hAnsi="Arial" w:cs="Arial"/>
          <w:sz w:val="22"/>
          <w:szCs w:val="22"/>
          <w:lang w:eastAsia="en-US"/>
        </w:rPr>
        <w:t>;</w:t>
      </w:r>
    </w:p>
    <w:p w14:paraId="45FEC2E3" w14:textId="77777777" w:rsidR="0076187A" w:rsidRPr="00753AC0" w:rsidRDefault="0076187A">
      <w:pPr>
        <w:widowControl/>
        <w:numPr>
          <w:ilvl w:val="0"/>
          <w:numId w:val="16"/>
        </w:numPr>
        <w:tabs>
          <w:tab w:val="left" w:pos="1276"/>
        </w:tabs>
        <w:autoSpaceDE/>
        <w:autoSpaceDN/>
        <w:adjustRightInd/>
        <w:ind w:left="851" w:hanging="425"/>
        <w:jc w:val="both"/>
        <w:rPr>
          <w:rFonts w:ascii="Arial" w:hAnsi="Arial" w:cs="Arial"/>
          <w:sz w:val="22"/>
          <w:szCs w:val="22"/>
          <w:lang w:eastAsia="en-US"/>
        </w:rPr>
      </w:pPr>
      <w:r w:rsidRPr="00753AC0">
        <w:rPr>
          <w:rFonts w:ascii="Arial" w:hAnsi="Arial" w:cs="Arial"/>
          <w:sz w:val="22"/>
          <w:szCs w:val="22"/>
          <w:lang w:eastAsia="en-US"/>
        </w:rPr>
        <w:t>naruszenia przez Zleceniobiorcę któregokolwiek z terminów wykonania Przedmiotu Umowy;</w:t>
      </w:r>
    </w:p>
    <w:p w14:paraId="59875AB3" w14:textId="77777777" w:rsidR="0076187A" w:rsidRPr="009E7491" w:rsidRDefault="0076187A">
      <w:pPr>
        <w:widowControl/>
        <w:numPr>
          <w:ilvl w:val="0"/>
          <w:numId w:val="16"/>
        </w:numPr>
        <w:tabs>
          <w:tab w:val="left" w:pos="1276"/>
        </w:tabs>
        <w:autoSpaceDE/>
        <w:autoSpaceDN/>
        <w:adjustRightInd/>
        <w:ind w:left="851" w:hanging="425"/>
        <w:jc w:val="both"/>
        <w:rPr>
          <w:rFonts w:ascii="Arial" w:hAnsi="Arial" w:cs="Arial"/>
          <w:sz w:val="22"/>
          <w:szCs w:val="22"/>
          <w:lang w:eastAsia="en-US"/>
        </w:rPr>
      </w:pPr>
      <w:r w:rsidRPr="009E7491">
        <w:rPr>
          <w:rFonts w:ascii="Arial" w:hAnsi="Arial" w:cs="Arial"/>
          <w:sz w:val="22"/>
          <w:szCs w:val="22"/>
        </w:rPr>
        <w:lastRenderedPageBreak/>
        <w:t>wykonywania Przedmiotu Umowy przez Zleceniobiorcę w sposób zagrażający mieniu Zleceniodawcy lub innej spółki zależnej,</w:t>
      </w:r>
      <w:r w:rsidR="00BD11EA" w:rsidRPr="009E7491">
        <w:rPr>
          <w:rFonts w:ascii="Arial" w:hAnsi="Arial" w:cs="Arial"/>
          <w:sz w:val="22"/>
          <w:szCs w:val="22"/>
        </w:rPr>
        <w:t xml:space="preserve"> stowarzyszonej lub powiązanej </w:t>
      </w:r>
      <w:r w:rsidRPr="009E7491">
        <w:rPr>
          <w:rFonts w:ascii="Arial" w:hAnsi="Arial" w:cs="Arial"/>
          <w:sz w:val="22"/>
          <w:szCs w:val="22"/>
        </w:rPr>
        <w:t>z TAURON Polska Energia S.A. w Katowicach;</w:t>
      </w:r>
    </w:p>
    <w:p w14:paraId="38AF75DF" w14:textId="77777777" w:rsidR="0076187A" w:rsidRPr="00753AC0" w:rsidRDefault="007016DC">
      <w:pPr>
        <w:widowControl/>
        <w:numPr>
          <w:ilvl w:val="0"/>
          <w:numId w:val="16"/>
        </w:numPr>
        <w:tabs>
          <w:tab w:val="left" w:pos="1276"/>
        </w:tabs>
        <w:autoSpaceDE/>
        <w:autoSpaceDN/>
        <w:adjustRightInd/>
        <w:ind w:left="851" w:hanging="425"/>
        <w:contextualSpacing/>
        <w:jc w:val="both"/>
        <w:rPr>
          <w:rFonts w:ascii="Arial" w:hAnsi="Arial" w:cs="Arial"/>
          <w:sz w:val="22"/>
          <w:szCs w:val="22"/>
          <w:lang w:eastAsia="en-US"/>
        </w:rPr>
      </w:pPr>
      <w:r>
        <w:rPr>
          <w:rFonts w:ascii="Arial" w:hAnsi="Arial" w:cs="Arial"/>
          <w:sz w:val="22"/>
          <w:szCs w:val="22"/>
          <w:lang w:eastAsia="en-US"/>
        </w:rPr>
        <w:t>(celowo usunięto)</w:t>
      </w:r>
      <w:r w:rsidR="0076187A" w:rsidRPr="00753AC0">
        <w:rPr>
          <w:rFonts w:ascii="Arial" w:hAnsi="Arial" w:cs="Arial"/>
          <w:sz w:val="22"/>
          <w:szCs w:val="22"/>
          <w:lang w:eastAsia="en-US"/>
        </w:rPr>
        <w:t>;</w:t>
      </w:r>
    </w:p>
    <w:p w14:paraId="3E49B49E" w14:textId="77777777" w:rsidR="0076187A" w:rsidRPr="00753AC0" w:rsidRDefault="0076187A">
      <w:pPr>
        <w:widowControl/>
        <w:numPr>
          <w:ilvl w:val="0"/>
          <w:numId w:val="16"/>
        </w:numPr>
        <w:tabs>
          <w:tab w:val="left" w:pos="1276"/>
        </w:tabs>
        <w:autoSpaceDE/>
        <w:autoSpaceDN/>
        <w:adjustRightInd/>
        <w:ind w:left="851" w:hanging="425"/>
        <w:jc w:val="both"/>
        <w:rPr>
          <w:rFonts w:ascii="Arial" w:hAnsi="Arial" w:cs="Arial"/>
          <w:sz w:val="22"/>
          <w:szCs w:val="22"/>
        </w:rPr>
      </w:pPr>
      <w:r w:rsidRPr="00753AC0">
        <w:rPr>
          <w:rFonts w:ascii="Arial" w:hAnsi="Arial" w:cs="Arial"/>
          <w:sz w:val="22"/>
          <w:szCs w:val="22"/>
        </w:rPr>
        <w:t xml:space="preserve">podjęcia przez Zleceniobiorcę działania zmierzającego do </w:t>
      </w:r>
      <w:r w:rsidR="00652043" w:rsidRPr="00753AC0">
        <w:rPr>
          <w:rFonts w:ascii="Arial" w:hAnsi="Arial" w:cs="Arial"/>
          <w:sz w:val="22"/>
          <w:szCs w:val="22"/>
        </w:rPr>
        <w:t xml:space="preserve">naruszenia postanowienia Umowy dotyczącego </w:t>
      </w:r>
      <w:r w:rsidRPr="00753AC0">
        <w:rPr>
          <w:rFonts w:ascii="Arial" w:hAnsi="Arial" w:cs="Arial"/>
          <w:sz w:val="22"/>
          <w:szCs w:val="22"/>
        </w:rPr>
        <w:t xml:space="preserve">przeniesienia praw lub obowiązków wynikających z </w:t>
      </w:r>
      <w:r w:rsidR="00652043" w:rsidRPr="00753AC0">
        <w:rPr>
          <w:rFonts w:ascii="Arial" w:hAnsi="Arial" w:cs="Arial"/>
          <w:sz w:val="22"/>
          <w:szCs w:val="22"/>
        </w:rPr>
        <w:t>Umowy</w:t>
      </w:r>
      <w:r w:rsidR="002746A8" w:rsidRPr="00753AC0">
        <w:rPr>
          <w:rFonts w:ascii="Arial" w:hAnsi="Arial" w:cs="Arial"/>
          <w:sz w:val="22"/>
          <w:szCs w:val="22"/>
        </w:rPr>
        <w:t xml:space="preserve">, o ile Zleceniobiorca nie zaprzestanie w/w działań pomimo skierowania przez Zleceniobiorcę do Zleceniodawcy pisma zawierającego wezwanie do zaprzestania takich działań </w:t>
      </w:r>
      <w:r w:rsidR="00DB14C2">
        <w:rPr>
          <w:rFonts w:ascii="Arial" w:hAnsi="Arial" w:cs="Arial"/>
          <w:sz w:val="22"/>
          <w:szCs w:val="22"/>
        </w:rPr>
        <w:br/>
      </w:r>
      <w:r w:rsidR="002746A8" w:rsidRPr="00753AC0">
        <w:rPr>
          <w:rFonts w:ascii="Arial" w:hAnsi="Arial" w:cs="Arial"/>
          <w:sz w:val="22"/>
          <w:szCs w:val="22"/>
        </w:rPr>
        <w:t>w terminie 7 dni pod rygorem rozwiązania Umowy bez zachowania okresu wypowiedzenia</w:t>
      </w:r>
      <w:r w:rsidRPr="00753AC0">
        <w:rPr>
          <w:rFonts w:ascii="Arial" w:hAnsi="Arial" w:cs="Arial"/>
          <w:sz w:val="22"/>
          <w:szCs w:val="22"/>
        </w:rPr>
        <w:t>;</w:t>
      </w:r>
    </w:p>
    <w:p w14:paraId="2CA2EB9D" w14:textId="77777777" w:rsidR="0076187A" w:rsidRPr="00753AC0" w:rsidRDefault="0076187A">
      <w:pPr>
        <w:widowControl/>
        <w:numPr>
          <w:ilvl w:val="0"/>
          <w:numId w:val="16"/>
        </w:numPr>
        <w:tabs>
          <w:tab w:val="left" w:pos="1276"/>
        </w:tabs>
        <w:autoSpaceDE/>
        <w:autoSpaceDN/>
        <w:adjustRightInd/>
        <w:ind w:left="851" w:hanging="425"/>
        <w:jc w:val="both"/>
        <w:rPr>
          <w:rFonts w:ascii="Arial" w:hAnsi="Arial" w:cs="Arial"/>
          <w:sz w:val="22"/>
          <w:szCs w:val="22"/>
          <w:lang w:eastAsia="en-US"/>
        </w:rPr>
      </w:pPr>
      <w:r w:rsidRPr="00753AC0">
        <w:rPr>
          <w:rFonts w:ascii="Arial" w:hAnsi="Arial" w:cs="Arial"/>
          <w:sz w:val="22"/>
          <w:szCs w:val="22"/>
          <w:lang w:eastAsia="en-US"/>
        </w:rPr>
        <w:t>naruszenia przez Zleceniobiorcę obowiązku zachowania poufności;</w:t>
      </w:r>
    </w:p>
    <w:p w14:paraId="0135B431" w14:textId="77777777" w:rsidR="0076187A" w:rsidRPr="00753AC0" w:rsidRDefault="0076187A">
      <w:pPr>
        <w:widowControl/>
        <w:numPr>
          <w:ilvl w:val="0"/>
          <w:numId w:val="16"/>
        </w:numPr>
        <w:tabs>
          <w:tab w:val="left" w:pos="1276"/>
        </w:tabs>
        <w:autoSpaceDE/>
        <w:autoSpaceDN/>
        <w:adjustRightInd/>
        <w:ind w:left="851" w:hanging="425"/>
        <w:jc w:val="both"/>
        <w:rPr>
          <w:rFonts w:ascii="Arial" w:hAnsi="Arial" w:cs="Arial"/>
          <w:sz w:val="22"/>
          <w:szCs w:val="22"/>
        </w:rPr>
      </w:pPr>
      <w:r w:rsidRPr="00753AC0">
        <w:rPr>
          <w:rFonts w:ascii="Arial" w:hAnsi="Arial" w:cs="Arial"/>
          <w:sz w:val="22"/>
          <w:szCs w:val="22"/>
        </w:rPr>
        <w:t>powierzenia przez Zleceniobiorcę realizacji Przedmiotu Umowy lub jego części podwyko</w:t>
      </w:r>
      <w:r w:rsidR="002454C0" w:rsidRPr="00753AC0">
        <w:rPr>
          <w:rFonts w:ascii="Arial" w:hAnsi="Arial" w:cs="Arial"/>
          <w:sz w:val="22"/>
          <w:szCs w:val="22"/>
        </w:rPr>
        <w:t>nawcom bez zgody Zleceniodawcy;</w:t>
      </w:r>
    </w:p>
    <w:p w14:paraId="044E5A3A" w14:textId="77777777" w:rsidR="0076187A" w:rsidRPr="00753AC0" w:rsidRDefault="0076187A">
      <w:pPr>
        <w:widowControl/>
        <w:numPr>
          <w:ilvl w:val="0"/>
          <w:numId w:val="16"/>
        </w:numPr>
        <w:tabs>
          <w:tab w:val="left" w:pos="1276"/>
        </w:tabs>
        <w:autoSpaceDE/>
        <w:autoSpaceDN/>
        <w:adjustRightInd/>
        <w:ind w:left="851" w:hanging="425"/>
        <w:contextualSpacing/>
        <w:jc w:val="both"/>
        <w:rPr>
          <w:rFonts w:ascii="Arial" w:hAnsi="Arial" w:cs="Arial"/>
          <w:sz w:val="22"/>
          <w:szCs w:val="22"/>
        </w:rPr>
      </w:pPr>
      <w:r w:rsidRPr="00753AC0">
        <w:rPr>
          <w:rFonts w:ascii="Arial" w:hAnsi="Arial" w:cs="Arial"/>
          <w:sz w:val="22"/>
          <w:szCs w:val="22"/>
        </w:rPr>
        <w:t xml:space="preserve">naruszenia przez Zleceniobiorcę innego jego obowiązku, które nie zostało usunięte </w:t>
      </w:r>
      <w:r w:rsidR="00BD11EA" w:rsidRPr="00753AC0">
        <w:rPr>
          <w:rFonts w:ascii="Arial" w:hAnsi="Arial" w:cs="Arial"/>
          <w:sz w:val="22"/>
          <w:szCs w:val="22"/>
        </w:rPr>
        <w:br/>
      </w:r>
      <w:r w:rsidRPr="00753AC0">
        <w:rPr>
          <w:rFonts w:ascii="Arial" w:hAnsi="Arial" w:cs="Arial"/>
          <w:sz w:val="22"/>
          <w:szCs w:val="22"/>
        </w:rPr>
        <w:t xml:space="preserve">w ciągu </w:t>
      </w:r>
      <w:r w:rsidR="009E7491">
        <w:rPr>
          <w:rFonts w:ascii="Arial" w:hAnsi="Arial" w:cs="Arial"/>
          <w:sz w:val="22"/>
          <w:szCs w:val="22"/>
        </w:rPr>
        <w:t>7</w:t>
      </w:r>
      <w:r w:rsidR="009E7491" w:rsidRPr="00753AC0">
        <w:rPr>
          <w:rFonts w:ascii="Arial" w:hAnsi="Arial" w:cs="Arial"/>
          <w:sz w:val="22"/>
          <w:szCs w:val="22"/>
        </w:rPr>
        <w:t xml:space="preserve"> </w:t>
      </w:r>
      <w:r w:rsidRPr="00753AC0">
        <w:rPr>
          <w:rFonts w:ascii="Arial" w:hAnsi="Arial" w:cs="Arial"/>
          <w:sz w:val="22"/>
          <w:szCs w:val="22"/>
        </w:rPr>
        <w:t xml:space="preserve">dni od doręczenia Zleceniobiorcy zawiadomienia zawierającego określenie istotnych szczegółów naruszenia i żądania </w:t>
      </w:r>
      <w:r w:rsidR="00FE2772" w:rsidRPr="00753AC0">
        <w:rPr>
          <w:rFonts w:ascii="Arial" w:hAnsi="Arial" w:cs="Arial"/>
          <w:sz w:val="22"/>
          <w:szCs w:val="22"/>
        </w:rPr>
        <w:t>usunięcia wymienionych naruszeń.</w:t>
      </w:r>
    </w:p>
    <w:p w14:paraId="4CE80CCE" w14:textId="77777777" w:rsidR="0076187A" w:rsidRPr="00753AC0" w:rsidRDefault="0076187A">
      <w:pPr>
        <w:widowControl/>
        <w:numPr>
          <w:ilvl w:val="0"/>
          <w:numId w:val="15"/>
        </w:numPr>
        <w:autoSpaceDE/>
        <w:autoSpaceDN/>
        <w:adjustRightInd/>
        <w:ind w:left="426" w:hanging="426"/>
        <w:contextualSpacing/>
        <w:jc w:val="both"/>
        <w:rPr>
          <w:rFonts w:ascii="Arial" w:hAnsi="Arial" w:cs="Arial"/>
          <w:sz w:val="22"/>
          <w:szCs w:val="22"/>
          <w:lang w:eastAsia="en-US"/>
        </w:rPr>
      </w:pPr>
      <w:r w:rsidRPr="00753AC0">
        <w:rPr>
          <w:rFonts w:ascii="Arial" w:hAnsi="Arial" w:cs="Arial"/>
          <w:sz w:val="22"/>
          <w:szCs w:val="22"/>
          <w:lang w:eastAsia="en-US"/>
        </w:rPr>
        <w:t xml:space="preserve">W każdym z przypadków, o których mowa w ust. </w:t>
      </w:r>
      <w:r w:rsidR="00015CCD" w:rsidRPr="00753AC0">
        <w:rPr>
          <w:rFonts w:ascii="Arial" w:hAnsi="Arial" w:cs="Arial"/>
          <w:sz w:val="22"/>
          <w:szCs w:val="22"/>
          <w:lang w:eastAsia="en-US"/>
        </w:rPr>
        <w:t>5</w:t>
      </w:r>
      <w:r w:rsidRPr="00753AC0">
        <w:rPr>
          <w:rFonts w:ascii="Arial" w:hAnsi="Arial" w:cs="Arial"/>
          <w:sz w:val="22"/>
          <w:szCs w:val="22"/>
          <w:lang w:eastAsia="en-US"/>
        </w:rPr>
        <w:t>, Zleceniodawca według swojego wyboru ma także prawo:</w:t>
      </w:r>
    </w:p>
    <w:p w14:paraId="7D4026D6" w14:textId="77777777" w:rsidR="0076187A" w:rsidRPr="00753AC0" w:rsidRDefault="0076187A">
      <w:pPr>
        <w:widowControl/>
        <w:numPr>
          <w:ilvl w:val="4"/>
          <w:numId w:val="17"/>
        </w:numPr>
        <w:autoSpaceDE/>
        <w:autoSpaceDN/>
        <w:adjustRightInd/>
        <w:ind w:left="851" w:hanging="425"/>
        <w:contextualSpacing/>
        <w:jc w:val="both"/>
        <w:rPr>
          <w:rFonts w:ascii="Arial" w:hAnsi="Arial" w:cs="Arial"/>
          <w:sz w:val="22"/>
          <w:szCs w:val="22"/>
          <w:lang w:eastAsia="en-US"/>
        </w:rPr>
      </w:pPr>
      <w:r w:rsidRPr="00753AC0">
        <w:rPr>
          <w:rFonts w:ascii="Arial" w:hAnsi="Arial" w:cs="Arial"/>
          <w:sz w:val="22"/>
          <w:szCs w:val="22"/>
          <w:lang w:eastAsia="en-US"/>
        </w:rPr>
        <w:t>nakazać Zleceniobiorcy zaprzestanie wykonywania prac niezgodnie z Umową;</w:t>
      </w:r>
    </w:p>
    <w:p w14:paraId="211EE531" w14:textId="02615396" w:rsidR="0076187A" w:rsidRPr="00753AC0" w:rsidRDefault="0076187A">
      <w:pPr>
        <w:widowControl/>
        <w:numPr>
          <w:ilvl w:val="4"/>
          <w:numId w:val="17"/>
        </w:numPr>
        <w:autoSpaceDE/>
        <w:autoSpaceDN/>
        <w:adjustRightInd/>
        <w:ind w:left="851" w:hanging="425"/>
        <w:contextualSpacing/>
        <w:jc w:val="both"/>
        <w:rPr>
          <w:rFonts w:ascii="Arial" w:hAnsi="Arial" w:cs="Arial"/>
          <w:sz w:val="22"/>
          <w:szCs w:val="22"/>
          <w:lang w:eastAsia="en-US"/>
        </w:rPr>
      </w:pPr>
      <w:r w:rsidRPr="00753AC0">
        <w:rPr>
          <w:rFonts w:ascii="Arial" w:hAnsi="Arial" w:cs="Arial"/>
          <w:sz w:val="22"/>
          <w:szCs w:val="22"/>
          <w:lang w:eastAsia="en-US"/>
        </w:rPr>
        <w:t xml:space="preserve">powierzyć wykonanie lub poprawienie prac objętych Umową innym </w:t>
      </w:r>
      <w:r w:rsidR="0028794A" w:rsidRPr="00753AC0">
        <w:rPr>
          <w:rFonts w:ascii="Arial" w:hAnsi="Arial" w:cs="Arial"/>
          <w:sz w:val="22"/>
          <w:szCs w:val="22"/>
          <w:lang w:eastAsia="en-US"/>
        </w:rPr>
        <w:t>podmiotom</w:t>
      </w:r>
      <w:r w:rsidRPr="00753AC0">
        <w:rPr>
          <w:rFonts w:ascii="Arial" w:hAnsi="Arial" w:cs="Arial"/>
          <w:sz w:val="22"/>
          <w:szCs w:val="22"/>
          <w:lang w:eastAsia="en-US"/>
        </w:rPr>
        <w:t xml:space="preserve"> na koszt i ryzyko Zleceniobiorcy</w:t>
      </w:r>
      <w:r w:rsidR="00630BAB">
        <w:rPr>
          <w:rFonts w:ascii="Arial" w:hAnsi="Arial" w:cs="Arial"/>
          <w:sz w:val="22"/>
          <w:szCs w:val="22"/>
          <w:lang w:eastAsia="en-US"/>
        </w:rPr>
        <w:t xml:space="preserve"> bez uprzedniego upoważnienia sądu</w:t>
      </w:r>
      <w:r w:rsidRPr="00753AC0">
        <w:rPr>
          <w:rFonts w:ascii="Arial" w:hAnsi="Arial" w:cs="Arial"/>
          <w:sz w:val="22"/>
          <w:szCs w:val="22"/>
          <w:lang w:eastAsia="en-US"/>
        </w:rPr>
        <w:t>;</w:t>
      </w:r>
    </w:p>
    <w:p w14:paraId="394B4F9C" w14:textId="77777777" w:rsidR="0076187A" w:rsidRPr="00753AC0" w:rsidRDefault="0076187A">
      <w:pPr>
        <w:widowControl/>
        <w:numPr>
          <w:ilvl w:val="4"/>
          <w:numId w:val="17"/>
        </w:numPr>
        <w:autoSpaceDE/>
        <w:autoSpaceDN/>
        <w:adjustRightInd/>
        <w:ind w:left="851" w:hanging="425"/>
        <w:contextualSpacing/>
        <w:jc w:val="both"/>
        <w:rPr>
          <w:rFonts w:ascii="Arial" w:hAnsi="Arial" w:cs="Arial"/>
          <w:sz w:val="22"/>
          <w:szCs w:val="22"/>
          <w:lang w:eastAsia="en-US"/>
        </w:rPr>
      </w:pPr>
      <w:r w:rsidRPr="00753AC0">
        <w:rPr>
          <w:rFonts w:ascii="Arial" w:hAnsi="Arial" w:cs="Arial"/>
          <w:sz w:val="22"/>
          <w:szCs w:val="22"/>
          <w:lang w:eastAsia="en-US"/>
        </w:rPr>
        <w:t>potrącić z wynagrodzenia lub zabezpieczenia Zleceniobiorcy należności z tytułu wykonania zastępczego, poniesionej szkody wraz z ewentualnie naliczonymi karami umownymi;</w:t>
      </w:r>
    </w:p>
    <w:p w14:paraId="1939E01A" w14:textId="77777777" w:rsidR="0076187A" w:rsidRPr="00753AC0" w:rsidRDefault="0076187A">
      <w:pPr>
        <w:widowControl/>
        <w:numPr>
          <w:ilvl w:val="4"/>
          <w:numId w:val="17"/>
        </w:numPr>
        <w:autoSpaceDE/>
        <w:autoSpaceDN/>
        <w:adjustRightInd/>
        <w:ind w:left="851" w:hanging="425"/>
        <w:contextualSpacing/>
        <w:jc w:val="both"/>
        <w:rPr>
          <w:rFonts w:ascii="Arial" w:hAnsi="Arial" w:cs="Arial"/>
          <w:sz w:val="22"/>
          <w:szCs w:val="22"/>
          <w:lang w:eastAsia="en-US"/>
        </w:rPr>
      </w:pPr>
      <w:r w:rsidRPr="00753AC0">
        <w:rPr>
          <w:rFonts w:ascii="Arial" w:hAnsi="Arial" w:cs="Arial"/>
          <w:sz w:val="22"/>
          <w:szCs w:val="22"/>
          <w:lang w:eastAsia="en-US"/>
        </w:rPr>
        <w:t xml:space="preserve">wykluczyć Zleceniobiorcę z postępowań trwających </w:t>
      </w:r>
      <w:r w:rsidR="00BF6BE0" w:rsidRPr="00753AC0">
        <w:rPr>
          <w:rFonts w:ascii="Arial" w:hAnsi="Arial" w:cs="Arial"/>
          <w:sz w:val="22"/>
          <w:szCs w:val="22"/>
          <w:lang w:eastAsia="en-US"/>
        </w:rPr>
        <w:t>oraz prowadzonych w przyszłości,</w:t>
      </w:r>
      <w:r w:rsidRPr="00753AC0">
        <w:rPr>
          <w:rFonts w:ascii="Arial" w:hAnsi="Arial" w:cs="Arial"/>
          <w:sz w:val="22"/>
          <w:szCs w:val="22"/>
          <w:lang w:eastAsia="en-US"/>
        </w:rPr>
        <w:t xml:space="preserve"> zmierzających do zawarcia umowy.</w:t>
      </w:r>
    </w:p>
    <w:p w14:paraId="5C570369" w14:textId="77777777" w:rsidR="00F43EA7" w:rsidRPr="00753AC0" w:rsidRDefault="001163F9">
      <w:pPr>
        <w:widowControl/>
        <w:numPr>
          <w:ilvl w:val="0"/>
          <w:numId w:val="15"/>
        </w:numPr>
        <w:autoSpaceDE/>
        <w:autoSpaceDN/>
        <w:adjustRightInd/>
        <w:ind w:left="426" w:hanging="426"/>
        <w:contextualSpacing/>
        <w:jc w:val="both"/>
        <w:rPr>
          <w:rFonts w:ascii="Arial" w:hAnsi="Arial" w:cs="Arial"/>
          <w:sz w:val="22"/>
          <w:szCs w:val="22"/>
          <w:lang w:eastAsia="en-US"/>
        </w:rPr>
      </w:pPr>
      <w:r w:rsidRPr="00753AC0">
        <w:rPr>
          <w:rFonts w:ascii="Arial" w:hAnsi="Arial" w:cs="Arial"/>
          <w:sz w:val="22"/>
          <w:szCs w:val="22"/>
          <w:lang w:eastAsia="en-US"/>
        </w:rPr>
        <w:t xml:space="preserve">Z ważnych powodów w każdym czasie Zleceniodawca może zawiesić </w:t>
      </w:r>
      <w:r w:rsidR="00F43EA7" w:rsidRPr="00753AC0">
        <w:rPr>
          <w:rFonts w:ascii="Arial" w:hAnsi="Arial" w:cs="Arial"/>
          <w:sz w:val="22"/>
          <w:szCs w:val="22"/>
          <w:lang w:eastAsia="en-US"/>
        </w:rPr>
        <w:t>wykonywanie</w:t>
      </w:r>
      <w:r w:rsidRPr="00753AC0">
        <w:rPr>
          <w:rFonts w:ascii="Arial" w:hAnsi="Arial" w:cs="Arial"/>
          <w:sz w:val="22"/>
          <w:szCs w:val="22"/>
          <w:lang w:eastAsia="en-US"/>
        </w:rPr>
        <w:t xml:space="preserve"> Umowy w całości lub części. O zawieszeniu Zleceniodawca zawiadamia Zleceniobiorcę poprzez przesłanie noty wskazującej przyczynę i przewidywany okres zawieszen</w:t>
      </w:r>
      <w:r w:rsidR="00F43EA7" w:rsidRPr="00753AC0">
        <w:rPr>
          <w:rFonts w:ascii="Arial" w:hAnsi="Arial" w:cs="Arial"/>
          <w:sz w:val="22"/>
          <w:szCs w:val="22"/>
          <w:lang w:eastAsia="en-US"/>
        </w:rPr>
        <w:t>ia realizacji Umowy.</w:t>
      </w:r>
    </w:p>
    <w:p w14:paraId="112AB54E" w14:textId="77777777" w:rsidR="001163F9" w:rsidRPr="00753AC0" w:rsidRDefault="001163F9">
      <w:pPr>
        <w:widowControl/>
        <w:numPr>
          <w:ilvl w:val="0"/>
          <w:numId w:val="15"/>
        </w:numPr>
        <w:autoSpaceDE/>
        <w:autoSpaceDN/>
        <w:adjustRightInd/>
        <w:ind w:left="426" w:hanging="426"/>
        <w:contextualSpacing/>
        <w:jc w:val="both"/>
        <w:rPr>
          <w:rFonts w:ascii="Arial" w:hAnsi="Arial" w:cs="Arial"/>
          <w:sz w:val="22"/>
          <w:szCs w:val="22"/>
          <w:lang w:eastAsia="en-US"/>
        </w:rPr>
      </w:pPr>
      <w:r w:rsidRPr="00753AC0">
        <w:rPr>
          <w:rFonts w:ascii="Arial" w:hAnsi="Arial" w:cs="Arial"/>
          <w:sz w:val="22"/>
          <w:szCs w:val="22"/>
          <w:lang w:eastAsia="en-US"/>
        </w:rPr>
        <w:t>Zleceniodawca zapłaci bezsporne wynagrodzenie przysługujące Zleceniobiorcy za możliwe do rozliczenia prace zrealizowane do dnia rozpoczęcia okresu zawieszenia realizacji Umowy, ustalone przez Strony na podstawie przeprowadzonej inwentaryzacji.</w:t>
      </w:r>
    </w:p>
    <w:p w14:paraId="2E7A22DD" w14:textId="77777777" w:rsidR="00F43EA7" w:rsidRPr="00753AC0" w:rsidRDefault="00F43EA7">
      <w:pPr>
        <w:widowControl/>
        <w:numPr>
          <w:ilvl w:val="0"/>
          <w:numId w:val="15"/>
        </w:numPr>
        <w:autoSpaceDE/>
        <w:autoSpaceDN/>
        <w:adjustRightInd/>
        <w:ind w:left="426" w:hanging="426"/>
        <w:contextualSpacing/>
        <w:jc w:val="both"/>
        <w:rPr>
          <w:rFonts w:ascii="Arial" w:hAnsi="Arial" w:cs="Arial"/>
          <w:sz w:val="22"/>
          <w:szCs w:val="22"/>
          <w:lang w:eastAsia="en-US"/>
        </w:rPr>
      </w:pPr>
      <w:r w:rsidRPr="00753AC0">
        <w:rPr>
          <w:rFonts w:ascii="Arial" w:hAnsi="Arial" w:cs="Arial"/>
          <w:sz w:val="22"/>
          <w:szCs w:val="22"/>
          <w:lang w:eastAsia="en-US"/>
        </w:rPr>
        <w:t xml:space="preserve">Zawieszenie wykonywania Umowy skutkuje odpowiednim przesunięciem </w:t>
      </w:r>
      <w:r w:rsidR="00645BAB" w:rsidRPr="00753AC0">
        <w:rPr>
          <w:rFonts w:ascii="Arial" w:hAnsi="Arial" w:cs="Arial"/>
          <w:sz w:val="22"/>
          <w:szCs w:val="22"/>
          <w:lang w:eastAsia="en-US"/>
        </w:rPr>
        <w:t xml:space="preserve">terminu </w:t>
      </w:r>
      <w:r w:rsidR="00CD0DD9" w:rsidRPr="00753AC0">
        <w:rPr>
          <w:rFonts w:ascii="Arial" w:hAnsi="Arial" w:cs="Arial"/>
          <w:sz w:val="22"/>
          <w:szCs w:val="22"/>
          <w:lang w:eastAsia="en-US"/>
        </w:rPr>
        <w:t xml:space="preserve">jej </w:t>
      </w:r>
      <w:r w:rsidR="00645BAB" w:rsidRPr="00753AC0">
        <w:rPr>
          <w:rFonts w:ascii="Arial" w:hAnsi="Arial" w:cs="Arial"/>
          <w:sz w:val="22"/>
          <w:szCs w:val="22"/>
          <w:lang w:eastAsia="en-US"/>
        </w:rPr>
        <w:t>r</w:t>
      </w:r>
      <w:r w:rsidRPr="00753AC0">
        <w:rPr>
          <w:rFonts w:ascii="Arial" w:hAnsi="Arial" w:cs="Arial"/>
          <w:sz w:val="22"/>
          <w:szCs w:val="22"/>
          <w:lang w:eastAsia="en-US"/>
        </w:rPr>
        <w:t>ealizacji.</w:t>
      </w:r>
    </w:p>
    <w:p w14:paraId="1E985499" w14:textId="77777777" w:rsidR="00271614" w:rsidRPr="00753AC0" w:rsidRDefault="00271614">
      <w:pPr>
        <w:widowControl/>
        <w:numPr>
          <w:ilvl w:val="0"/>
          <w:numId w:val="15"/>
        </w:numPr>
        <w:autoSpaceDE/>
        <w:autoSpaceDN/>
        <w:adjustRightInd/>
        <w:ind w:left="426" w:hanging="426"/>
        <w:contextualSpacing/>
        <w:jc w:val="both"/>
        <w:rPr>
          <w:rFonts w:ascii="Arial" w:hAnsi="Arial" w:cs="Arial"/>
          <w:sz w:val="22"/>
          <w:szCs w:val="22"/>
          <w:lang w:eastAsia="en-US"/>
        </w:rPr>
      </w:pPr>
      <w:r w:rsidRPr="00753AC0">
        <w:rPr>
          <w:rFonts w:ascii="Arial" w:hAnsi="Arial" w:cs="Arial"/>
          <w:sz w:val="22"/>
          <w:szCs w:val="22"/>
          <w:lang w:eastAsia="en-US"/>
        </w:rPr>
        <w:t xml:space="preserve">Zawieszenie wykonywania Umowy może nastąpić jednorazowo na okres </w:t>
      </w:r>
      <w:r w:rsidR="004500A4" w:rsidRPr="00753AC0">
        <w:rPr>
          <w:rFonts w:ascii="Arial" w:hAnsi="Arial" w:cs="Arial"/>
          <w:sz w:val="22"/>
          <w:szCs w:val="22"/>
          <w:lang w:eastAsia="en-US"/>
        </w:rPr>
        <w:t xml:space="preserve">nie </w:t>
      </w:r>
      <w:r w:rsidRPr="00753AC0">
        <w:rPr>
          <w:rFonts w:ascii="Arial" w:hAnsi="Arial" w:cs="Arial"/>
          <w:sz w:val="22"/>
          <w:szCs w:val="22"/>
          <w:lang w:eastAsia="en-US"/>
        </w:rPr>
        <w:t xml:space="preserve">dłuższy niż </w:t>
      </w:r>
      <w:r w:rsidR="009E7491">
        <w:rPr>
          <w:rFonts w:ascii="Arial" w:hAnsi="Arial" w:cs="Arial"/>
          <w:sz w:val="22"/>
          <w:szCs w:val="22"/>
          <w:lang w:eastAsia="en-US"/>
        </w:rPr>
        <w:t>30 dni</w:t>
      </w:r>
      <w:r w:rsidR="009E7491" w:rsidRPr="00753AC0">
        <w:rPr>
          <w:rFonts w:ascii="Arial" w:hAnsi="Arial" w:cs="Arial"/>
          <w:sz w:val="22"/>
          <w:szCs w:val="22"/>
          <w:lang w:eastAsia="en-US"/>
        </w:rPr>
        <w:t xml:space="preserve">. </w:t>
      </w:r>
      <w:r w:rsidRPr="00753AC0">
        <w:rPr>
          <w:rFonts w:ascii="Arial" w:hAnsi="Arial" w:cs="Arial"/>
          <w:sz w:val="22"/>
          <w:szCs w:val="22"/>
          <w:lang w:eastAsia="en-US"/>
        </w:rPr>
        <w:t xml:space="preserve">Zleceniodawca przez cały okres obowiązywania Umowy nie może zawiesić wykonywania Umowy więcej niż </w:t>
      </w:r>
      <w:r w:rsidR="009E7491">
        <w:rPr>
          <w:rFonts w:ascii="Arial" w:hAnsi="Arial" w:cs="Arial"/>
          <w:sz w:val="22"/>
          <w:szCs w:val="22"/>
          <w:lang w:eastAsia="en-US"/>
        </w:rPr>
        <w:t>jeden</w:t>
      </w:r>
      <w:r w:rsidR="009E7491" w:rsidRPr="00753AC0">
        <w:rPr>
          <w:rFonts w:ascii="Arial" w:hAnsi="Arial" w:cs="Arial"/>
          <w:sz w:val="22"/>
          <w:szCs w:val="22"/>
          <w:lang w:eastAsia="en-US"/>
        </w:rPr>
        <w:t xml:space="preserve"> </w:t>
      </w:r>
      <w:r w:rsidRPr="00753AC0">
        <w:rPr>
          <w:rFonts w:ascii="Arial" w:hAnsi="Arial" w:cs="Arial"/>
          <w:sz w:val="22"/>
          <w:szCs w:val="22"/>
          <w:lang w:eastAsia="en-US"/>
        </w:rPr>
        <w:t>raz.</w:t>
      </w:r>
    </w:p>
    <w:bookmarkEnd w:id="7"/>
    <w:p w14:paraId="54F24307" w14:textId="77777777" w:rsidR="001163F9" w:rsidRPr="00B108FD" w:rsidRDefault="001163F9" w:rsidP="005F0186">
      <w:pPr>
        <w:pStyle w:val="Akapitzlist"/>
        <w:spacing w:after="0" w:line="240" w:lineRule="auto"/>
        <w:ind w:left="0"/>
        <w:jc w:val="center"/>
        <w:rPr>
          <w:rFonts w:ascii="Arial" w:hAnsi="Arial" w:cs="Arial"/>
          <w:b/>
          <w:lang w:eastAsia="en-US"/>
        </w:rPr>
      </w:pPr>
    </w:p>
    <w:p w14:paraId="6D024E63" w14:textId="77777777" w:rsidR="00E960C3" w:rsidRPr="00B108FD" w:rsidRDefault="00E960C3" w:rsidP="005F0186">
      <w:pPr>
        <w:pStyle w:val="Akapitzlist"/>
        <w:spacing w:after="0" w:line="240" w:lineRule="auto"/>
        <w:ind w:left="0"/>
        <w:jc w:val="center"/>
        <w:rPr>
          <w:rFonts w:ascii="Arial" w:hAnsi="Arial" w:cs="Arial"/>
          <w:b/>
          <w:lang w:eastAsia="en-US"/>
        </w:rPr>
      </w:pPr>
    </w:p>
    <w:p w14:paraId="0C862CEB" w14:textId="77777777" w:rsidR="001163F9" w:rsidRPr="00B108FD" w:rsidRDefault="001163F9">
      <w:pPr>
        <w:pStyle w:val="Akapitzlist"/>
        <w:numPr>
          <w:ilvl w:val="0"/>
          <w:numId w:val="2"/>
        </w:numPr>
        <w:spacing w:after="0" w:line="240" w:lineRule="auto"/>
        <w:jc w:val="center"/>
        <w:rPr>
          <w:rFonts w:ascii="Arial" w:hAnsi="Arial" w:cs="Arial"/>
          <w:b/>
          <w:bCs/>
          <w:lang w:eastAsia="en-US"/>
        </w:rPr>
      </w:pPr>
      <w:bookmarkStart w:id="8" w:name="_Hlk85657458"/>
    </w:p>
    <w:p w14:paraId="1275FE14" w14:textId="77777777" w:rsidR="001163F9" w:rsidRDefault="001163F9" w:rsidP="005F0186">
      <w:pPr>
        <w:pStyle w:val="Akapitzlist"/>
        <w:spacing w:after="0" w:line="240" w:lineRule="auto"/>
        <w:ind w:left="0"/>
        <w:jc w:val="center"/>
        <w:rPr>
          <w:rFonts w:ascii="Arial" w:hAnsi="Arial" w:cs="Arial"/>
          <w:b/>
          <w:lang w:eastAsia="en-US"/>
        </w:rPr>
      </w:pPr>
      <w:r w:rsidRPr="00B108FD">
        <w:rPr>
          <w:rFonts w:ascii="Arial" w:hAnsi="Arial" w:cs="Arial"/>
          <w:b/>
          <w:lang w:eastAsia="en-US"/>
        </w:rPr>
        <w:t>PRZENIESIENIE PRAW I OBOWIĄZKÓW</w:t>
      </w:r>
    </w:p>
    <w:p w14:paraId="53A0FC69" w14:textId="77777777" w:rsidR="005F0186" w:rsidRPr="00B108FD" w:rsidRDefault="005F0186" w:rsidP="005F0186">
      <w:pPr>
        <w:pStyle w:val="Akapitzlist"/>
        <w:spacing w:after="0" w:line="240" w:lineRule="auto"/>
        <w:ind w:left="0"/>
        <w:jc w:val="center"/>
        <w:rPr>
          <w:rFonts w:ascii="Arial" w:hAnsi="Arial" w:cs="Arial"/>
          <w:b/>
          <w:lang w:eastAsia="en-US"/>
        </w:rPr>
      </w:pPr>
    </w:p>
    <w:p w14:paraId="62003C5B" w14:textId="77777777" w:rsidR="001163F9" w:rsidRPr="003E35B5" w:rsidRDefault="001163F9">
      <w:pPr>
        <w:widowControl/>
        <w:numPr>
          <w:ilvl w:val="0"/>
          <w:numId w:val="12"/>
        </w:numPr>
        <w:tabs>
          <w:tab w:val="left" w:pos="709"/>
        </w:tabs>
        <w:autoSpaceDE/>
        <w:autoSpaceDN/>
        <w:adjustRightInd/>
        <w:ind w:left="426" w:hanging="426"/>
        <w:contextualSpacing/>
        <w:jc w:val="both"/>
        <w:rPr>
          <w:rFonts w:ascii="Arial" w:hAnsi="Arial" w:cs="Arial"/>
          <w:sz w:val="22"/>
          <w:szCs w:val="22"/>
          <w:lang w:eastAsia="en-US"/>
        </w:rPr>
      </w:pPr>
      <w:r w:rsidRPr="003E35B5">
        <w:rPr>
          <w:rFonts w:ascii="Arial" w:hAnsi="Arial" w:cs="Arial"/>
          <w:sz w:val="22"/>
          <w:szCs w:val="22"/>
          <w:lang w:eastAsia="en-US"/>
        </w:rPr>
        <w:t>Przeniesienie wynikających z Umowy wierzytelności wobec Zleceniodawcy, ustanowienie na nich zastawu</w:t>
      </w:r>
      <w:r w:rsidR="00B218C4" w:rsidRPr="003E35B5">
        <w:rPr>
          <w:rFonts w:ascii="Arial" w:hAnsi="Arial" w:cs="Arial"/>
          <w:sz w:val="22"/>
          <w:szCs w:val="22"/>
          <w:lang w:eastAsia="en-US"/>
        </w:rPr>
        <w:t>, zastawu rejestrowego</w:t>
      </w:r>
      <w:r w:rsidRPr="003E35B5">
        <w:rPr>
          <w:rFonts w:ascii="Arial" w:hAnsi="Arial" w:cs="Arial"/>
          <w:sz w:val="22"/>
          <w:szCs w:val="22"/>
          <w:lang w:eastAsia="en-US"/>
        </w:rPr>
        <w:t xml:space="preserve"> lub objęcie przekazem wymaga uprzedniej, pisemnej zgody Zleceniodawcy, pod rygorem nieważności.</w:t>
      </w:r>
    </w:p>
    <w:p w14:paraId="3E1864B2" w14:textId="77777777" w:rsidR="001163F9" w:rsidRPr="003E35B5" w:rsidRDefault="001163F9">
      <w:pPr>
        <w:widowControl/>
        <w:numPr>
          <w:ilvl w:val="0"/>
          <w:numId w:val="12"/>
        </w:numPr>
        <w:tabs>
          <w:tab w:val="left" w:pos="709"/>
        </w:tabs>
        <w:autoSpaceDE/>
        <w:autoSpaceDN/>
        <w:adjustRightInd/>
        <w:ind w:left="426" w:hanging="426"/>
        <w:contextualSpacing/>
        <w:jc w:val="both"/>
        <w:rPr>
          <w:rFonts w:ascii="Arial" w:hAnsi="Arial" w:cs="Arial"/>
          <w:sz w:val="22"/>
          <w:szCs w:val="22"/>
          <w:lang w:eastAsia="en-US"/>
        </w:rPr>
      </w:pPr>
      <w:r w:rsidRPr="003E35B5">
        <w:rPr>
          <w:rFonts w:ascii="Arial" w:hAnsi="Arial" w:cs="Arial"/>
          <w:sz w:val="22"/>
          <w:szCs w:val="22"/>
          <w:lang w:eastAsia="en-US"/>
        </w:rPr>
        <w:t>Przeniesienie obowiązków Zleceniobiorcy wynikających z Umowy wymaga uprzedniej, pisemnej zgody Zleceniodawcy, pod rygorem nieważności.</w:t>
      </w:r>
    </w:p>
    <w:p w14:paraId="48DBE13F" w14:textId="77777777" w:rsidR="001163F9" w:rsidRPr="003E35B5" w:rsidRDefault="001163F9">
      <w:pPr>
        <w:widowControl/>
        <w:numPr>
          <w:ilvl w:val="0"/>
          <w:numId w:val="12"/>
        </w:numPr>
        <w:tabs>
          <w:tab w:val="left" w:pos="709"/>
        </w:tabs>
        <w:autoSpaceDE/>
        <w:autoSpaceDN/>
        <w:adjustRightInd/>
        <w:ind w:left="426" w:hanging="426"/>
        <w:contextualSpacing/>
        <w:jc w:val="both"/>
        <w:rPr>
          <w:rFonts w:ascii="Arial" w:hAnsi="Arial" w:cs="Arial"/>
          <w:sz w:val="22"/>
          <w:szCs w:val="22"/>
          <w:lang w:eastAsia="en-US"/>
        </w:rPr>
      </w:pPr>
      <w:r w:rsidRPr="003E35B5">
        <w:rPr>
          <w:rFonts w:ascii="Arial" w:hAnsi="Arial" w:cs="Arial"/>
          <w:sz w:val="22"/>
          <w:szCs w:val="22"/>
          <w:lang w:eastAsia="en-US"/>
        </w:rPr>
        <w:t xml:space="preserve">Zleceniodawca, wyrażając zgodę na przeniesienie praw lub obowiązków wynikających </w:t>
      </w:r>
      <w:r w:rsidRPr="003E35B5">
        <w:rPr>
          <w:rFonts w:ascii="Arial" w:hAnsi="Arial" w:cs="Arial"/>
          <w:sz w:val="22"/>
          <w:szCs w:val="22"/>
          <w:lang w:eastAsia="en-US"/>
        </w:rPr>
        <w:br/>
        <w:t>z Umowy na osobę trzecią, może uzależnić swoją zgodę od spełnienia przez Zleceniobiorcę praw lub obowiązków wynikających z Umowy, określonych warunków lub przesłanek.</w:t>
      </w:r>
    </w:p>
    <w:bookmarkEnd w:id="8"/>
    <w:p w14:paraId="365D0CE6" w14:textId="77777777" w:rsidR="001163F9" w:rsidRPr="00B108FD" w:rsidRDefault="001163F9" w:rsidP="005F0186">
      <w:pPr>
        <w:pStyle w:val="Akapitzlist"/>
        <w:spacing w:after="0" w:line="240" w:lineRule="auto"/>
        <w:ind w:left="0"/>
        <w:jc w:val="center"/>
        <w:rPr>
          <w:rFonts w:ascii="Arial" w:hAnsi="Arial" w:cs="Arial"/>
          <w:b/>
          <w:lang w:eastAsia="en-US"/>
        </w:rPr>
      </w:pPr>
    </w:p>
    <w:p w14:paraId="2AC49352" w14:textId="77777777" w:rsidR="001163F9" w:rsidRPr="00B108FD" w:rsidRDefault="001163F9">
      <w:pPr>
        <w:pStyle w:val="Akapitzlist"/>
        <w:numPr>
          <w:ilvl w:val="0"/>
          <w:numId w:val="2"/>
        </w:numPr>
        <w:spacing w:after="0" w:line="240" w:lineRule="auto"/>
        <w:jc w:val="center"/>
        <w:rPr>
          <w:rFonts w:ascii="Arial" w:hAnsi="Arial" w:cs="Arial"/>
          <w:b/>
          <w:bCs/>
          <w:lang w:eastAsia="en-US"/>
        </w:rPr>
      </w:pPr>
    </w:p>
    <w:p w14:paraId="52547A5E" w14:textId="77777777" w:rsidR="001163F9" w:rsidRDefault="00356737" w:rsidP="005F0186">
      <w:pPr>
        <w:widowControl/>
        <w:autoSpaceDE/>
        <w:autoSpaceDN/>
        <w:adjustRightInd/>
        <w:contextualSpacing/>
        <w:jc w:val="center"/>
        <w:rPr>
          <w:rFonts w:ascii="Arial" w:hAnsi="Arial" w:cs="Arial"/>
          <w:b/>
          <w:bCs/>
          <w:sz w:val="22"/>
          <w:szCs w:val="22"/>
          <w:lang w:eastAsia="en-US"/>
        </w:rPr>
      </w:pPr>
      <w:r w:rsidRPr="00356737">
        <w:rPr>
          <w:rFonts w:ascii="Arial" w:hAnsi="Arial" w:cs="Arial"/>
          <w:b/>
          <w:bCs/>
          <w:sz w:val="22"/>
          <w:szCs w:val="22"/>
          <w:lang w:eastAsia="en-US"/>
        </w:rPr>
        <w:t>WYMAGANIA BEZPIECZEŃSTWA</w:t>
      </w:r>
    </w:p>
    <w:p w14:paraId="0DE7503A" w14:textId="77777777" w:rsidR="005F0186" w:rsidRDefault="005F0186" w:rsidP="005F0186">
      <w:pPr>
        <w:widowControl/>
        <w:autoSpaceDE/>
        <w:autoSpaceDN/>
        <w:adjustRightInd/>
        <w:contextualSpacing/>
        <w:jc w:val="center"/>
        <w:rPr>
          <w:rFonts w:ascii="Arial" w:hAnsi="Arial" w:cs="Arial"/>
          <w:b/>
          <w:bCs/>
          <w:sz w:val="22"/>
          <w:szCs w:val="22"/>
          <w:lang w:eastAsia="en-US"/>
        </w:rPr>
      </w:pPr>
    </w:p>
    <w:p w14:paraId="7DFD8002" w14:textId="77777777" w:rsidR="00926D91" w:rsidRPr="00386282" w:rsidRDefault="00386282" w:rsidP="00386282">
      <w:pPr>
        <w:widowControl/>
        <w:autoSpaceDE/>
        <w:autoSpaceDN/>
        <w:adjustRightInd/>
        <w:contextualSpacing/>
        <w:jc w:val="both"/>
        <w:rPr>
          <w:rFonts w:ascii="Arial" w:eastAsia="Calibri" w:hAnsi="Arial"/>
          <w:sz w:val="22"/>
          <w:szCs w:val="22"/>
        </w:rPr>
      </w:pPr>
      <w:r w:rsidRPr="00386282">
        <w:rPr>
          <w:rFonts w:ascii="Arial" w:eastAsia="Calibri" w:hAnsi="Arial" w:cs="Arial"/>
          <w:sz w:val="22"/>
          <w:szCs w:val="22"/>
          <w:lang w:eastAsia="en-US"/>
        </w:rPr>
        <w:t xml:space="preserve">Zleceniobiorca, </w:t>
      </w:r>
      <w:r w:rsidRPr="00FD7EDB">
        <w:rPr>
          <w:rFonts w:ascii="Arial" w:eastAsia="Calibri" w:hAnsi="Arial" w:cs="Arial"/>
          <w:sz w:val="22"/>
          <w:szCs w:val="22"/>
          <w:highlight w:val="yellow"/>
          <w:lang w:eastAsia="en-US"/>
        </w:rPr>
        <w:t>zobowiązuje się do zapoznania się/</w:t>
      </w:r>
      <w:r w:rsidRPr="00386282">
        <w:rPr>
          <w:rFonts w:ascii="Arial" w:eastAsia="Calibri" w:hAnsi="Arial" w:cs="Arial"/>
          <w:sz w:val="22"/>
          <w:szCs w:val="22"/>
          <w:lang w:eastAsia="en-US"/>
        </w:rPr>
        <w:t xml:space="preserve">oświadcza, że zapoznał się i zobowiązuje się do przestrzegania regulacji dotyczących podstawowych zasad bezpieczeństwa obowiązujących w Grupie TAURON, których treść publikowana jest na stronie internetowej pod adresem: </w:t>
      </w:r>
      <w:hyperlink r:id="rId14" w:history="1">
        <w:r w:rsidRPr="00386282">
          <w:rPr>
            <w:rStyle w:val="Hipercze"/>
            <w:rFonts w:ascii="Arial" w:eastAsia="Calibri" w:hAnsi="Arial" w:cs="Arial"/>
            <w:sz w:val="22"/>
            <w:szCs w:val="22"/>
            <w:lang w:eastAsia="en-US"/>
          </w:rPr>
          <w:t>https://www.tauron.pl/rodo/gt-wymagania-bezpieczenstwa</w:t>
        </w:r>
      </w:hyperlink>
      <w:r w:rsidRPr="00386282">
        <w:rPr>
          <w:rFonts w:ascii="Arial" w:eastAsia="Calibri" w:hAnsi="Arial" w:cs="Arial"/>
          <w:sz w:val="22"/>
          <w:szCs w:val="22"/>
          <w:lang w:eastAsia="en-US"/>
        </w:rPr>
        <w:t xml:space="preserve">. Jeżeli okaże się to konieczne </w:t>
      </w:r>
      <w:r>
        <w:rPr>
          <w:rFonts w:ascii="Arial" w:eastAsia="Calibri" w:hAnsi="Arial" w:cs="Arial"/>
          <w:sz w:val="22"/>
          <w:szCs w:val="22"/>
          <w:lang w:eastAsia="en-US"/>
        </w:rPr>
        <w:br/>
      </w:r>
      <w:r w:rsidRPr="00386282">
        <w:rPr>
          <w:rFonts w:ascii="Arial" w:eastAsia="Calibri" w:hAnsi="Arial" w:cs="Arial"/>
          <w:sz w:val="22"/>
          <w:szCs w:val="22"/>
          <w:lang w:eastAsia="en-US"/>
        </w:rPr>
        <w:t>w trakcie realizacji Umowy, może zostać zobowiązany do stosowania bardziej szczegółowych regulacji w zakresie bezpieczeństwa fizycznego, korzystania z usług i sprzętu IT, procedur specjalistycznych.</w:t>
      </w:r>
    </w:p>
    <w:p w14:paraId="0124BCC0" w14:textId="77777777" w:rsidR="00926D91" w:rsidRPr="00B108FD" w:rsidRDefault="00926D91" w:rsidP="005F0186">
      <w:pPr>
        <w:widowControl/>
        <w:autoSpaceDE/>
        <w:autoSpaceDN/>
        <w:adjustRightInd/>
        <w:ind w:left="426"/>
        <w:contextualSpacing/>
        <w:jc w:val="both"/>
        <w:rPr>
          <w:rFonts w:ascii="Arial" w:hAnsi="Arial" w:cs="Arial"/>
          <w:sz w:val="22"/>
          <w:szCs w:val="22"/>
          <w:lang w:eastAsia="en-US"/>
        </w:rPr>
      </w:pPr>
    </w:p>
    <w:p w14:paraId="7969B424" w14:textId="77777777" w:rsidR="001163F9" w:rsidRPr="00B108FD" w:rsidRDefault="001163F9">
      <w:pPr>
        <w:pStyle w:val="Akapitzlist"/>
        <w:numPr>
          <w:ilvl w:val="0"/>
          <w:numId w:val="2"/>
        </w:numPr>
        <w:spacing w:after="0" w:line="240" w:lineRule="auto"/>
        <w:jc w:val="center"/>
        <w:rPr>
          <w:rFonts w:ascii="Arial" w:hAnsi="Arial" w:cs="Arial"/>
          <w:b/>
          <w:bCs/>
          <w:lang w:eastAsia="en-US"/>
        </w:rPr>
      </w:pPr>
    </w:p>
    <w:p w14:paraId="6730B13A" w14:textId="77777777" w:rsidR="001163F9" w:rsidRDefault="001163F9" w:rsidP="005F0186">
      <w:pPr>
        <w:pStyle w:val="Akapitzlist"/>
        <w:spacing w:after="0" w:line="240" w:lineRule="auto"/>
        <w:ind w:left="0"/>
        <w:jc w:val="center"/>
        <w:rPr>
          <w:rFonts w:ascii="Arial" w:hAnsi="Arial" w:cs="Arial"/>
          <w:b/>
          <w:lang w:eastAsia="en-US"/>
        </w:rPr>
      </w:pPr>
      <w:r w:rsidRPr="00B108FD">
        <w:rPr>
          <w:rFonts w:ascii="Arial" w:hAnsi="Arial" w:cs="Arial"/>
          <w:b/>
          <w:lang w:eastAsia="en-US"/>
        </w:rPr>
        <w:t>ZMIANA POSTANOWIEŃ UMOWY</w:t>
      </w:r>
    </w:p>
    <w:p w14:paraId="520BF5E1" w14:textId="77777777" w:rsidR="005F0186" w:rsidRPr="00B108FD" w:rsidRDefault="005F0186" w:rsidP="005F0186">
      <w:pPr>
        <w:pStyle w:val="Akapitzlist"/>
        <w:spacing w:after="0" w:line="240" w:lineRule="auto"/>
        <w:ind w:left="0"/>
        <w:jc w:val="center"/>
        <w:rPr>
          <w:rFonts w:ascii="Arial" w:hAnsi="Arial" w:cs="Arial"/>
          <w:b/>
          <w:lang w:eastAsia="en-US"/>
        </w:rPr>
      </w:pPr>
    </w:p>
    <w:p w14:paraId="2FE4A396" w14:textId="77777777" w:rsidR="001163F9" w:rsidRPr="003E35B5" w:rsidRDefault="001163F9">
      <w:pPr>
        <w:widowControl/>
        <w:numPr>
          <w:ilvl w:val="0"/>
          <w:numId w:val="6"/>
        </w:numPr>
        <w:autoSpaceDE/>
        <w:autoSpaceDN/>
        <w:adjustRightInd/>
        <w:ind w:left="426" w:hanging="426"/>
        <w:contextualSpacing/>
        <w:jc w:val="both"/>
        <w:rPr>
          <w:rFonts w:ascii="Arial" w:hAnsi="Arial" w:cs="Arial"/>
          <w:sz w:val="22"/>
          <w:szCs w:val="22"/>
          <w:lang w:eastAsia="en-US"/>
        </w:rPr>
      </w:pPr>
      <w:r w:rsidRPr="003E35B5">
        <w:rPr>
          <w:rFonts w:ascii="Arial" w:hAnsi="Arial" w:cs="Arial"/>
          <w:sz w:val="22"/>
          <w:szCs w:val="22"/>
          <w:lang w:eastAsia="en-US"/>
        </w:rPr>
        <w:t xml:space="preserve">Jeżeli po zawarciu Umowy nastąpi zmiana przepisów prawa lub wprowadzone zostaną nowe przepisy prawa powodujące konieczność zmiany, modyfikacji lub odstępstwa </w:t>
      </w:r>
      <w:r w:rsidRPr="003E35B5">
        <w:rPr>
          <w:rFonts w:ascii="Arial" w:hAnsi="Arial" w:cs="Arial"/>
          <w:sz w:val="22"/>
          <w:szCs w:val="22"/>
          <w:lang w:eastAsia="en-US"/>
        </w:rPr>
        <w:br/>
        <w:t>w odniesieniu do jakości, ilości lub zakresu Przedmiotu Umowy, wówczas Zleceniodawca ma prawo do zaproponowania Zleceniobiorcy zmiany zapisów Umowy w zakresie wynikającym z powyższych zmian a Zleceniobiorca zobowiązuje się nie odmawiać wprowadzenia tych zapisów do Umowy bez ważnych przyczyn.</w:t>
      </w:r>
    </w:p>
    <w:p w14:paraId="71648C14" w14:textId="77777777" w:rsidR="001163F9" w:rsidRPr="003E35B5" w:rsidRDefault="001163F9">
      <w:pPr>
        <w:widowControl/>
        <w:numPr>
          <w:ilvl w:val="0"/>
          <w:numId w:val="6"/>
        </w:numPr>
        <w:autoSpaceDE/>
        <w:autoSpaceDN/>
        <w:adjustRightInd/>
        <w:ind w:left="426" w:hanging="426"/>
        <w:contextualSpacing/>
        <w:jc w:val="both"/>
        <w:rPr>
          <w:rFonts w:ascii="Arial" w:hAnsi="Arial" w:cs="Arial"/>
          <w:sz w:val="22"/>
          <w:szCs w:val="22"/>
          <w:lang w:eastAsia="en-US"/>
        </w:rPr>
      </w:pPr>
      <w:r w:rsidRPr="003E35B5">
        <w:rPr>
          <w:rFonts w:ascii="Arial" w:hAnsi="Arial" w:cs="Arial"/>
          <w:sz w:val="22"/>
          <w:szCs w:val="22"/>
          <w:lang w:eastAsia="en-US"/>
        </w:rPr>
        <w:t>Dopuszcza się zmiany postanowień Umowy w stosunku do treści oferty, na podstawie której dokonano wyboru Zleceniobiorcy. Do okoliczności uprawniających do ewentualnych zmian postanowień Umowy należą:</w:t>
      </w:r>
    </w:p>
    <w:p w14:paraId="395ECC42" w14:textId="77777777" w:rsidR="001163F9" w:rsidRPr="003E35B5" w:rsidRDefault="001163F9">
      <w:pPr>
        <w:widowControl/>
        <w:numPr>
          <w:ilvl w:val="3"/>
          <w:numId w:val="5"/>
        </w:numPr>
        <w:tabs>
          <w:tab w:val="left" w:pos="1418"/>
        </w:tabs>
        <w:autoSpaceDE/>
        <w:autoSpaceDN/>
        <w:adjustRightInd/>
        <w:ind w:left="851" w:hanging="425"/>
        <w:contextualSpacing/>
        <w:jc w:val="both"/>
        <w:rPr>
          <w:rFonts w:ascii="Arial" w:hAnsi="Arial" w:cs="Arial"/>
          <w:sz w:val="22"/>
          <w:szCs w:val="22"/>
          <w:lang w:eastAsia="en-US"/>
        </w:rPr>
      </w:pPr>
      <w:r w:rsidRPr="003E35B5">
        <w:rPr>
          <w:rFonts w:ascii="Arial" w:hAnsi="Arial" w:cs="Arial"/>
          <w:sz w:val="22"/>
          <w:szCs w:val="22"/>
          <w:lang w:eastAsia="en-US"/>
        </w:rPr>
        <w:t>wprowadzenie nowości technicznych korzystnych dla Zleceniodawcy, niezbędnych do wprowadzenia w Przedmiocie Umowy;</w:t>
      </w:r>
    </w:p>
    <w:p w14:paraId="04CED686" w14:textId="77777777" w:rsidR="001163F9" w:rsidRPr="003E35B5" w:rsidRDefault="001163F9">
      <w:pPr>
        <w:widowControl/>
        <w:numPr>
          <w:ilvl w:val="3"/>
          <w:numId w:val="5"/>
        </w:numPr>
        <w:tabs>
          <w:tab w:val="left" w:pos="1418"/>
        </w:tabs>
        <w:autoSpaceDE/>
        <w:autoSpaceDN/>
        <w:adjustRightInd/>
        <w:ind w:left="851" w:hanging="425"/>
        <w:contextualSpacing/>
        <w:jc w:val="both"/>
        <w:rPr>
          <w:rFonts w:ascii="Arial" w:hAnsi="Arial" w:cs="Arial"/>
          <w:sz w:val="22"/>
          <w:szCs w:val="22"/>
          <w:lang w:eastAsia="en-US"/>
        </w:rPr>
      </w:pPr>
      <w:r w:rsidRPr="003E35B5">
        <w:rPr>
          <w:rFonts w:ascii="Arial" w:hAnsi="Arial" w:cs="Arial"/>
          <w:sz w:val="22"/>
          <w:szCs w:val="22"/>
          <w:lang w:eastAsia="en-US"/>
        </w:rPr>
        <w:t>zmiany w Przedmiocie Umowy korzystne dla Zleceniodawcy z punktu widzenia ekonomiczno-finansowego (np. obniżające koszty realizowania umowy itp.);</w:t>
      </w:r>
    </w:p>
    <w:p w14:paraId="0E087E4B" w14:textId="77777777" w:rsidR="001163F9" w:rsidRPr="003E35B5" w:rsidRDefault="001163F9">
      <w:pPr>
        <w:widowControl/>
        <w:numPr>
          <w:ilvl w:val="3"/>
          <w:numId w:val="5"/>
        </w:numPr>
        <w:tabs>
          <w:tab w:val="left" w:pos="1418"/>
        </w:tabs>
        <w:autoSpaceDE/>
        <w:autoSpaceDN/>
        <w:adjustRightInd/>
        <w:ind w:left="851" w:hanging="425"/>
        <w:contextualSpacing/>
        <w:jc w:val="both"/>
        <w:rPr>
          <w:rFonts w:ascii="Arial" w:hAnsi="Arial" w:cs="Arial"/>
          <w:sz w:val="22"/>
          <w:szCs w:val="22"/>
          <w:lang w:eastAsia="en-US"/>
        </w:rPr>
      </w:pPr>
      <w:r w:rsidRPr="003E35B5">
        <w:rPr>
          <w:rFonts w:ascii="Arial" w:hAnsi="Arial" w:cs="Arial"/>
          <w:sz w:val="22"/>
          <w:szCs w:val="22"/>
          <w:lang w:eastAsia="en-US"/>
        </w:rPr>
        <w:t>działanie Siły Wyższej</w:t>
      </w:r>
      <w:r w:rsidRPr="003E35B5">
        <w:rPr>
          <w:rFonts w:ascii="Calibri" w:hAnsi="Calibri"/>
          <w:sz w:val="22"/>
          <w:szCs w:val="22"/>
          <w:lang w:eastAsia="en-US"/>
        </w:rPr>
        <w:t xml:space="preserve"> </w:t>
      </w:r>
      <w:r w:rsidRPr="003E35B5">
        <w:rPr>
          <w:rFonts w:ascii="Arial" w:hAnsi="Arial" w:cs="Arial"/>
          <w:sz w:val="22"/>
          <w:szCs w:val="22"/>
          <w:lang w:eastAsia="en-US"/>
        </w:rPr>
        <w:t>uniemożliwiającej bądź utrudniającej realizację Przedmiotu Umowy;</w:t>
      </w:r>
    </w:p>
    <w:p w14:paraId="76E1ABC7" w14:textId="77777777" w:rsidR="001163F9" w:rsidRPr="003E35B5" w:rsidRDefault="001163F9">
      <w:pPr>
        <w:widowControl/>
        <w:numPr>
          <w:ilvl w:val="3"/>
          <w:numId w:val="5"/>
        </w:numPr>
        <w:tabs>
          <w:tab w:val="left" w:pos="1418"/>
        </w:tabs>
        <w:autoSpaceDE/>
        <w:autoSpaceDN/>
        <w:adjustRightInd/>
        <w:ind w:left="851" w:hanging="425"/>
        <w:contextualSpacing/>
        <w:jc w:val="both"/>
        <w:rPr>
          <w:rFonts w:ascii="Arial" w:hAnsi="Arial" w:cs="Arial"/>
          <w:sz w:val="22"/>
          <w:szCs w:val="22"/>
          <w:lang w:eastAsia="en-US"/>
        </w:rPr>
      </w:pPr>
      <w:r w:rsidRPr="003E35B5">
        <w:rPr>
          <w:rFonts w:ascii="Arial" w:hAnsi="Arial" w:cs="Arial"/>
          <w:sz w:val="22"/>
          <w:szCs w:val="22"/>
          <w:lang w:eastAsia="en-US"/>
        </w:rPr>
        <w:t xml:space="preserve">konieczność powierzenia podwykonawcom </w:t>
      </w:r>
      <w:r w:rsidR="001467B6" w:rsidRPr="003E35B5">
        <w:rPr>
          <w:rFonts w:ascii="Arial" w:hAnsi="Arial" w:cs="Arial"/>
          <w:sz w:val="22"/>
          <w:szCs w:val="22"/>
          <w:lang w:eastAsia="en-US"/>
        </w:rPr>
        <w:t xml:space="preserve">realizacji </w:t>
      </w:r>
      <w:r w:rsidRPr="003E35B5">
        <w:rPr>
          <w:rFonts w:ascii="Arial" w:hAnsi="Arial" w:cs="Arial"/>
          <w:sz w:val="22"/>
          <w:szCs w:val="22"/>
          <w:lang w:eastAsia="en-US"/>
        </w:rPr>
        <w:t xml:space="preserve">części </w:t>
      </w:r>
      <w:r w:rsidR="001467B6" w:rsidRPr="003E35B5">
        <w:rPr>
          <w:rFonts w:ascii="Arial" w:hAnsi="Arial" w:cs="Arial"/>
          <w:sz w:val="22"/>
          <w:szCs w:val="22"/>
          <w:lang w:eastAsia="en-US"/>
        </w:rPr>
        <w:t>Przedmiotu Umowy</w:t>
      </w:r>
      <w:r w:rsidRPr="003E35B5">
        <w:rPr>
          <w:rFonts w:ascii="Arial" w:hAnsi="Arial" w:cs="Arial"/>
          <w:sz w:val="22"/>
          <w:szCs w:val="22"/>
          <w:lang w:eastAsia="en-US"/>
        </w:rPr>
        <w:t>, która ujawni się dopiero w trakcie realizacji Przedmiotu Umowy z przyczyn, których Zleceniobiorca nie był w stanie przewidzieć na etapie sporządzenia oferty;</w:t>
      </w:r>
    </w:p>
    <w:p w14:paraId="4A87FBC3" w14:textId="77777777" w:rsidR="001163F9" w:rsidRPr="003E35B5" w:rsidRDefault="001163F9">
      <w:pPr>
        <w:widowControl/>
        <w:numPr>
          <w:ilvl w:val="3"/>
          <w:numId w:val="5"/>
        </w:numPr>
        <w:tabs>
          <w:tab w:val="left" w:pos="1418"/>
        </w:tabs>
        <w:autoSpaceDE/>
        <w:autoSpaceDN/>
        <w:adjustRightInd/>
        <w:ind w:left="851" w:hanging="425"/>
        <w:contextualSpacing/>
        <w:jc w:val="both"/>
        <w:rPr>
          <w:rFonts w:ascii="Arial" w:hAnsi="Arial" w:cs="Arial"/>
          <w:sz w:val="22"/>
          <w:szCs w:val="22"/>
          <w:lang w:eastAsia="en-US"/>
        </w:rPr>
      </w:pPr>
      <w:r w:rsidRPr="003E35B5">
        <w:rPr>
          <w:rFonts w:ascii="Arial" w:hAnsi="Arial" w:cs="Arial"/>
          <w:sz w:val="22"/>
          <w:szCs w:val="22"/>
          <w:lang w:eastAsia="en-US"/>
        </w:rPr>
        <w:t>kolizja realizowanego Przedmiotu Umowy z planowanymi lub równolegle prowadzonymi przez Zleceniodawcę pracami, remontami, projektami czy innymi działaniami;</w:t>
      </w:r>
    </w:p>
    <w:p w14:paraId="5DD23517" w14:textId="77777777" w:rsidR="001163F9" w:rsidRPr="003E35B5" w:rsidRDefault="001163F9">
      <w:pPr>
        <w:widowControl/>
        <w:numPr>
          <w:ilvl w:val="3"/>
          <w:numId w:val="5"/>
        </w:numPr>
        <w:tabs>
          <w:tab w:val="left" w:pos="1418"/>
        </w:tabs>
        <w:autoSpaceDE/>
        <w:autoSpaceDN/>
        <w:adjustRightInd/>
        <w:ind w:left="851" w:hanging="425"/>
        <w:contextualSpacing/>
        <w:jc w:val="both"/>
        <w:rPr>
          <w:rFonts w:ascii="Arial" w:hAnsi="Arial" w:cs="Arial"/>
          <w:sz w:val="22"/>
          <w:szCs w:val="22"/>
          <w:lang w:eastAsia="en-US"/>
        </w:rPr>
      </w:pPr>
      <w:r w:rsidRPr="003E35B5">
        <w:rPr>
          <w:rFonts w:ascii="Arial" w:hAnsi="Arial" w:cs="Arial"/>
          <w:sz w:val="22"/>
          <w:szCs w:val="22"/>
          <w:lang w:eastAsia="en-US"/>
        </w:rPr>
        <w:t>konieczność dostosowania terminu realizacji Przedmiotu Umowy do terminów planowanych lub równolegle prowadzonych przez Zleceniodawcę prac, remontów, projektów czy innych działań, nie będących w zakresie Przedmiotu Umowy;</w:t>
      </w:r>
    </w:p>
    <w:p w14:paraId="644B979C" w14:textId="77777777" w:rsidR="001163F9" w:rsidRPr="003E35B5" w:rsidRDefault="001163F9">
      <w:pPr>
        <w:widowControl/>
        <w:numPr>
          <w:ilvl w:val="3"/>
          <w:numId w:val="5"/>
        </w:numPr>
        <w:tabs>
          <w:tab w:val="left" w:pos="1418"/>
        </w:tabs>
        <w:autoSpaceDE/>
        <w:autoSpaceDN/>
        <w:adjustRightInd/>
        <w:ind w:left="851" w:hanging="425"/>
        <w:contextualSpacing/>
        <w:jc w:val="both"/>
        <w:rPr>
          <w:rFonts w:ascii="Arial" w:hAnsi="Arial" w:cs="Arial"/>
          <w:sz w:val="22"/>
          <w:szCs w:val="22"/>
          <w:lang w:eastAsia="en-US"/>
        </w:rPr>
      </w:pPr>
      <w:r w:rsidRPr="003E35B5">
        <w:rPr>
          <w:rFonts w:ascii="Arial" w:hAnsi="Arial" w:cs="Arial"/>
          <w:sz w:val="22"/>
          <w:szCs w:val="22"/>
          <w:lang w:eastAsia="en-US"/>
        </w:rPr>
        <w:t>konieczność wykonania prac dodatkowych niezbędnych dla zapewnienia bezpieczeństwa lub konieczność zapobieżenia awarii;</w:t>
      </w:r>
    </w:p>
    <w:p w14:paraId="430416DC" w14:textId="77777777" w:rsidR="001163F9" w:rsidRPr="003E35B5" w:rsidRDefault="001163F9">
      <w:pPr>
        <w:widowControl/>
        <w:numPr>
          <w:ilvl w:val="3"/>
          <w:numId w:val="5"/>
        </w:numPr>
        <w:tabs>
          <w:tab w:val="left" w:pos="1418"/>
        </w:tabs>
        <w:autoSpaceDE/>
        <w:autoSpaceDN/>
        <w:adjustRightInd/>
        <w:ind w:left="851" w:hanging="425"/>
        <w:contextualSpacing/>
        <w:jc w:val="both"/>
        <w:rPr>
          <w:rFonts w:ascii="Arial" w:hAnsi="Arial" w:cs="Arial"/>
          <w:sz w:val="22"/>
          <w:szCs w:val="22"/>
          <w:lang w:eastAsia="en-US"/>
        </w:rPr>
      </w:pPr>
      <w:r w:rsidRPr="003E35B5">
        <w:rPr>
          <w:rFonts w:ascii="Arial" w:hAnsi="Arial" w:cs="Arial"/>
          <w:sz w:val="22"/>
          <w:szCs w:val="22"/>
          <w:lang w:eastAsia="en-US"/>
        </w:rPr>
        <w:t>opóźnienie wykonania etapu prac realizowanego przez inny podmiot (nie dotyczy podwykonawców Zleceniobiorcy);</w:t>
      </w:r>
    </w:p>
    <w:p w14:paraId="0EEDD1F0" w14:textId="77777777" w:rsidR="001163F9" w:rsidRPr="003E35B5" w:rsidRDefault="001163F9">
      <w:pPr>
        <w:widowControl/>
        <w:numPr>
          <w:ilvl w:val="3"/>
          <w:numId w:val="5"/>
        </w:numPr>
        <w:tabs>
          <w:tab w:val="left" w:pos="1418"/>
        </w:tabs>
        <w:autoSpaceDE/>
        <w:autoSpaceDN/>
        <w:adjustRightInd/>
        <w:ind w:left="851" w:hanging="425"/>
        <w:contextualSpacing/>
        <w:jc w:val="both"/>
        <w:rPr>
          <w:rFonts w:ascii="Arial" w:hAnsi="Arial" w:cs="Arial"/>
          <w:sz w:val="22"/>
          <w:szCs w:val="22"/>
          <w:lang w:eastAsia="en-US"/>
        </w:rPr>
      </w:pPr>
      <w:r w:rsidRPr="003E35B5">
        <w:rPr>
          <w:rFonts w:ascii="Arial" w:hAnsi="Arial" w:cs="Arial"/>
          <w:sz w:val="22"/>
          <w:szCs w:val="22"/>
          <w:lang w:eastAsia="en-US"/>
        </w:rPr>
        <w:t>inne przyczyny zewnętrzne, niezależne wyłącznie od Zleceniodawcy a zarazem niezależne od Zleceniobiorcy, uniemożliwiające bądź utrudniające realizację Przedmiotu Umowy;</w:t>
      </w:r>
    </w:p>
    <w:p w14:paraId="549B99C3" w14:textId="77777777" w:rsidR="001163F9" w:rsidRPr="003E35B5" w:rsidRDefault="001163F9">
      <w:pPr>
        <w:widowControl/>
        <w:numPr>
          <w:ilvl w:val="3"/>
          <w:numId w:val="5"/>
        </w:numPr>
        <w:tabs>
          <w:tab w:val="left" w:pos="1418"/>
        </w:tabs>
        <w:autoSpaceDE/>
        <w:autoSpaceDN/>
        <w:adjustRightInd/>
        <w:ind w:left="851" w:hanging="425"/>
        <w:contextualSpacing/>
        <w:jc w:val="both"/>
        <w:rPr>
          <w:rFonts w:ascii="Arial" w:hAnsi="Arial" w:cs="Arial"/>
          <w:sz w:val="22"/>
          <w:szCs w:val="22"/>
          <w:lang w:eastAsia="en-US"/>
        </w:rPr>
      </w:pPr>
      <w:r w:rsidRPr="003E35B5">
        <w:rPr>
          <w:rFonts w:ascii="Arial" w:hAnsi="Arial" w:cs="Arial"/>
          <w:sz w:val="22"/>
          <w:szCs w:val="22"/>
          <w:lang w:eastAsia="en-US"/>
        </w:rPr>
        <w:t>rezygnacja przez Zleceniodawcę z realizacji części Przedmiotu Umowy.</w:t>
      </w:r>
    </w:p>
    <w:p w14:paraId="7066A2CE" w14:textId="77777777" w:rsidR="001163F9" w:rsidRPr="003E35B5" w:rsidRDefault="001163F9">
      <w:pPr>
        <w:widowControl/>
        <w:numPr>
          <w:ilvl w:val="0"/>
          <w:numId w:val="6"/>
        </w:numPr>
        <w:autoSpaceDE/>
        <w:autoSpaceDN/>
        <w:adjustRightInd/>
        <w:ind w:left="426" w:hanging="426"/>
        <w:contextualSpacing/>
        <w:jc w:val="both"/>
        <w:rPr>
          <w:rFonts w:ascii="Arial" w:hAnsi="Arial" w:cs="Arial"/>
          <w:sz w:val="22"/>
          <w:szCs w:val="22"/>
          <w:lang w:eastAsia="en-US"/>
        </w:rPr>
      </w:pPr>
      <w:r w:rsidRPr="003E35B5">
        <w:rPr>
          <w:rFonts w:ascii="Arial" w:hAnsi="Arial" w:cs="Arial"/>
          <w:sz w:val="22"/>
          <w:szCs w:val="22"/>
          <w:lang w:eastAsia="en-US"/>
        </w:rPr>
        <w:t>Warunki zmiany Umowy są następujące:</w:t>
      </w:r>
    </w:p>
    <w:p w14:paraId="2C80B84A" w14:textId="77777777" w:rsidR="001163F9" w:rsidRPr="003E35B5" w:rsidRDefault="001163F9">
      <w:pPr>
        <w:widowControl/>
        <w:numPr>
          <w:ilvl w:val="2"/>
          <w:numId w:val="8"/>
        </w:numPr>
        <w:autoSpaceDE/>
        <w:autoSpaceDN/>
        <w:adjustRightInd/>
        <w:ind w:left="851" w:hanging="425"/>
        <w:jc w:val="both"/>
        <w:rPr>
          <w:rFonts w:ascii="Arial" w:hAnsi="Arial" w:cs="Arial"/>
          <w:sz w:val="22"/>
          <w:szCs w:val="22"/>
          <w:lang w:eastAsia="en-US"/>
        </w:rPr>
      </w:pPr>
      <w:r w:rsidRPr="003E35B5">
        <w:rPr>
          <w:rFonts w:ascii="Arial" w:hAnsi="Arial" w:cs="Arial"/>
          <w:sz w:val="22"/>
          <w:szCs w:val="22"/>
          <w:lang w:eastAsia="en-US"/>
        </w:rPr>
        <w:t xml:space="preserve">termin wykonania Umowy może ulec odpowiedniemu przedłużeniu, o czas niezbędny do zakończenia wykonywania jej Przedmiotu w sposób należyty, nie dłużej jednak niż o czas trwania okoliczności, które uniemożliwiły lub utrudniły wykonanie Przedmiotu Umowy </w:t>
      </w:r>
      <w:r w:rsidR="00DB14C2">
        <w:rPr>
          <w:rFonts w:ascii="Arial" w:hAnsi="Arial" w:cs="Arial"/>
          <w:sz w:val="22"/>
          <w:szCs w:val="22"/>
          <w:lang w:eastAsia="en-US"/>
        </w:rPr>
        <w:br/>
      </w:r>
      <w:r w:rsidRPr="003E35B5">
        <w:rPr>
          <w:rFonts w:ascii="Arial" w:hAnsi="Arial" w:cs="Arial"/>
          <w:sz w:val="22"/>
          <w:szCs w:val="22"/>
          <w:lang w:eastAsia="en-US"/>
        </w:rPr>
        <w:t>w pierwotnie ustalonym terminie;</w:t>
      </w:r>
    </w:p>
    <w:p w14:paraId="612AC7AC" w14:textId="77777777" w:rsidR="001163F9" w:rsidRPr="003E35B5" w:rsidRDefault="001163F9">
      <w:pPr>
        <w:widowControl/>
        <w:numPr>
          <w:ilvl w:val="2"/>
          <w:numId w:val="8"/>
        </w:numPr>
        <w:autoSpaceDE/>
        <w:autoSpaceDN/>
        <w:adjustRightInd/>
        <w:ind w:left="851" w:hanging="425"/>
        <w:jc w:val="both"/>
        <w:rPr>
          <w:rFonts w:ascii="Arial" w:hAnsi="Arial" w:cs="Arial"/>
          <w:sz w:val="22"/>
          <w:szCs w:val="22"/>
          <w:lang w:eastAsia="en-US"/>
        </w:rPr>
      </w:pPr>
      <w:r w:rsidRPr="003E35B5">
        <w:rPr>
          <w:rFonts w:ascii="Arial" w:hAnsi="Arial" w:cs="Arial"/>
          <w:sz w:val="22"/>
          <w:szCs w:val="22"/>
          <w:lang w:eastAsia="en-US"/>
        </w:rPr>
        <w:t>każda ze zmian Umowy może być powiązana z obniżeniem wynagrodzenia umownego;</w:t>
      </w:r>
    </w:p>
    <w:p w14:paraId="413AF4B1" w14:textId="77777777" w:rsidR="001163F9" w:rsidRPr="003E35B5" w:rsidRDefault="001163F9">
      <w:pPr>
        <w:widowControl/>
        <w:numPr>
          <w:ilvl w:val="2"/>
          <w:numId w:val="8"/>
        </w:numPr>
        <w:autoSpaceDE/>
        <w:autoSpaceDN/>
        <w:adjustRightInd/>
        <w:ind w:left="851" w:hanging="425"/>
        <w:jc w:val="both"/>
        <w:rPr>
          <w:rFonts w:ascii="Arial" w:hAnsi="Arial" w:cs="Arial"/>
          <w:sz w:val="22"/>
          <w:szCs w:val="22"/>
          <w:lang w:eastAsia="en-US"/>
        </w:rPr>
      </w:pPr>
      <w:r w:rsidRPr="003E35B5">
        <w:rPr>
          <w:rFonts w:ascii="Arial" w:hAnsi="Arial" w:cs="Arial"/>
          <w:sz w:val="22"/>
          <w:szCs w:val="22"/>
          <w:lang w:eastAsia="en-US"/>
        </w:rPr>
        <w:lastRenderedPageBreak/>
        <w:t xml:space="preserve">dopuszczalne jest </w:t>
      </w:r>
      <w:r w:rsidR="00477703" w:rsidRPr="003E35B5">
        <w:rPr>
          <w:rFonts w:ascii="Arial" w:hAnsi="Arial" w:cs="Arial"/>
          <w:sz w:val="22"/>
          <w:szCs w:val="22"/>
          <w:lang w:eastAsia="en-US"/>
        </w:rPr>
        <w:t>obniżenie</w:t>
      </w:r>
      <w:r w:rsidRPr="003E35B5">
        <w:rPr>
          <w:rFonts w:ascii="Arial" w:hAnsi="Arial" w:cs="Arial"/>
          <w:sz w:val="22"/>
          <w:szCs w:val="22"/>
          <w:lang w:eastAsia="en-US"/>
        </w:rPr>
        <w:t xml:space="preserve"> wynagrodzenia należnego Zleceniobiorcy w razie rezygnacji przez Zleceniodawcę z </w:t>
      </w:r>
      <w:r w:rsidR="003858C2" w:rsidRPr="003E35B5">
        <w:rPr>
          <w:rFonts w:ascii="Arial" w:hAnsi="Arial" w:cs="Arial"/>
          <w:sz w:val="22"/>
          <w:szCs w:val="22"/>
          <w:lang w:eastAsia="en-US"/>
        </w:rPr>
        <w:t>realizacji części Przedmiotu Umowy</w:t>
      </w:r>
      <w:r w:rsidRPr="003E35B5">
        <w:rPr>
          <w:rFonts w:ascii="Arial" w:hAnsi="Arial" w:cs="Arial"/>
          <w:sz w:val="22"/>
          <w:szCs w:val="22"/>
          <w:lang w:eastAsia="en-US"/>
        </w:rPr>
        <w:t>, przy czym Zleceniodawca zobowiązany jest zapłacić za wszystkie spełnione świadczenia;</w:t>
      </w:r>
    </w:p>
    <w:p w14:paraId="0DC9F0A9" w14:textId="77777777" w:rsidR="001163F9" w:rsidRPr="003E35B5" w:rsidRDefault="001163F9">
      <w:pPr>
        <w:widowControl/>
        <w:numPr>
          <w:ilvl w:val="2"/>
          <w:numId w:val="8"/>
        </w:numPr>
        <w:autoSpaceDE/>
        <w:autoSpaceDN/>
        <w:adjustRightInd/>
        <w:ind w:left="851" w:hanging="425"/>
        <w:jc w:val="both"/>
        <w:rPr>
          <w:rFonts w:ascii="Arial" w:hAnsi="Arial" w:cs="Arial"/>
          <w:sz w:val="22"/>
          <w:szCs w:val="22"/>
          <w:lang w:eastAsia="en-US"/>
        </w:rPr>
      </w:pPr>
      <w:r w:rsidRPr="003E35B5">
        <w:rPr>
          <w:rFonts w:ascii="Arial" w:hAnsi="Arial" w:cs="Arial"/>
          <w:sz w:val="22"/>
          <w:szCs w:val="22"/>
          <w:lang w:eastAsia="en-US"/>
        </w:rPr>
        <w:t>zmiana szczegółowego harmonogramu prac lub zmiana innych ustaleń dotyczących terminów wykonania Przedmiotu Umowy nie może pociągać za sobą zwiększenia wynagrodzenia</w:t>
      </w:r>
      <w:r w:rsidR="002746A8" w:rsidRPr="003E35B5">
        <w:rPr>
          <w:rFonts w:ascii="Arial" w:hAnsi="Arial" w:cs="Arial"/>
          <w:sz w:val="22"/>
          <w:szCs w:val="22"/>
          <w:lang w:eastAsia="en-US"/>
        </w:rPr>
        <w:t>, chyba że Strony postanowią inaczej</w:t>
      </w:r>
      <w:r w:rsidRPr="003E35B5">
        <w:rPr>
          <w:rFonts w:ascii="Arial" w:hAnsi="Arial" w:cs="Arial"/>
          <w:sz w:val="22"/>
          <w:szCs w:val="22"/>
          <w:lang w:eastAsia="en-US"/>
        </w:rPr>
        <w:t>;</w:t>
      </w:r>
    </w:p>
    <w:p w14:paraId="17224C61" w14:textId="77777777" w:rsidR="001163F9" w:rsidRPr="003E35B5" w:rsidRDefault="001163F9">
      <w:pPr>
        <w:widowControl/>
        <w:numPr>
          <w:ilvl w:val="2"/>
          <w:numId w:val="8"/>
        </w:numPr>
        <w:autoSpaceDE/>
        <w:autoSpaceDN/>
        <w:adjustRightInd/>
        <w:ind w:left="851" w:hanging="425"/>
        <w:jc w:val="both"/>
        <w:rPr>
          <w:rFonts w:ascii="Arial" w:hAnsi="Arial" w:cs="Arial"/>
          <w:sz w:val="22"/>
          <w:szCs w:val="22"/>
          <w:lang w:eastAsia="en-US"/>
        </w:rPr>
      </w:pPr>
      <w:r w:rsidRPr="003E35B5">
        <w:rPr>
          <w:rFonts w:ascii="Arial" w:hAnsi="Arial" w:cs="Arial"/>
          <w:sz w:val="22"/>
          <w:szCs w:val="22"/>
          <w:lang w:eastAsia="en-US"/>
        </w:rPr>
        <w:t>zmiana Umowy może nastąpić wyłącznie na umotywowany, pisemny wniosek jednej ze Stro</w:t>
      </w:r>
      <w:r w:rsidR="00493DF7" w:rsidRPr="003E35B5">
        <w:rPr>
          <w:rFonts w:ascii="Arial" w:hAnsi="Arial" w:cs="Arial"/>
          <w:sz w:val="22"/>
          <w:szCs w:val="22"/>
          <w:lang w:eastAsia="en-US"/>
        </w:rPr>
        <w:t>n Umowy, przedstawiony drugiej S</w:t>
      </w:r>
      <w:r w:rsidRPr="003E35B5">
        <w:rPr>
          <w:rFonts w:ascii="Arial" w:hAnsi="Arial" w:cs="Arial"/>
          <w:sz w:val="22"/>
          <w:szCs w:val="22"/>
          <w:lang w:eastAsia="en-US"/>
        </w:rPr>
        <w:t>tronie.</w:t>
      </w:r>
    </w:p>
    <w:p w14:paraId="19D8D592" w14:textId="77777777" w:rsidR="001163F9" w:rsidRPr="003E35B5" w:rsidRDefault="001163F9">
      <w:pPr>
        <w:widowControl/>
        <w:numPr>
          <w:ilvl w:val="0"/>
          <w:numId w:val="6"/>
        </w:numPr>
        <w:autoSpaceDE/>
        <w:autoSpaceDN/>
        <w:adjustRightInd/>
        <w:ind w:left="426" w:hanging="426"/>
        <w:contextualSpacing/>
        <w:jc w:val="both"/>
        <w:rPr>
          <w:rFonts w:ascii="Arial" w:hAnsi="Arial" w:cs="Arial"/>
          <w:sz w:val="22"/>
          <w:szCs w:val="22"/>
          <w:lang w:eastAsia="en-US"/>
        </w:rPr>
      </w:pPr>
      <w:r w:rsidRPr="003E35B5">
        <w:rPr>
          <w:rFonts w:ascii="Arial" w:hAnsi="Arial" w:cs="Arial"/>
          <w:sz w:val="22"/>
          <w:szCs w:val="22"/>
          <w:lang w:eastAsia="en-US"/>
        </w:rPr>
        <w:t>Wszelkie zmiany i uzupełnienia Umowy wymagają zachowania formy pisemnej pod rygorem nieważności.</w:t>
      </w:r>
    </w:p>
    <w:p w14:paraId="2E85FB96" w14:textId="77777777" w:rsidR="001163F9" w:rsidRPr="003E35B5" w:rsidRDefault="001163F9">
      <w:pPr>
        <w:widowControl/>
        <w:numPr>
          <w:ilvl w:val="0"/>
          <w:numId w:val="6"/>
        </w:numPr>
        <w:autoSpaceDE/>
        <w:autoSpaceDN/>
        <w:adjustRightInd/>
        <w:ind w:left="426" w:hanging="426"/>
        <w:contextualSpacing/>
        <w:jc w:val="both"/>
        <w:rPr>
          <w:rFonts w:ascii="Arial" w:hAnsi="Arial" w:cs="Arial"/>
          <w:sz w:val="22"/>
          <w:szCs w:val="22"/>
          <w:lang w:eastAsia="en-US"/>
        </w:rPr>
      </w:pPr>
      <w:r w:rsidRPr="003E35B5">
        <w:rPr>
          <w:rFonts w:ascii="Arial" w:hAnsi="Arial" w:cs="Arial"/>
          <w:sz w:val="22"/>
          <w:szCs w:val="22"/>
          <w:lang w:eastAsia="en-US"/>
        </w:rPr>
        <w:t xml:space="preserve">Nie </w:t>
      </w:r>
      <w:r w:rsidR="00C73D5F" w:rsidRPr="003E35B5">
        <w:rPr>
          <w:rFonts w:ascii="Arial" w:hAnsi="Arial" w:cs="Arial"/>
          <w:sz w:val="22"/>
          <w:szCs w:val="22"/>
          <w:lang w:eastAsia="en-US"/>
        </w:rPr>
        <w:t>stanowią</w:t>
      </w:r>
      <w:r w:rsidRPr="003E35B5">
        <w:rPr>
          <w:rFonts w:ascii="Arial" w:hAnsi="Arial" w:cs="Arial"/>
          <w:sz w:val="22"/>
          <w:szCs w:val="22"/>
          <w:lang w:eastAsia="en-US"/>
        </w:rPr>
        <w:t xml:space="preserve"> zmiany Umowy zmiany dotyczące:</w:t>
      </w:r>
    </w:p>
    <w:p w14:paraId="65117026" w14:textId="77777777" w:rsidR="001163F9" w:rsidRPr="003E35B5" w:rsidRDefault="001163F9">
      <w:pPr>
        <w:widowControl/>
        <w:numPr>
          <w:ilvl w:val="1"/>
          <w:numId w:val="7"/>
        </w:numPr>
        <w:autoSpaceDE/>
        <w:autoSpaceDN/>
        <w:adjustRightInd/>
        <w:ind w:left="851" w:hanging="425"/>
        <w:contextualSpacing/>
        <w:jc w:val="both"/>
        <w:rPr>
          <w:rFonts w:ascii="Arial" w:hAnsi="Arial" w:cs="Arial"/>
          <w:sz w:val="22"/>
          <w:szCs w:val="22"/>
          <w:lang w:eastAsia="en-US"/>
        </w:rPr>
      </w:pPr>
      <w:r w:rsidRPr="003E35B5">
        <w:rPr>
          <w:rFonts w:ascii="Arial" w:hAnsi="Arial" w:cs="Arial"/>
          <w:sz w:val="22"/>
          <w:szCs w:val="22"/>
          <w:lang w:eastAsia="en-US"/>
        </w:rPr>
        <w:t xml:space="preserve">oznaczeń indywidualizujących Strony, </w:t>
      </w:r>
      <w:r w:rsidR="005843CF" w:rsidRPr="003E35B5">
        <w:rPr>
          <w:rFonts w:ascii="Arial" w:hAnsi="Arial" w:cs="Arial"/>
          <w:sz w:val="22"/>
          <w:szCs w:val="22"/>
          <w:lang w:eastAsia="en-US"/>
        </w:rPr>
        <w:t>wskazanych</w:t>
      </w:r>
      <w:r w:rsidRPr="003E35B5">
        <w:rPr>
          <w:rFonts w:ascii="Arial" w:hAnsi="Arial" w:cs="Arial"/>
          <w:sz w:val="22"/>
          <w:szCs w:val="22"/>
          <w:lang w:eastAsia="en-US"/>
        </w:rPr>
        <w:t xml:space="preserve"> na wstępie Umowy;</w:t>
      </w:r>
    </w:p>
    <w:p w14:paraId="690846A8" w14:textId="77777777" w:rsidR="001163F9" w:rsidRPr="003E35B5" w:rsidRDefault="001163F9">
      <w:pPr>
        <w:widowControl/>
        <w:numPr>
          <w:ilvl w:val="1"/>
          <w:numId w:val="7"/>
        </w:numPr>
        <w:autoSpaceDE/>
        <w:autoSpaceDN/>
        <w:adjustRightInd/>
        <w:ind w:left="851" w:hanging="425"/>
        <w:contextualSpacing/>
        <w:jc w:val="both"/>
        <w:rPr>
          <w:rFonts w:ascii="Arial" w:hAnsi="Arial" w:cs="Arial"/>
          <w:sz w:val="22"/>
          <w:szCs w:val="22"/>
          <w:lang w:eastAsia="en-US"/>
        </w:rPr>
      </w:pPr>
      <w:r w:rsidRPr="003E35B5">
        <w:rPr>
          <w:rFonts w:ascii="Arial" w:hAnsi="Arial" w:cs="Arial"/>
          <w:sz w:val="22"/>
          <w:szCs w:val="22"/>
          <w:lang w:eastAsia="en-US"/>
        </w:rPr>
        <w:t xml:space="preserve">danych wskazanych w </w:t>
      </w:r>
      <w:r w:rsidR="00184554">
        <w:rPr>
          <w:rFonts w:ascii="Arial" w:hAnsi="Arial" w:cs="Arial"/>
          <w:sz w:val="22"/>
          <w:szCs w:val="22"/>
          <w:lang w:eastAsia="en-US"/>
        </w:rPr>
        <w:t>§ 16</w:t>
      </w:r>
      <w:r w:rsidR="005733DC" w:rsidRPr="003E35B5">
        <w:rPr>
          <w:rFonts w:ascii="Arial" w:hAnsi="Arial" w:cs="Arial"/>
          <w:sz w:val="22"/>
          <w:szCs w:val="22"/>
          <w:lang w:eastAsia="en-US"/>
        </w:rPr>
        <w:t xml:space="preserve"> </w:t>
      </w:r>
      <w:r w:rsidRPr="003E35B5">
        <w:rPr>
          <w:rFonts w:ascii="Arial" w:hAnsi="Arial" w:cs="Arial"/>
          <w:sz w:val="22"/>
          <w:szCs w:val="22"/>
          <w:lang w:eastAsia="en-US"/>
        </w:rPr>
        <w:t>Umowy;</w:t>
      </w:r>
    </w:p>
    <w:p w14:paraId="7D8B8799" w14:textId="77777777" w:rsidR="001163F9" w:rsidRPr="003E35B5" w:rsidRDefault="001163F9">
      <w:pPr>
        <w:widowControl/>
        <w:numPr>
          <w:ilvl w:val="1"/>
          <w:numId w:val="7"/>
        </w:numPr>
        <w:autoSpaceDE/>
        <w:autoSpaceDN/>
        <w:adjustRightInd/>
        <w:ind w:left="851" w:hanging="425"/>
        <w:contextualSpacing/>
        <w:jc w:val="both"/>
        <w:rPr>
          <w:rFonts w:ascii="Arial" w:hAnsi="Arial" w:cs="Arial"/>
          <w:sz w:val="22"/>
          <w:szCs w:val="22"/>
          <w:lang w:eastAsia="en-US"/>
        </w:rPr>
      </w:pPr>
      <w:r w:rsidRPr="003E35B5">
        <w:rPr>
          <w:rFonts w:ascii="Arial" w:hAnsi="Arial" w:cs="Arial"/>
          <w:bCs/>
          <w:sz w:val="22"/>
          <w:szCs w:val="22"/>
          <w:lang w:eastAsia="en-US"/>
        </w:rPr>
        <w:t>danych wystawcy i odbiorcy faktury a także danych adresowych dotyczących wystawiania i doręczania faktur.</w:t>
      </w:r>
    </w:p>
    <w:p w14:paraId="6CDE005A" w14:textId="77777777" w:rsidR="00704B23" w:rsidRPr="003E35B5" w:rsidRDefault="001163F9">
      <w:pPr>
        <w:widowControl/>
        <w:numPr>
          <w:ilvl w:val="0"/>
          <w:numId w:val="6"/>
        </w:numPr>
        <w:autoSpaceDE/>
        <w:autoSpaceDN/>
        <w:adjustRightInd/>
        <w:ind w:left="426" w:hanging="426"/>
        <w:contextualSpacing/>
        <w:jc w:val="both"/>
        <w:rPr>
          <w:rFonts w:ascii="Arial" w:hAnsi="Arial" w:cs="Arial"/>
          <w:sz w:val="22"/>
          <w:szCs w:val="22"/>
          <w:lang w:eastAsia="en-US"/>
        </w:rPr>
      </w:pPr>
      <w:r w:rsidRPr="003E35B5">
        <w:rPr>
          <w:rFonts w:ascii="Arial" w:hAnsi="Arial" w:cs="Arial"/>
          <w:sz w:val="22"/>
          <w:szCs w:val="22"/>
          <w:lang w:eastAsia="en-US"/>
        </w:rPr>
        <w:t>Zleceniobiorca nie może domagać się zmian w Umowie w związku z niewykonaniem lub nienależytym wykonywaniem Przedmiotu Umowy.</w:t>
      </w:r>
    </w:p>
    <w:p w14:paraId="1BC05BA2" w14:textId="77777777" w:rsidR="00187032" w:rsidRDefault="00187032" w:rsidP="005F0186">
      <w:pPr>
        <w:widowControl/>
        <w:autoSpaceDE/>
        <w:autoSpaceDN/>
        <w:adjustRightInd/>
        <w:jc w:val="center"/>
        <w:rPr>
          <w:rFonts w:ascii="Arial" w:eastAsia="Calibri" w:hAnsi="Arial" w:cs="Arial"/>
          <w:b/>
          <w:sz w:val="22"/>
          <w:szCs w:val="22"/>
          <w:lang w:eastAsia="en-US"/>
        </w:rPr>
      </w:pPr>
    </w:p>
    <w:p w14:paraId="3D880EB9" w14:textId="77777777" w:rsidR="002746A8" w:rsidRPr="00B108FD" w:rsidRDefault="002746A8">
      <w:pPr>
        <w:pStyle w:val="Akapitzlist"/>
        <w:numPr>
          <w:ilvl w:val="0"/>
          <w:numId w:val="2"/>
        </w:numPr>
        <w:spacing w:after="0" w:line="240" w:lineRule="auto"/>
        <w:jc w:val="center"/>
        <w:rPr>
          <w:rFonts w:ascii="Arial" w:hAnsi="Arial" w:cs="Arial"/>
          <w:b/>
          <w:bCs/>
          <w:lang w:eastAsia="en-US"/>
        </w:rPr>
      </w:pPr>
      <w:bookmarkStart w:id="9" w:name="_Hlk85657314"/>
    </w:p>
    <w:p w14:paraId="27A9A3E1" w14:textId="77777777" w:rsidR="00187032" w:rsidRDefault="1DCCCCA8" w:rsidP="005F0186">
      <w:pPr>
        <w:widowControl/>
        <w:autoSpaceDE/>
        <w:autoSpaceDN/>
        <w:adjustRightInd/>
        <w:jc w:val="center"/>
        <w:rPr>
          <w:rFonts w:ascii="Arial" w:eastAsia="Arial" w:hAnsi="Arial" w:cs="Arial"/>
          <w:b/>
          <w:bCs/>
          <w:sz w:val="22"/>
          <w:szCs w:val="22"/>
        </w:rPr>
      </w:pPr>
      <w:r w:rsidRPr="00576A10">
        <w:rPr>
          <w:rFonts w:ascii="Arial" w:eastAsia="Arial" w:hAnsi="Arial" w:cs="Arial"/>
          <w:b/>
          <w:bCs/>
          <w:sz w:val="22"/>
          <w:szCs w:val="22"/>
        </w:rPr>
        <w:t>KONFLIKT INTERESÓW</w:t>
      </w:r>
    </w:p>
    <w:p w14:paraId="3200ABF5" w14:textId="77777777" w:rsidR="005F0186" w:rsidRPr="00576A10" w:rsidRDefault="005F0186" w:rsidP="005F0186">
      <w:pPr>
        <w:widowControl/>
        <w:autoSpaceDE/>
        <w:autoSpaceDN/>
        <w:adjustRightInd/>
        <w:jc w:val="center"/>
        <w:rPr>
          <w:b/>
          <w:bCs/>
          <w:sz w:val="22"/>
          <w:szCs w:val="22"/>
        </w:rPr>
      </w:pPr>
    </w:p>
    <w:p w14:paraId="5ED198D7" w14:textId="77777777" w:rsidR="00187032" w:rsidRPr="00576A10" w:rsidRDefault="1DCCCCA8">
      <w:pPr>
        <w:pStyle w:val="Akapitzlist"/>
        <w:numPr>
          <w:ilvl w:val="0"/>
          <w:numId w:val="1"/>
        </w:numPr>
        <w:spacing w:after="0" w:line="240" w:lineRule="auto"/>
        <w:ind w:left="426" w:hanging="426"/>
        <w:jc w:val="both"/>
        <w:rPr>
          <w:rFonts w:ascii="Arial" w:eastAsia="Arial" w:hAnsi="Arial" w:cs="Arial"/>
        </w:rPr>
      </w:pPr>
      <w:r w:rsidRPr="00576A10">
        <w:rPr>
          <w:rFonts w:ascii="Arial" w:eastAsia="Arial" w:hAnsi="Arial" w:cs="Arial"/>
        </w:rPr>
        <w:t>Zleceniobiorca oświadcza, iż wedle jego najlepszej wiedzy nie występuje jakikolwiek konflikt interesów, który mógłby stanowić przeszkodę dla wykonywania Umowy przez Zleceniobiorcę, wpływać na bezstronność, niezależność lub rzetelność Zleceniobiorcy, lub jakość jego prac.</w:t>
      </w:r>
    </w:p>
    <w:p w14:paraId="29E14AD8" w14:textId="77777777" w:rsidR="00187032" w:rsidRDefault="1DCCCCA8">
      <w:pPr>
        <w:pStyle w:val="Akapitzlist"/>
        <w:numPr>
          <w:ilvl w:val="0"/>
          <w:numId w:val="1"/>
        </w:numPr>
        <w:spacing w:after="0" w:line="240" w:lineRule="auto"/>
        <w:ind w:left="426" w:hanging="426"/>
        <w:jc w:val="both"/>
        <w:rPr>
          <w:rFonts w:ascii="Arial" w:eastAsia="Arial" w:hAnsi="Arial" w:cs="Arial"/>
        </w:rPr>
      </w:pPr>
      <w:r w:rsidRPr="00576A10">
        <w:rPr>
          <w:rFonts w:ascii="Arial" w:eastAsia="Arial" w:hAnsi="Arial" w:cs="Arial"/>
        </w:rPr>
        <w:t xml:space="preserve">W przypadku powstania po podpisaniu Umowy, ryzyka ewentualnego konfliktu interesów wpływającego na prawdziwość lub kompletność oświadczenia, o którym mowa w ust. 1, Zleceniobiorca o zaistniałym ryzyku niezwłocznie zawiadomi na piśmie Zleceniodawcę </w:t>
      </w:r>
      <w:r w:rsidR="00187032" w:rsidRPr="00576A10">
        <w:br/>
      </w:r>
      <w:r w:rsidRPr="00576A10">
        <w:rPr>
          <w:rFonts w:ascii="Arial" w:eastAsia="Arial" w:hAnsi="Arial" w:cs="Arial"/>
        </w:rPr>
        <w:t>i niezwłocznie zapobiegnie takiemu potencjalnemu konfliktowi w zgodzie z interesami Zleceniodawcy oraz obowiązującymi Zleceniobiorcę zasadami etyki zawodowej. Zleceniobiorca zobowiązuje się zachować najwyższą staranność w prowadzeniu swojej działalności, tak aby uniknąć konfliktu interesów w trakcie realizacji Umowy.</w:t>
      </w:r>
    </w:p>
    <w:p w14:paraId="43011909" w14:textId="77777777" w:rsidR="003D245F" w:rsidRDefault="003D245F" w:rsidP="003D245F">
      <w:pPr>
        <w:jc w:val="both"/>
        <w:rPr>
          <w:rFonts w:ascii="Arial" w:eastAsia="Arial" w:hAnsi="Arial" w:cs="Arial"/>
        </w:rPr>
      </w:pPr>
    </w:p>
    <w:p w14:paraId="1C2A3C92" w14:textId="77777777" w:rsidR="003D245F" w:rsidRPr="003D245F" w:rsidRDefault="003D245F" w:rsidP="003D245F">
      <w:pPr>
        <w:jc w:val="both"/>
        <w:rPr>
          <w:rFonts w:ascii="Arial" w:eastAsia="Arial" w:hAnsi="Arial" w:cs="Arial"/>
        </w:rPr>
      </w:pPr>
    </w:p>
    <w:bookmarkEnd w:id="9"/>
    <w:p w14:paraId="1B627FC3" w14:textId="77777777" w:rsidR="00187032" w:rsidRPr="00B108FD" w:rsidRDefault="00187032" w:rsidP="005F0186">
      <w:pPr>
        <w:widowControl/>
        <w:autoSpaceDE/>
        <w:autoSpaceDN/>
        <w:adjustRightInd/>
        <w:jc w:val="center"/>
        <w:rPr>
          <w:b/>
          <w:bCs/>
          <w:sz w:val="22"/>
          <w:szCs w:val="22"/>
          <w:lang w:eastAsia="en-US"/>
        </w:rPr>
      </w:pPr>
    </w:p>
    <w:p w14:paraId="2CCC23B3" w14:textId="77777777" w:rsidR="002746A8" w:rsidRPr="00B108FD" w:rsidRDefault="002746A8">
      <w:pPr>
        <w:pStyle w:val="Akapitzlist"/>
        <w:numPr>
          <w:ilvl w:val="0"/>
          <w:numId w:val="2"/>
        </w:numPr>
        <w:spacing w:after="0" w:line="240" w:lineRule="auto"/>
        <w:jc w:val="center"/>
        <w:rPr>
          <w:rFonts w:ascii="Arial" w:hAnsi="Arial" w:cs="Arial"/>
          <w:b/>
          <w:bCs/>
          <w:lang w:eastAsia="en-US"/>
        </w:rPr>
      </w:pPr>
      <w:bookmarkStart w:id="10" w:name="_Hlk85657493"/>
    </w:p>
    <w:p w14:paraId="2E8244EC" w14:textId="77777777" w:rsidR="00704B23" w:rsidRDefault="009212DC" w:rsidP="005F0186">
      <w:pPr>
        <w:widowControl/>
        <w:autoSpaceDE/>
        <w:autoSpaceDN/>
        <w:adjustRightInd/>
        <w:ind w:left="360"/>
        <w:jc w:val="center"/>
        <w:rPr>
          <w:rFonts w:ascii="Arial" w:eastAsia="Calibri" w:hAnsi="Arial" w:cs="Arial"/>
          <w:b/>
          <w:sz w:val="22"/>
          <w:szCs w:val="22"/>
          <w:lang w:eastAsia="en-US"/>
        </w:rPr>
      </w:pPr>
      <w:r w:rsidRPr="00576A10">
        <w:rPr>
          <w:rFonts w:ascii="Arial" w:eastAsia="Calibri" w:hAnsi="Arial" w:cs="Arial"/>
          <w:b/>
          <w:sz w:val="22"/>
          <w:szCs w:val="22"/>
          <w:lang w:eastAsia="en-US"/>
        </w:rPr>
        <w:t>KLAUZULA ANTYKORUPCYJNA</w:t>
      </w:r>
    </w:p>
    <w:p w14:paraId="569AE2BB" w14:textId="77777777" w:rsidR="005F0186" w:rsidRPr="00576A10" w:rsidRDefault="005F0186" w:rsidP="005F0186">
      <w:pPr>
        <w:widowControl/>
        <w:autoSpaceDE/>
        <w:autoSpaceDN/>
        <w:adjustRightInd/>
        <w:ind w:left="360"/>
        <w:jc w:val="center"/>
        <w:rPr>
          <w:rFonts w:ascii="Arial" w:eastAsia="Calibri" w:hAnsi="Arial" w:cs="Arial"/>
          <w:b/>
          <w:sz w:val="22"/>
          <w:szCs w:val="22"/>
          <w:lang w:eastAsia="en-US"/>
        </w:rPr>
      </w:pPr>
    </w:p>
    <w:p w14:paraId="0EF90757" w14:textId="77777777" w:rsidR="00704B23" w:rsidRPr="00576A10" w:rsidRDefault="00704B23">
      <w:pPr>
        <w:widowControl/>
        <w:numPr>
          <w:ilvl w:val="0"/>
          <w:numId w:val="26"/>
        </w:numPr>
        <w:autoSpaceDE/>
        <w:autoSpaceDN/>
        <w:adjustRightInd/>
        <w:ind w:left="426" w:hanging="426"/>
        <w:contextualSpacing/>
        <w:jc w:val="both"/>
        <w:rPr>
          <w:rFonts w:ascii="Arial" w:eastAsia="Calibri" w:hAnsi="Arial" w:cs="Arial"/>
          <w:color w:val="000000"/>
          <w:sz w:val="22"/>
          <w:szCs w:val="22"/>
        </w:rPr>
      </w:pPr>
      <w:r w:rsidRPr="00576A10">
        <w:rPr>
          <w:rFonts w:ascii="Arial" w:eastAsia="Calibri" w:hAnsi="Arial" w:cs="Arial"/>
          <w:bCs/>
          <w:color w:val="000000"/>
          <w:sz w:val="22"/>
          <w:szCs w:val="22"/>
        </w:rPr>
        <w:t>Strony</w:t>
      </w:r>
      <w:r w:rsidRPr="00576A10">
        <w:rPr>
          <w:rFonts w:ascii="Arial" w:eastAsia="Calibri" w:hAnsi="Arial" w:cs="Arial"/>
          <w:color w:val="000000"/>
          <w:sz w:val="22"/>
          <w:szCs w:val="22"/>
        </w:rPr>
        <w:t xml:space="preserve"> oświadczają, że przeciwdziałają wszelkim praktykom korupcyjnym i innym nadużyciom, poprzez identyfikowanie oraz zapobieganie powstawaniu zjawisk noszących znamiona korupcyjne. </w:t>
      </w:r>
      <w:r w:rsidRPr="00576A10">
        <w:rPr>
          <w:rFonts w:ascii="Arial" w:eastAsia="Calibri" w:hAnsi="Arial" w:cs="Arial"/>
          <w:bCs/>
          <w:color w:val="000000"/>
          <w:sz w:val="22"/>
          <w:szCs w:val="22"/>
        </w:rPr>
        <w:t>Strony</w:t>
      </w:r>
      <w:r w:rsidRPr="00576A10">
        <w:rPr>
          <w:rFonts w:ascii="Arial" w:eastAsia="Calibri" w:hAnsi="Arial" w:cs="Arial"/>
          <w:color w:val="000000"/>
          <w:sz w:val="22"/>
          <w:szCs w:val="22"/>
        </w:rPr>
        <w:t xml:space="preserve"> mogą ustalić sposób przeciwdziałania zagrożeniom korupcyjnym oraz nadużyciom przy wykonywaniu niniejszej Umowy oraz podjąć działania zapobiegawcze.</w:t>
      </w:r>
    </w:p>
    <w:p w14:paraId="029B3B33" w14:textId="77777777" w:rsidR="00704B23" w:rsidRPr="00576A10" w:rsidRDefault="00917305">
      <w:pPr>
        <w:widowControl/>
        <w:numPr>
          <w:ilvl w:val="0"/>
          <w:numId w:val="26"/>
        </w:numPr>
        <w:autoSpaceDE/>
        <w:autoSpaceDN/>
        <w:adjustRightInd/>
        <w:ind w:left="426" w:hanging="426"/>
        <w:contextualSpacing/>
        <w:jc w:val="both"/>
        <w:rPr>
          <w:rFonts w:ascii="Arial" w:eastAsia="Calibri" w:hAnsi="Arial" w:cs="Arial"/>
          <w:color w:val="000000"/>
          <w:sz w:val="22"/>
          <w:szCs w:val="22"/>
        </w:rPr>
      </w:pPr>
      <w:r w:rsidRPr="00576A10">
        <w:rPr>
          <w:rFonts w:ascii="Arial" w:eastAsia="Calibri" w:hAnsi="Arial" w:cs="Arial"/>
          <w:bCs/>
          <w:iCs/>
          <w:color w:val="000000"/>
          <w:sz w:val="22"/>
          <w:szCs w:val="22"/>
        </w:rPr>
        <w:t>Z</w:t>
      </w:r>
      <w:r w:rsidR="00221CDE" w:rsidRPr="00576A10">
        <w:rPr>
          <w:rFonts w:ascii="Arial" w:eastAsia="Calibri" w:hAnsi="Arial" w:cs="Arial"/>
          <w:bCs/>
          <w:iCs/>
          <w:color w:val="000000"/>
          <w:sz w:val="22"/>
          <w:szCs w:val="22"/>
        </w:rPr>
        <w:t xml:space="preserve">leceniobiorca </w:t>
      </w:r>
      <w:r w:rsidR="00704B23" w:rsidRPr="00576A10">
        <w:rPr>
          <w:rFonts w:ascii="Arial" w:eastAsia="Calibri" w:hAnsi="Arial" w:cs="Arial"/>
          <w:color w:val="000000"/>
          <w:sz w:val="22"/>
          <w:szCs w:val="22"/>
        </w:rPr>
        <w:t xml:space="preserve">oświadcza, że nie oferował, nie przekazywał, ani nie przyjmował żadnych korzyści majątkowych lub osobistych </w:t>
      </w:r>
      <w:r w:rsidR="00221CDE" w:rsidRPr="00576A10">
        <w:rPr>
          <w:rFonts w:ascii="Arial" w:eastAsia="Calibri" w:hAnsi="Arial" w:cs="Arial"/>
          <w:color w:val="000000"/>
          <w:sz w:val="22"/>
          <w:szCs w:val="22"/>
        </w:rPr>
        <w:t xml:space="preserve">w celu wpłynięcia na decyzję </w:t>
      </w:r>
      <w:r w:rsidRPr="00576A10">
        <w:rPr>
          <w:rFonts w:ascii="Arial" w:eastAsia="Calibri" w:hAnsi="Arial" w:cs="Arial"/>
          <w:bCs/>
          <w:iCs/>
          <w:color w:val="000000"/>
          <w:sz w:val="22"/>
          <w:szCs w:val="22"/>
        </w:rPr>
        <w:t>Z</w:t>
      </w:r>
      <w:r w:rsidR="00221CDE" w:rsidRPr="00576A10">
        <w:rPr>
          <w:rFonts w:ascii="Arial" w:eastAsia="Calibri" w:hAnsi="Arial" w:cs="Arial"/>
          <w:bCs/>
          <w:iCs/>
          <w:color w:val="000000"/>
          <w:sz w:val="22"/>
          <w:szCs w:val="22"/>
        </w:rPr>
        <w:t xml:space="preserve">leceniodawcy </w:t>
      </w:r>
      <w:r w:rsidR="00704B23" w:rsidRPr="00576A10">
        <w:rPr>
          <w:rFonts w:ascii="Arial" w:eastAsia="Calibri" w:hAnsi="Arial" w:cs="Arial"/>
          <w:color w:val="000000"/>
          <w:sz w:val="22"/>
          <w:szCs w:val="22"/>
        </w:rPr>
        <w:t xml:space="preserve">o wyborze jego oferty jako najkorzystniejszej oraz, że nie podejmował żadnych działań sprzecznych </w:t>
      </w:r>
      <w:r w:rsidR="00E960C3" w:rsidRPr="00576A10">
        <w:rPr>
          <w:rFonts w:ascii="Arial" w:eastAsia="Calibri" w:hAnsi="Arial" w:cs="Arial"/>
          <w:color w:val="000000"/>
          <w:sz w:val="22"/>
          <w:szCs w:val="22"/>
        </w:rPr>
        <w:br/>
      </w:r>
      <w:r w:rsidR="00704B23" w:rsidRPr="00576A10">
        <w:rPr>
          <w:rFonts w:ascii="Arial" w:eastAsia="Calibri" w:hAnsi="Arial" w:cs="Arial"/>
          <w:color w:val="000000"/>
          <w:sz w:val="22"/>
          <w:szCs w:val="22"/>
        </w:rPr>
        <w:t xml:space="preserve">z prawem lub dobrymi obyczajami. Ponadto </w:t>
      </w:r>
      <w:r w:rsidRPr="00576A10">
        <w:rPr>
          <w:rFonts w:ascii="Arial" w:eastAsia="Calibri" w:hAnsi="Arial" w:cs="Arial"/>
          <w:bCs/>
          <w:iCs/>
          <w:color w:val="000000"/>
          <w:sz w:val="22"/>
          <w:szCs w:val="22"/>
        </w:rPr>
        <w:t>Z</w:t>
      </w:r>
      <w:r w:rsidR="00221CDE" w:rsidRPr="00576A10">
        <w:rPr>
          <w:rFonts w:ascii="Arial" w:eastAsia="Calibri" w:hAnsi="Arial" w:cs="Arial"/>
          <w:bCs/>
          <w:iCs/>
          <w:color w:val="000000"/>
          <w:sz w:val="22"/>
          <w:szCs w:val="22"/>
        </w:rPr>
        <w:t xml:space="preserve">leceniobiorca </w:t>
      </w:r>
      <w:r w:rsidR="00704B23" w:rsidRPr="00576A10">
        <w:rPr>
          <w:rFonts w:ascii="Arial" w:eastAsia="Calibri" w:hAnsi="Arial" w:cs="Arial"/>
          <w:color w:val="000000"/>
          <w:sz w:val="22"/>
          <w:szCs w:val="22"/>
        </w:rPr>
        <w:t xml:space="preserve">oświadcza, że nie brał udziału </w:t>
      </w:r>
      <w:r w:rsidR="00E960C3" w:rsidRPr="00576A10">
        <w:rPr>
          <w:rFonts w:ascii="Arial" w:eastAsia="Calibri" w:hAnsi="Arial" w:cs="Arial"/>
          <w:color w:val="000000"/>
          <w:sz w:val="22"/>
          <w:szCs w:val="22"/>
        </w:rPr>
        <w:br/>
      </w:r>
      <w:r w:rsidR="00704B23" w:rsidRPr="00576A10">
        <w:rPr>
          <w:rFonts w:ascii="Arial" w:eastAsia="Calibri" w:hAnsi="Arial" w:cs="Arial"/>
          <w:color w:val="000000"/>
          <w:sz w:val="22"/>
          <w:szCs w:val="22"/>
        </w:rPr>
        <w:t xml:space="preserve">w jakichkolwiek porozumieniach lub ustaleniach z innymi podmiotami trzecimi, które miałyby na celu wywarcie wpływu na zawarcie niniejszej </w:t>
      </w:r>
      <w:r w:rsidR="00BF2AA7" w:rsidRPr="00576A10">
        <w:rPr>
          <w:rFonts w:ascii="Arial" w:eastAsia="Calibri" w:hAnsi="Arial" w:cs="Arial"/>
          <w:color w:val="000000"/>
          <w:sz w:val="22"/>
          <w:szCs w:val="22"/>
        </w:rPr>
        <w:t>U</w:t>
      </w:r>
      <w:r w:rsidR="00704B23" w:rsidRPr="00576A10">
        <w:rPr>
          <w:rFonts w:ascii="Arial" w:eastAsia="Calibri" w:hAnsi="Arial" w:cs="Arial"/>
          <w:color w:val="000000"/>
          <w:sz w:val="22"/>
          <w:szCs w:val="22"/>
        </w:rPr>
        <w:t>mowy.</w:t>
      </w:r>
    </w:p>
    <w:p w14:paraId="183AB58C" w14:textId="77777777" w:rsidR="00704B23" w:rsidRDefault="00917305">
      <w:pPr>
        <w:widowControl/>
        <w:numPr>
          <w:ilvl w:val="0"/>
          <w:numId w:val="26"/>
        </w:numPr>
        <w:autoSpaceDE/>
        <w:autoSpaceDN/>
        <w:adjustRightInd/>
        <w:ind w:left="426" w:hanging="426"/>
        <w:contextualSpacing/>
        <w:jc w:val="both"/>
        <w:rPr>
          <w:rFonts w:ascii="Arial" w:eastAsia="Calibri" w:hAnsi="Arial" w:cs="Arial"/>
          <w:color w:val="000000"/>
          <w:sz w:val="22"/>
          <w:szCs w:val="22"/>
        </w:rPr>
      </w:pPr>
      <w:r w:rsidRPr="00576A10">
        <w:rPr>
          <w:rFonts w:ascii="Arial" w:eastAsia="Calibri" w:hAnsi="Arial" w:cs="Arial"/>
          <w:color w:val="000000"/>
          <w:sz w:val="22"/>
          <w:szCs w:val="22"/>
        </w:rPr>
        <w:t>Z</w:t>
      </w:r>
      <w:r w:rsidR="00704B23" w:rsidRPr="00576A10">
        <w:rPr>
          <w:rFonts w:ascii="Arial" w:eastAsia="Calibri" w:hAnsi="Arial" w:cs="Arial"/>
          <w:color w:val="000000"/>
          <w:sz w:val="22"/>
          <w:szCs w:val="22"/>
        </w:rPr>
        <w:t xml:space="preserve">leceniobiorca zobowiązuje się do zapobiegania zjawiskom korupcyjnym i innym nadużyciom przy wykonaniu niniejszej </w:t>
      </w:r>
      <w:r w:rsidR="00BF2AA7" w:rsidRPr="00576A10">
        <w:rPr>
          <w:rFonts w:ascii="Arial" w:eastAsia="Calibri" w:hAnsi="Arial" w:cs="Arial"/>
          <w:color w:val="000000"/>
          <w:sz w:val="22"/>
          <w:szCs w:val="22"/>
        </w:rPr>
        <w:t>U</w:t>
      </w:r>
      <w:r w:rsidR="00704B23" w:rsidRPr="00576A10">
        <w:rPr>
          <w:rFonts w:ascii="Arial" w:eastAsia="Calibri" w:hAnsi="Arial" w:cs="Arial"/>
          <w:color w:val="000000"/>
          <w:sz w:val="22"/>
          <w:szCs w:val="22"/>
        </w:rPr>
        <w:t>mowy.</w:t>
      </w:r>
    </w:p>
    <w:p w14:paraId="1F53812C" w14:textId="77777777" w:rsidR="00107870" w:rsidRDefault="00107870" w:rsidP="00107870">
      <w:pPr>
        <w:pStyle w:val="Akapitzlist"/>
        <w:numPr>
          <w:ilvl w:val="0"/>
          <w:numId w:val="26"/>
        </w:numPr>
        <w:spacing w:line="240" w:lineRule="auto"/>
        <w:ind w:left="357" w:hanging="357"/>
        <w:jc w:val="both"/>
        <w:rPr>
          <w:rFonts w:ascii="Arial" w:eastAsia="Calibri" w:hAnsi="Arial" w:cs="Arial"/>
          <w:color w:val="000000"/>
        </w:rPr>
      </w:pPr>
      <w:r>
        <w:rPr>
          <w:rFonts w:ascii="Arial" w:eastAsia="Calibri" w:hAnsi="Arial" w:cs="Arial"/>
          <w:color w:val="000000"/>
        </w:rPr>
        <w:lastRenderedPageBreak/>
        <w:t>Zleceniobiorca</w:t>
      </w:r>
      <w:r w:rsidRPr="006B0051">
        <w:rPr>
          <w:rFonts w:ascii="Arial" w:eastAsia="Calibri" w:hAnsi="Arial" w:cs="Arial"/>
          <w:color w:val="000000"/>
        </w:rPr>
        <w:t xml:space="preserve"> oświadcza, że zapoznał się z postanowieniami Polityki Antykorupcyjnej Grupy TAURON, dostępnej na stronie internetowej </w:t>
      </w:r>
      <w:hyperlink r:id="rId15" w:history="1">
        <w:r w:rsidRPr="002902E9">
          <w:rPr>
            <w:rStyle w:val="Hipercze"/>
            <w:rFonts w:ascii="Arial" w:eastAsia="Calibri" w:hAnsi="Arial" w:cs="Arial"/>
          </w:rPr>
          <w:t>https://www.tauron.pl/tauron/o-tauronie/zgodnosc-compliance</w:t>
        </w:r>
      </w:hyperlink>
      <w:r>
        <w:rPr>
          <w:rFonts w:ascii="Arial" w:eastAsia="Calibri" w:hAnsi="Arial" w:cs="Arial"/>
          <w:color w:val="000000"/>
        </w:rPr>
        <w:t xml:space="preserve"> </w:t>
      </w:r>
      <w:r w:rsidRPr="006B0051">
        <w:rPr>
          <w:rFonts w:ascii="Arial" w:eastAsia="Calibri" w:hAnsi="Arial" w:cs="Arial"/>
          <w:color w:val="000000"/>
        </w:rPr>
        <w:t>oraz zobowiązuje się do jej przestrzegania w trakcie współpracy ze Spółkami Grupy.</w:t>
      </w:r>
    </w:p>
    <w:p w14:paraId="618F4023" w14:textId="77777777" w:rsidR="00107870" w:rsidRDefault="00107870" w:rsidP="00107870">
      <w:pPr>
        <w:widowControl/>
        <w:autoSpaceDE/>
        <w:autoSpaceDN/>
        <w:adjustRightInd/>
        <w:ind w:left="426"/>
        <w:contextualSpacing/>
        <w:jc w:val="both"/>
        <w:rPr>
          <w:rFonts w:ascii="Arial" w:eastAsia="Calibri" w:hAnsi="Arial" w:cs="Arial"/>
          <w:color w:val="000000"/>
          <w:sz w:val="22"/>
          <w:szCs w:val="22"/>
        </w:rPr>
      </w:pPr>
    </w:p>
    <w:p w14:paraId="4F9C5FAC" w14:textId="77777777" w:rsidR="009D16C2" w:rsidRPr="00296F4E" w:rsidRDefault="009D16C2" w:rsidP="00296F4E">
      <w:pPr>
        <w:widowControl/>
        <w:autoSpaceDE/>
        <w:autoSpaceDN/>
        <w:adjustRightInd/>
        <w:contextualSpacing/>
        <w:jc w:val="both"/>
        <w:rPr>
          <w:rFonts w:ascii="Arial" w:eastAsia="Calibri" w:hAnsi="Arial"/>
          <w:color w:val="000000"/>
          <w:sz w:val="22"/>
        </w:rPr>
      </w:pPr>
    </w:p>
    <w:p w14:paraId="3D0F24F9" w14:textId="77777777" w:rsidR="009D16C2" w:rsidRPr="005F53F1" w:rsidRDefault="009D16C2" w:rsidP="00BD0814">
      <w:pPr>
        <w:pStyle w:val="Akapitzlist"/>
        <w:numPr>
          <w:ilvl w:val="0"/>
          <w:numId w:val="2"/>
        </w:numPr>
        <w:spacing w:after="0" w:line="240" w:lineRule="auto"/>
        <w:jc w:val="center"/>
        <w:rPr>
          <w:rFonts w:ascii="Arial" w:hAnsi="Arial" w:cs="Arial"/>
          <w:b/>
          <w:bCs/>
          <w:lang w:eastAsia="en-US"/>
        </w:rPr>
      </w:pPr>
    </w:p>
    <w:p w14:paraId="090A35FC" w14:textId="77777777" w:rsidR="009D16C2" w:rsidRDefault="009D16C2" w:rsidP="009D16C2">
      <w:pPr>
        <w:jc w:val="center"/>
        <w:rPr>
          <w:rFonts w:ascii="Arial" w:eastAsia="Calibri" w:hAnsi="Arial" w:cs="Arial"/>
          <w:b/>
          <w:sz w:val="22"/>
          <w:szCs w:val="22"/>
          <w:lang w:eastAsia="en-US"/>
        </w:rPr>
      </w:pPr>
      <w:r w:rsidRPr="76CD227A">
        <w:rPr>
          <w:rFonts w:ascii="Arial" w:eastAsia="Calibri" w:hAnsi="Arial" w:cs="Arial"/>
          <w:b/>
          <w:bCs/>
          <w:sz w:val="22"/>
          <w:szCs w:val="22"/>
          <w:lang w:eastAsia="en-US"/>
        </w:rPr>
        <w:t>KLAUZULA COMPLIANCE</w:t>
      </w:r>
    </w:p>
    <w:p w14:paraId="67C5A9A2" w14:textId="77777777" w:rsidR="009D16C2" w:rsidRPr="00A16C93" w:rsidRDefault="009D16C2" w:rsidP="009D16C2">
      <w:pPr>
        <w:jc w:val="center"/>
        <w:rPr>
          <w:rFonts w:asciiTheme="majorHAnsi" w:eastAsiaTheme="majorEastAsia" w:hAnsiTheme="majorHAnsi" w:cstheme="majorBidi"/>
          <w:iCs/>
          <w:color w:val="1F3763" w:themeColor="accent1" w:themeShade="7F"/>
          <w:sz w:val="24"/>
          <w:szCs w:val="24"/>
        </w:rPr>
      </w:pPr>
    </w:p>
    <w:p w14:paraId="2509A8AF" w14:textId="77777777" w:rsidR="009D16C2" w:rsidRPr="009B4979" w:rsidRDefault="003622DE">
      <w:pPr>
        <w:pStyle w:val="Akapitzlist"/>
        <w:numPr>
          <w:ilvl w:val="0"/>
          <w:numId w:val="32"/>
        </w:numPr>
        <w:spacing w:after="0"/>
        <w:jc w:val="both"/>
        <w:rPr>
          <w:rFonts w:ascii="Arial" w:hAnsi="Arial" w:cs="Arial"/>
        </w:rPr>
      </w:pPr>
      <w:r w:rsidRPr="0383C2A0">
        <w:rPr>
          <w:rFonts w:ascii="Arial" w:hAnsi="Arial" w:cs="Arial"/>
        </w:rPr>
        <w:t>Zleceniodawca</w:t>
      </w:r>
      <w:r w:rsidR="009D16C2" w:rsidRPr="0383C2A0">
        <w:rPr>
          <w:rFonts w:ascii="Arial" w:hAnsi="Arial" w:cs="Arial"/>
        </w:rPr>
        <w:t xml:space="preserve"> oświadcza, że prowadzi działalność w sposób odpowiedzialny tj. zgodnie </w:t>
      </w:r>
      <w:r w:rsidR="00DB14C2">
        <w:rPr>
          <w:rFonts w:ascii="Arial" w:hAnsi="Arial" w:cs="Arial"/>
        </w:rPr>
        <w:br/>
      </w:r>
      <w:r w:rsidR="009D16C2" w:rsidRPr="0383C2A0">
        <w:rPr>
          <w:rFonts w:ascii="Arial" w:hAnsi="Arial" w:cs="Arial"/>
        </w:rPr>
        <w:t xml:space="preserve">z przyjętymi normami etycznymi, przepisami obowiązującego prawa oraz zasadami wynikającymi z Kodeksu Odpowiedzialnego Biznesu Grupy TAURON, dostępnego na stronie internetowej </w:t>
      </w:r>
      <w:hyperlink r:id="rId16" w:history="1">
        <w:r w:rsidR="009D16C2" w:rsidRPr="0383C2A0">
          <w:rPr>
            <w:rFonts w:ascii="Arial" w:hAnsi="Arial" w:cs="Arial"/>
          </w:rPr>
          <w:t>www.tauron.pl</w:t>
        </w:r>
      </w:hyperlink>
      <w:r w:rsidR="56CCFE5A" w:rsidRPr="0383C2A0">
        <w:rPr>
          <w:rFonts w:ascii="Arial" w:hAnsi="Arial" w:cs="Arial"/>
        </w:rPr>
        <w:t>.</w:t>
      </w:r>
      <w:r w:rsidR="009D16C2" w:rsidRPr="0383C2A0">
        <w:rPr>
          <w:rFonts w:ascii="Arial" w:hAnsi="Arial" w:cs="Arial"/>
        </w:rPr>
        <w:t xml:space="preserve"> </w:t>
      </w:r>
    </w:p>
    <w:p w14:paraId="7E990C93" w14:textId="77777777" w:rsidR="005331AB" w:rsidRPr="005331AB" w:rsidRDefault="005331AB" w:rsidP="005331AB">
      <w:pPr>
        <w:pStyle w:val="Akapitzlist"/>
        <w:numPr>
          <w:ilvl w:val="0"/>
          <w:numId w:val="32"/>
        </w:numPr>
        <w:jc w:val="both"/>
        <w:rPr>
          <w:rFonts w:ascii="Arial" w:hAnsi="Arial" w:cs="Arial"/>
        </w:rPr>
      </w:pPr>
      <w:r w:rsidRPr="005331AB">
        <w:rPr>
          <w:rFonts w:ascii="Arial" w:hAnsi="Arial" w:cs="Arial"/>
        </w:rPr>
        <w:t xml:space="preserve">Zleceniobiorca oświadcza, że zapoznał się z postanowieniami Kodeksu Odpowiedzialnego Biznesu Grupy TAURON i Kodeksu Postępowania dla Kontrahentów Grupy TAURON (dostępnego pod linkiem </w:t>
      </w:r>
      <w:hyperlink r:id="rId17" w:history="1">
        <w:r w:rsidRPr="002F7EF8">
          <w:rPr>
            <w:rStyle w:val="Hipercze"/>
            <w:rFonts w:ascii="Arial" w:hAnsi="Arial" w:cs="Arial"/>
          </w:rPr>
          <w:t>https://swoz.tauron.pl/platform/application?MP_action=publicFilesList&amp;folder=000f0003&amp;MP_module=main</w:t>
        </w:r>
      </w:hyperlink>
      <w:r w:rsidRPr="005331AB">
        <w:rPr>
          <w:rFonts w:ascii="Arial" w:hAnsi="Arial" w:cs="Arial"/>
        </w:rPr>
        <w:t>), oraz że zobowiązuje się ich przestrzegać w trakcie współpracy ze Spółkami Grupy TAURON. Zleceniobiorca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Zleceniobiorca ponosi odpowiedzialności jak za działania własne. Zleceniodawca zastrzega sobie możliwość przeprowadzenia audytów osobiście lub przez upoważnione osoby, w celu weryfikacji stosowania postanowień Kodeksu Postępowania dla Kontrahentów Grupy TAURON.</w:t>
      </w:r>
    </w:p>
    <w:p w14:paraId="50845CC9" w14:textId="77777777" w:rsidR="007B7700" w:rsidRPr="007B7700" w:rsidRDefault="007B7700">
      <w:pPr>
        <w:pStyle w:val="Akapitzlist"/>
        <w:numPr>
          <w:ilvl w:val="0"/>
          <w:numId w:val="32"/>
        </w:numPr>
        <w:jc w:val="both"/>
        <w:rPr>
          <w:rFonts w:ascii="Arial" w:hAnsi="Arial" w:cs="Arial"/>
        </w:rPr>
      </w:pPr>
      <w:r>
        <w:rPr>
          <w:rFonts w:ascii="Arial" w:hAnsi="Arial" w:cs="Arial"/>
        </w:rPr>
        <w:t>Zleceniobiorca</w:t>
      </w:r>
      <w:r w:rsidRPr="007B7700">
        <w:rPr>
          <w:rFonts w:ascii="Arial" w:hAnsi="Arial" w:cs="Arial"/>
        </w:rPr>
        <w:t xml:space="preserve"> oświadcza, że zapoznał się z postanowieniami Polityki Poszanowania Praw Człowieka w Grupie TAURON, dostępnej na stronie internetowej www.tauron.pl oraz zobowiązuje się do jej przestrzegania w trakcie współpracy ze Spółkami Grupy TAURON.</w:t>
      </w:r>
    </w:p>
    <w:p w14:paraId="00E86EC1" w14:textId="77777777" w:rsidR="007B7700" w:rsidRPr="007B7700" w:rsidRDefault="007B7700">
      <w:pPr>
        <w:pStyle w:val="Akapitzlist"/>
        <w:numPr>
          <w:ilvl w:val="0"/>
          <w:numId w:val="32"/>
        </w:numPr>
        <w:jc w:val="both"/>
        <w:rPr>
          <w:rFonts w:ascii="Arial" w:hAnsi="Arial" w:cs="Arial"/>
        </w:rPr>
      </w:pPr>
      <w:r w:rsidRPr="007B7700">
        <w:rPr>
          <w:rFonts w:ascii="Arial" w:hAnsi="Arial" w:cs="Arial"/>
        </w:rPr>
        <w:t>Zlecenio</w:t>
      </w:r>
      <w:r>
        <w:rPr>
          <w:rFonts w:ascii="Arial" w:hAnsi="Arial" w:cs="Arial"/>
        </w:rPr>
        <w:t>biorca</w:t>
      </w:r>
      <w:r w:rsidRPr="007B7700">
        <w:rPr>
          <w:rFonts w:ascii="Arial" w:hAnsi="Arial" w:cs="Arial"/>
        </w:rPr>
        <w:t xml:space="preserve">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6FED8C85" w14:textId="77777777" w:rsidR="007B7700" w:rsidRPr="007B7700" w:rsidRDefault="007B7700">
      <w:pPr>
        <w:pStyle w:val="Akapitzlist"/>
        <w:numPr>
          <w:ilvl w:val="0"/>
          <w:numId w:val="32"/>
        </w:numPr>
        <w:jc w:val="both"/>
        <w:rPr>
          <w:rFonts w:ascii="Arial" w:hAnsi="Arial" w:cs="Arial"/>
        </w:rPr>
      </w:pPr>
      <w:r>
        <w:rPr>
          <w:rFonts w:ascii="Arial" w:hAnsi="Arial" w:cs="Arial"/>
        </w:rPr>
        <w:t>Zleceniobiorca</w:t>
      </w:r>
      <w:r w:rsidRPr="007B7700">
        <w:rPr>
          <w:rFonts w:ascii="Arial" w:hAnsi="Arial" w:cs="Arial"/>
        </w:rPr>
        <w:t xml:space="preserve"> oświadcza, iż będzie powstrzymywać się i wymagać od swoich pracowników, dostawców i podwykonawców powstrzymywania się od łamania praw człowieka, w tym </w:t>
      </w:r>
      <w:r w:rsidR="00DB14C2">
        <w:rPr>
          <w:rFonts w:ascii="Arial" w:hAnsi="Arial" w:cs="Arial"/>
        </w:rPr>
        <w:br/>
      </w:r>
      <w:r w:rsidRPr="007B7700">
        <w:rPr>
          <w:rFonts w:ascii="Arial" w:hAnsi="Arial" w:cs="Arial"/>
        </w:rPr>
        <w:t>w szczególności zatrudniania dzieci, wykorzystywania pracy przymusowej oraz wszelkich przejawów dyskryminacji.</w:t>
      </w:r>
    </w:p>
    <w:p w14:paraId="0734C32E" w14:textId="77777777" w:rsidR="007B7700" w:rsidRPr="009B4979" w:rsidRDefault="007B7700" w:rsidP="00296F4E">
      <w:pPr>
        <w:pStyle w:val="Akapitzlist"/>
        <w:spacing w:after="0"/>
        <w:ind w:left="360"/>
        <w:jc w:val="both"/>
        <w:rPr>
          <w:rFonts w:ascii="Arial" w:hAnsi="Arial" w:cs="Arial"/>
        </w:rPr>
      </w:pPr>
    </w:p>
    <w:p w14:paraId="0E307A48" w14:textId="77777777" w:rsidR="009D16C2" w:rsidRDefault="009D16C2" w:rsidP="009D16C2">
      <w:pPr>
        <w:spacing w:after="120"/>
        <w:contextualSpacing/>
        <w:jc w:val="both"/>
        <w:rPr>
          <w:rFonts w:cs="Arial"/>
        </w:rPr>
      </w:pPr>
    </w:p>
    <w:p w14:paraId="74CFC2F7" w14:textId="77777777" w:rsidR="00FB3198" w:rsidRDefault="00FB3198" w:rsidP="009D16C2">
      <w:pPr>
        <w:spacing w:after="120"/>
        <w:contextualSpacing/>
        <w:jc w:val="both"/>
        <w:rPr>
          <w:rFonts w:cs="Arial"/>
        </w:rPr>
      </w:pPr>
    </w:p>
    <w:p w14:paraId="61778161" w14:textId="77777777" w:rsidR="009D16C2" w:rsidRPr="00BD0814" w:rsidRDefault="009D16C2" w:rsidP="0033290A">
      <w:pPr>
        <w:pStyle w:val="Akapitzlist"/>
        <w:numPr>
          <w:ilvl w:val="0"/>
          <w:numId w:val="2"/>
        </w:numPr>
        <w:spacing w:after="0" w:line="240" w:lineRule="auto"/>
        <w:jc w:val="center"/>
        <w:rPr>
          <w:rFonts w:ascii="Arial" w:hAnsi="Arial" w:cs="Arial"/>
          <w:b/>
          <w:bCs/>
          <w:lang w:eastAsia="en-US"/>
        </w:rPr>
      </w:pPr>
    </w:p>
    <w:p w14:paraId="40AB459F" w14:textId="77777777" w:rsidR="009D16C2" w:rsidRDefault="009D16C2" w:rsidP="00011534">
      <w:pPr>
        <w:keepNext/>
        <w:keepLines/>
        <w:widowControl/>
        <w:jc w:val="center"/>
        <w:rPr>
          <w:rFonts w:ascii="Arial" w:eastAsia="Calibri" w:hAnsi="Arial" w:cs="Arial"/>
          <w:b/>
          <w:sz w:val="22"/>
          <w:szCs w:val="22"/>
          <w:lang w:eastAsia="en-US"/>
        </w:rPr>
      </w:pPr>
      <w:r w:rsidRPr="76CD227A">
        <w:rPr>
          <w:rFonts w:ascii="Arial" w:eastAsia="Calibri" w:hAnsi="Arial" w:cs="Arial"/>
          <w:b/>
          <w:bCs/>
          <w:sz w:val="22"/>
          <w:szCs w:val="22"/>
          <w:lang w:eastAsia="en-US"/>
        </w:rPr>
        <w:t>KLAUZULA SANKCYJNA</w:t>
      </w:r>
    </w:p>
    <w:p w14:paraId="059AC75F" w14:textId="77777777" w:rsidR="009D16C2" w:rsidRPr="00BE5E0A" w:rsidRDefault="009D16C2" w:rsidP="009D16C2">
      <w:pPr>
        <w:jc w:val="center"/>
        <w:rPr>
          <w:rFonts w:cstheme="minorHAnsi"/>
          <w:sz w:val="24"/>
        </w:rPr>
      </w:pPr>
    </w:p>
    <w:p w14:paraId="1DDF3C7D" w14:textId="77777777" w:rsidR="009D16C2" w:rsidRPr="009B4979" w:rsidRDefault="003622DE">
      <w:pPr>
        <w:pStyle w:val="Akapitzlist"/>
        <w:numPr>
          <w:ilvl w:val="0"/>
          <w:numId w:val="31"/>
        </w:numPr>
        <w:tabs>
          <w:tab w:val="clear" w:pos="720"/>
          <w:tab w:val="num" w:pos="360"/>
        </w:tabs>
        <w:spacing w:after="0"/>
        <w:ind w:left="360"/>
        <w:jc w:val="both"/>
        <w:rPr>
          <w:rFonts w:ascii="Arial" w:hAnsi="Arial" w:cs="Arial"/>
        </w:rPr>
      </w:pPr>
      <w:r w:rsidRPr="67E0C058">
        <w:rPr>
          <w:rFonts w:ascii="Arial" w:hAnsi="Arial" w:cs="Arial"/>
        </w:rPr>
        <w:lastRenderedPageBreak/>
        <w:t>Zleceniobiorca</w:t>
      </w:r>
      <w:r w:rsidR="009D16C2" w:rsidRPr="009B4979">
        <w:rPr>
          <w:rFonts w:ascii="Arial" w:hAnsi="Arial" w:cs="Arial"/>
        </w:rPr>
        <w:t xml:space="preserve"> oświadcza, że na dzień zawarcia Umowy ani on, ani podmioty powiązane </w:t>
      </w:r>
      <w:r w:rsidR="00DB14C2">
        <w:rPr>
          <w:rFonts w:ascii="Arial" w:hAnsi="Arial" w:cs="Arial"/>
        </w:rPr>
        <w:br/>
      </w:r>
      <w:r w:rsidR="009D16C2" w:rsidRPr="009B4979">
        <w:rPr>
          <w:rFonts w:ascii="Arial" w:hAnsi="Arial" w:cs="Arial"/>
        </w:rPr>
        <w:t>z nim osobowo, kapitałowo lub organizacyjnie</w:t>
      </w:r>
      <w:r w:rsidR="5A1764F0" w:rsidRPr="67E0C058">
        <w:rPr>
          <w:rFonts w:ascii="Arial" w:hAnsi="Arial" w:cs="Arial"/>
        </w:rPr>
        <w:t xml:space="preserve"> </w:t>
      </w:r>
      <w:r w:rsidR="009D16C2" w:rsidRPr="009B4979">
        <w:rPr>
          <w:rFonts w:ascii="Arial" w:hAnsi="Arial" w:cs="Arial"/>
        </w:rPr>
        <w:t xml:space="preserve">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18204B00" w14:textId="77777777" w:rsidR="009D16C2" w:rsidRPr="009B4979" w:rsidRDefault="009D16C2">
      <w:pPr>
        <w:pStyle w:val="Akapitzlist"/>
        <w:numPr>
          <w:ilvl w:val="0"/>
          <w:numId w:val="31"/>
        </w:numPr>
        <w:tabs>
          <w:tab w:val="clear" w:pos="720"/>
          <w:tab w:val="num" w:pos="360"/>
        </w:tabs>
        <w:spacing w:after="0"/>
        <w:ind w:left="360"/>
        <w:jc w:val="both"/>
        <w:rPr>
          <w:rFonts w:ascii="Arial" w:hAnsi="Arial" w:cs="Arial"/>
        </w:rPr>
      </w:pPr>
      <w:r w:rsidRPr="009B4979">
        <w:rPr>
          <w:rFonts w:ascii="Arial" w:hAnsi="Arial" w:cs="Arial"/>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Północnej, Zjednoczone Królestwo Wielkiej Brytanii i Irlandii Północnej, Organizację Narodów Zjednoczonych oraz decyzje administracyjne wydane przez ich właściwe organy. W szczególności:</w:t>
      </w:r>
    </w:p>
    <w:p w14:paraId="29E9EC55" w14:textId="77777777" w:rsidR="009D16C2" w:rsidRPr="009B4979" w:rsidRDefault="009D16C2" w:rsidP="009D16C2">
      <w:pPr>
        <w:pStyle w:val="Akapitzlist"/>
        <w:ind w:left="360"/>
        <w:jc w:val="both"/>
        <w:rPr>
          <w:rFonts w:ascii="Arial" w:hAnsi="Arial" w:cs="Arial"/>
        </w:rPr>
      </w:pPr>
      <w:r w:rsidRPr="0383C2A0">
        <w:rPr>
          <w:rFonts w:ascii="Arial" w:hAnsi="Arial" w:cs="Arial"/>
        </w:rPr>
        <w:t xml:space="preserve">1)  </w:t>
      </w:r>
      <w:r w:rsidR="5A6B63C4" w:rsidRPr="0383C2A0">
        <w:rPr>
          <w:rFonts w:ascii="Arial" w:hAnsi="Arial" w:cs="Arial"/>
        </w:rPr>
        <w:t>u</w:t>
      </w:r>
      <w:r w:rsidRPr="0383C2A0">
        <w:rPr>
          <w:rFonts w:ascii="Arial" w:hAnsi="Arial" w:cs="Arial"/>
        </w:rPr>
        <w:t xml:space="preserve">stawę  z  dnia  13  kwietnia  2022  r.  o  szczególnych  rozwiązaniach  w  zakresie przeciwdziałania  wspieraniu  agresji  na  Ukrainę  oraz  służących  ochronie bezpieczeństwa narodowego, </w:t>
      </w:r>
    </w:p>
    <w:p w14:paraId="0E1C4E9A" w14:textId="77777777" w:rsidR="009D16C2" w:rsidRPr="009B4979" w:rsidRDefault="009D16C2" w:rsidP="009D16C2">
      <w:pPr>
        <w:pStyle w:val="Akapitzlist"/>
        <w:ind w:left="360"/>
        <w:jc w:val="both"/>
        <w:rPr>
          <w:rFonts w:ascii="Arial" w:hAnsi="Arial" w:cs="Arial"/>
        </w:rPr>
      </w:pPr>
      <w:r w:rsidRPr="009B4979">
        <w:rPr>
          <w:rFonts w:ascii="Arial" w:hAnsi="Arial" w:cs="Arial"/>
        </w:rPr>
        <w:t>2) Rozporządzenie Rady (WE) nr 765/2006 z dnia 18 maja 2006 r. dotyczące środków ograniczających w związku z sytuacją na Białorusi i udziałem Białorusi w agresji Rosji wobec Ukrainy wraz z rozporządzeniami zmieniającymi,</w:t>
      </w:r>
    </w:p>
    <w:p w14:paraId="6F0015A0" w14:textId="77777777" w:rsidR="009D16C2" w:rsidRPr="009B4979" w:rsidRDefault="009D16C2" w:rsidP="009D16C2">
      <w:pPr>
        <w:pStyle w:val="Akapitzlist"/>
        <w:ind w:left="360"/>
        <w:jc w:val="both"/>
        <w:rPr>
          <w:rFonts w:ascii="Arial" w:hAnsi="Arial" w:cs="Arial"/>
        </w:rPr>
      </w:pPr>
      <w:r w:rsidRPr="009B4979">
        <w:rPr>
          <w:rFonts w:ascii="Arial" w:hAnsi="Arial" w:cs="Arial"/>
        </w:rPr>
        <w:t xml:space="preserve">3) 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714A975A" w14:textId="77777777" w:rsidR="009D16C2" w:rsidRPr="009B4979" w:rsidRDefault="009D16C2" w:rsidP="009D16C2">
      <w:pPr>
        <w:pStyle w:val="Akapitzlist"/>
        <w:ind w:left="360"/>
        <w:jc w:val="both"/>
        <w:rPr>
          <w:rFonts w:ascii="Arial" w:hAnsi="Arial" w:cs="Arial"/>
        </w:rPr>
      </w:pPr>
      <w:r w:rsidRPr="009B4979">
        <w:rPr>
          <w:rFonts w:ascii="Arial" w:hAnsi="Arial" w:cs="Arial"/>
        </w:rPr>
        <w:t xml:space="preserve">4) Rozporządzenie Rady (UE) nr 833/2014 z dnia 31 lipca 2014 r. dotyczące środków ograniczających w związku z działaniami Rosji destabilizującymi sytuację na Ukrainie wraz </w:t>
      </w:r>
      <w:r w:rsidR="00DB14C2">
        <w:rPr>
          <w:rFonts w:ascii="Arial" w:hAnsi="Arial" w:cs="Arial"/>
        </w:rPr>
        <w:br/>
      </w:r>
      <w:r w:rsidRPr="009B4979">
        <w:rPr>
          <w:rFonts w:ascii="Arial" w:hAnsi="Arial" w:cs="Arial"/>
        </w:rPr>
        <w:t>z rozporządzeniami zmieniającymi,</w:t>
      </w:r>
    </w:p>
    <w:p w14:paraId="559D5E31" w14:textId="77777777" w:rsidR="009D16C2" w:rsidRDefault="009D16C2" w:rsidP="009D16C2">
      <w:pPr>
        <w:pStyle w:val="Akapitzlist"/>
        <w:ind w:left="360"/>
        <w:jc w:val="both"/>
        <w:rPr>
          <w:rFonts w:ascii="Arial" w:hAnsi="Arial" w:cs="Arial"/>
        </w:rPr>
      </w:pPr>
      <w:r w:rsidRPr="0383C2A0">
        <w:rPr>
          <w:rFonts w:ascii="Arial" w:hAnsi="Arial" w:cs="Arial"/>
        </w:rPr>
        <w:t xml:space="preserve">5) </w:t>
      </w:r>
      <w:r w:rsidR="00BC02AC" w:rsidRPr="00D34FBE">
        <w:rPr>
          <w:rFonts w:ascii="Arial" w:hAnsi="Arial" w:cs="Arial"/>
        </w:rPr>
        <w:t>Rozporządzenie Rady (UE) 2022/263 z dnia 23 lutego 2022 r. w sprawie środków ograniczających w odpowiedzi na nielegalne uznanie, okupację lub aneksję przez Federację Rosyjską niektórych niekontrolowanych przez rząd obszarów ukraińskich wraz z rozporządzeniami zmieniającymi.</w:t>
      </w:r>
    </w:p>
    <w:p w14:paraId="11335971" w14:textId="77777777" w:rsidR="009D16C2" w:rsidRPr="009B4979" w:rsidRDefault="009D16C2">
      <w:pPr>
        <w:pStyle w:val="Akapitzlist"/>
        <w:numPr>
          <w:ilvl w:val="0"/>
          <w:numId w:val="31"/>
        </w:numPr>
        <w:tabs>
          <w:tab w:val="clear" w:pos="720"/>
          <w:tab w:val="num" w:pos="360"/>
        </w:tabs>
        <w:spacing w:after="0"/>
        <w:ind w:left="360"/>
        <w:jc w:val="both"/>
        <w:rPr>
          <w:rFonts w:ascii="Arial" w:hAnsi="Arial" w:cs="Arial"/>
        </w:rPr>
      </w:pPr>
      <w:r w:rsidRPr="3D81CBF8">
        <w:rPr>
          <w:rFonts w:ascii="Arial" w:hAnsi="Arial" w:cs="Arial"/>
        </w:rPr>
        <w:t xml:space="preserve">W przypadku utraty  aktualności  złożonych  oświadczeń wskazanych w ust. 1,  </w:t>
      </w:r>
      <w:r w:rsidR="00043FB7" w:rsidRPr="3D81CBF8">
        <w:rPr>
          <w:rFonts w:ascii="Arial" w:hAnsi="Arial" w:cs="Arial"/>
        </w:rPr>
        <w:t>Zleceniobiorca</w:t>
      </w:r>
      <w:r w:rsidRPr="3D81CBF8">
        <w:rPr>
          <w:rFonts w:ascii="Arial" w:hAnsi="Arial" w:cs="Arial"/>
        </w:rPr>
        <w:t xml:space="preserve"> jest  zobowiązany  do niezwłocznego  powiadomienia  o  tym  fakcie  drugiej </w:t>
      </w:r>
      <w:r w:rsidR="61B11822" w:rsidRPr="3D81CBF8">
        <w:rPr>
          <w:rFonts w:ascii="Arial" w:hAnsi="Arial" w:cs="Arial"/>
        </w:rPr>
        <w:t>S</w:t>
      </w:r>
      <w:r w:rsidRPr="3D81CBF8">
        <w:rPr>
          <w:rFonts w:ascii="Arial" w:hAnsi="Arial" w:cs="Arial"/>
        </w:rPr>
        <w:t xml:space="preserve">trony. Powiadomienie zostanie wysłane listem poleconym na adres siedziby drugiej </w:t>
      </w:r>
      <w:r w:rsidR="04EB8364" w:rsidRPr="3D81CBF8">
        <w:rPr>
          <w:rFonts w:ascii="Arial" w:hAnsi="Arial" w:cs="Arial"/>
        </w:rPr>
        <w:t>S</w:t>
      </w:r>
      <w:r w:rsidRPr="3D81CBF8">
        <w:rPr>
          <w:rFonts w:ascii="Arial" w:hAnsi="Arial" w:cs="Arial"/>
        </w:rPr>
        <w:t xml:space="preserve">trony nie później niż w terminie 3 dni od dnia utraty aktualności złożonych oświadczeń. </w:t>
      </w:r>
    </w:p>
    <w:p w14:paraId="79FAFD25" w14:textId="77777777" w:rsidR="009D16C2" w:rsidRPr="009B4979" w:rsidRDefault="009D16C2">
      <w:pPr>
        <w:pStyle w:val="Akapitzlist"/>
        <w:numPr>
          <w:ilvl w:val="0"/>
          <w:numId w:val="31"/>
        </w:numPr>
        <w:tabs>
          <w:tab w:val="clear" w:pos="720"/>
          <w:tab w:val="num" w:pos="360"/>
        </w:tabs>
        <w:spacing w:after="0"/>
        <w:ind w:left="360"/>
        <w:jc w:val="both"/>
        <w:rPr>
          <w:rFonts w:ascii="Arial" w:hAnsi="Arial" w:cs="Arial"/>
        </w:rPr>
      </w:pPr>
      <w:r w:rsidRPr="0383C2A0">
        <w:rPr>
          <w:rFonts w:ascii="Arial" w:hAnsi="Arial" w:cs="Arial"/>
        </w:rPr>
        <w:t xml:space="preserve">W przypadku, gdy </w:t>
      </w:r>
      <w:r w:rsidR="00043FB7" w:rsidRPr="0383C2A0">
        <w:rPr>
          <w:rFonts w:ascii="Arial" w:hAnsi="Arial" w:cs="Arial"/>
        </w:rPr>
        <w:t>Zleceniobiorca</w:t>
      </w:r>
      <w:r w:rsidRPr="0383C2A0">
        <w:rPr>
          <w:rFonts w:ascii="Arial" w:hAnsi="Arial" w:cs="Arial"/>
        </w:rPr>
        <w:t xml:space="preserve"> lub powiązane z nim podmioty, członkowie jego organów lub beneficjenci rzeczywiści zostaną objęci sankcjami na podstawie Regulacji Sankcyjnych, bądź też wykonywanie Umowy spowoduje naruszenia Regulacji Sankcyjnych, to druga </w:t>
      </w:r>
      <w:r w:rsidR="1338AFB3" w:rsidRPr="0383C2A0">
        <w:rPr>
          <w:rFonts w:ascii="Arial" w:hAnsi="Arial" w:cs="Arial"/>
        </w:rPr>
        <w:t>S</w:t>
      </w:r>
      <w:r w:rsidRPr="0383C2A0">
        <w:rPr>
          <w:rFonts w:ascii="Arial" w:hAnsi="Arial" w:cs="Arial"/>
        </w:rPr>
        <w:t>trona może:</w:t>
      </w:r>
    </w:p>
    <w:p w14:paraId="2CCE5E04" w14:textId="77777777" w:rsidR="009D16C2" w:rsidRPr="009B4979" w:rsidRDefault="009D16C2" w:rsidP="009D16C2">
      <w:pPr>
        <w:pStyle w:val="Akapitzlist"/>
        <w:ind w:left="360"/>
        <w:jc w:val="both"/>
        <w:rPr>
          <w:rFonts w:ascii="Arial" w:hAnsi="Arial" w:cs="Arial"/>
        </w:rPr>
      </w:pPr>
      <w:r w:rsidRPr="143060E6">
        <w:rPr>
          <w:rFonts w:ascii="Arial" w:hAnsi="Arial" w:cs="Arial"/>
        </w:rPr>
        <w:t>1) powstrzymać się od wykonywania Umowy w zakresie, który naruszałyby Regulacje Sankcyjne</w:t>
      </w:r>
      <w:r w:rsidR="665FAAC6" w:rsidRPr="143060E6">
        <w:rPr>
          <w:rFonts w:ascii="Arial" w:hAnsi="Arial" w:cs="Arial"/>
        </w:rPr>
        <w:t xml:space="preserve"> lub</w:t>
      </w:r>
    </w:p>
    <w:p w14:paraId="03F996C0" w14:textId="77777777" w:rsidR="009D16C2" w:rsidRPr="00690A0D" w:rsidRDefault="009D16C2" w:rsidP="009D16C2">
      <w:pPr>
        <w:pStyle w:val="Akapitzlist"/>
        <w:ind w:left="360"/>
        <w:jc w:val="both"/>
        <w:rPr>
          <w:rFonts w:ascii="Arial" w:hAnsi="Arial" w:cs="Arial"/>
        </w:rPr>
      </w:pPr>
      <w:r w:rsidRPr="009B4979">
        <w:rPr>
          <w:rFonts w:ascii="Arial" w:hAnsi="Arial" w:cs="Arial"/>
        </w:rPr>
        <w:t xml:space="preserve">2) </w:t>
      </w:r>
      <w:r w:rsidRPr="000B4562">
        <w:rPr>
          <w:rFonts w:ascii="Arial" w:hAnsi="Arial" w:cs="Arial"/>
        </w:rPr>
        <w:t xml:space="preserve">odstąpić od Umowy </w:t>
      </w:r>
      <w:r w:rsidRPr="006A284E">
        <w:rPr>
          <w:rFonts w:ascii="Arial" w:hAnsi="Arial" w:cs="Arial"/>
        </w:rPr>
        <w:t>bez zachowania okresu wypowiedzenia</w:t>
      </w:r>
      <w:r w:rsidRPr="00690A0D">
        <w:rPr>
          <w:rFonts w:ascii="Arial" w:hAnsi="Arial" w:cs="Arial"/>
        </w:rPr>
        <w:t xml:space="preserve">.  </w:t>
      </w:r>
    </w:p>
    <w:p w14:paraId="1918E851" w14:textId="77777777" w:rsidR="009D16C2" w:rsidRPr="00690A0D" w:rsidRDefault="009D16C2">
      <w:pPr>
        <w:pStyle w:val="Akapitzlist"/>
        <w:numPr>
          <w:ilvl w:val="0"/>
          <w:numId w:val="31"/>
        </w:numPr>
        <w:tabs>
          <w:tab w:val="clear" w:pos="720"/>
          <w:tab w:val="num" w:pos="360"/>
        </w:tabs>
        <w:spacing w:after="0"/>
        <w:ind w:left="360"/>
        <w:jc w:val="both"/>
        <w:rPr>
          <w:rFonts w:ascii="Arial" w:hAnsi="Arial" w:cs="Arial"/>
        </w:rPr>
      </w:pPr>
      <w:r w:rsidRPr="00690A0D">
        <w:rPr>
          <w:rFonts w:ascii="Arial" w:hAnsi="Arial" w:cs="Arial"/>
        </w:rPr>
        <w:t xml:space="preserve">Oświadczenie o odstąpieniu od Umowy wymaga zachowania formy pisemnej pod rygorem nieważności/formy przewidzianej do zawarcia </w:t>
      </w:r>
      <w:r w:rsidR="00043FB7" w:rsidRPr="67E0C058">
        <w:rPr>
          <w:rFonts w:ascii="Arial" w:hAnsi="Arial" w:cs="Arial"/>
        </w:rPr>
        <w:t>U</w:t>
      </w:r>
      <w:r w:rsidRPr="00690A0D">
        <w:rPr>
          <w:rFonts w:ascii="Arial" w:hAnsi="Arial" w:cs="Arial"/>
        </w:rPr>
        <w:t xml:space="preserve">mowy. </w:t>
      </w:r>
    </w:p>
    <w:p w14:paraId="6B95377A" w14:textId="77777777" w:rsidR="009D16C2" w:rsidRPr="009B4979" w:rsidRDefault="009D16C2">
      <w:pPr>
        <w:pStyle w:val="Akapitzlist"/>
        <w:numPr>
          <w:ilvl w:val="0"/>
          <w:numId w:val="31"/>
        </w:numPr>
        <w:tabs>
          <w:tab w:val="clear" w:pos="720"/>
          <w:tab w:val="num" w:pos="360"/>
        </w:tabs>
        <w:spacing w:after="0"/>
        <w:ind w:left="360"/>
        <w:jc w:val="both"/>
        <w:rPr>
          <w:rFonts w:ascii="Arial" w:hAnsi="Arial" w:cs="Arial"/>
        </w:rPr>
      </w:pPr>
      <w:r w:rsidRPr="009B4979">
        <w:rPr>
          <w:rFonts w:ascii="Arial" w:hAnsi="Arial" w:cs="Arial"/>
        </w:rPr>
        <w:t xml:space="preserve">Wykonanie uprawnień wskazanych w ust. 4 nie powoduje powstania praw do dochodzenia jakichkolwiek roszczeń z tego tytułu przez </w:t>
      </w:r>
      <w:r w:rsidR="00043FB7">
        <w:rPr>
          <w:rFonts w:ascii="Arial" w:hAnsi="Arial" w:cs="Arial"/>
        </w:rPr>
        <w:t>Zleceniobiorcę</w:t>
      </w:r>
      <w:r w:rsidRPr="009B4979">
        <w:rPr>
          <w:rFonts w:ascii="Arial" w:hAnsi="Arial" w:cs="Arial"/>
        </w:rPr>
        <w:t xml:space="preserve">. </w:t>
      </w:r>
    </w:p>
    <w:p w14:paraId="567E2B2B" w14:textId="77777777" w:rsidR="009D16C2" w:rsidRPr="00BE5E0A" w:rsidRDefault="00043FB7">
      <w:pPr>
        <w:pStyle w:val="Akapitzlist"/>
        <w:numPr>
          <w:ilvl w:val="0"/>
          <w:numId w:val="31"/>
        </w:numPr>
        <w:tabs>
          <w:tab w:val="clear" w:pos="720"/>
          <w:tab w:val="num" w:pos="360"/>
        </w:tabs>
        <w:spacing w:after="0"/>
        <w:ind w:left="360"/>
        <w:jc w:val="both"/>
        <w:rPr>
          <w:rFonts w:ascii="Arial" w:hAnsi="Arial" w:cs="Arial"/>
        </w:rPr>
      </w:pPr>
      <w:r>
        <w:rPr>
          <w:rFonts w:ascii="Arial" w:hAnsi="Arial" w:cs="Arial"/>
        </w:rPr>
        <w:lastRenderedPageBreak/>
        <w:t>Zleceniobiorca</w:t>
      </w:r>
      <w:r w:rsidR="009D16C2" w:rsidRPr="009B4979">
        <w:rPr>
          <w:rFonts w:ascii="Arial" w:hAnsi="Arial" w:cs="Arial"/>
        </w:rPr>
        <w:t xml:space="preserve">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lub niewykonaniem bądź nienależytym wykonaniem zobowiązań, o których mowa w ust. 3.</w:t>
      </w:r>
    </w:p>
    <w:p w14:paraId="414B0788" w14:textId="77777777" w:rsidR="009D16C2" w:rsidRPr="00576A10" w:rsidRDefault="009D16C2" w:rsidP="009D16C2">
      <w:pPr>
        <w:widowControl/>
        <w:autoSpaceDE/>
        <w:autoSpaceDN/>
        <w:adjustRightInd/>
        <w:contextualSpacing/>
        <w:jc w:val="both"/>
        <w:rPr>
          <w:rFonts w:ascii="Arial" w:eastAsia="Calibri" w:hAnsi="Arial" w:cs="Arial"/>
          <w:color w:val="000000"/>
          <w:sz w:val="22"/>
          <w:szCs w:val="22"/>
        </w:rPr>
      </w:pPr>
    </w:p>
    <w:bookmarkEnd w:id="10"/>
    <w:p w14:paraId="766CD05C" w14:textId="77777777" w:rsidR="00DB14C2" w:rsidRDefault="00DB14C2" w:rsidP="00296F4E">
      <w:pPr>
        <w:ind w:left="3978" w:firstLine="270"/>
        <w:rPr>
          <w:rFonts w:ascii="Arial" w:hAnsi="Arial" w:cs="Arial"/>
          <w:b/>
          <w:lang w:bidi="en-US"/>
        </w:rPr>
      </w:pPr>
    </w:p>
    <w:p w14:paraId="47823F19" w14:textId="77777777" w:rsidR="009D16C2" w:rsidRPr="0033290A" w:rsidRDefault="009D16C2" w:rsidP="0033290A">
      <w:pPr>
        <w:pStyle w:val="Akapitzlist"/>
        <w:numPr>
          <w:ilvl w:val="0"/>
          <w:numId w:val="2"/>
        </w:numPr>
        <w:spacing w:after="0" w:line="240" w:lineRule="auto"/>
        <w:jc w:val="center"/>
        <w:rPr>
          <w:rFonts w:ascii="Arial" w:hAnsi="Arial" w:cs="Arial"/>
          <w:b/>
          <w:bCs/>
          <w:lang w:eastAsia="en-US"/>
        </w:rPr>
      </w:pPr>
    </w:p>
    <w:p w14:paraId="6ABB8EA7" w14:textId="77777777" w:rsidR="008D51CB" w:rsidRPr="008D51CB" w:rsidRDefault="008D51CB" w:rsidP="008D51CB">
      <w:pPr>
        <w:keepNext/>
        <w:autoSpaceDE/>
        <w:autoSpaceDN/>
        <w:adjustRightInd/>
        <w:spacing w:after="120"/>
        <w:jc w:val="center"/>
        <w:rPr>
          <w:rFonts w:ascii="Arial" w:hAnsi="Arial" w:cs="Arial"/>
          <w:b/>
          <w:bCs/>
          <w:sz w:val="22"/>
          <w:szCs w:val="22"/>
        </w:rPr>
      </w:pPr>
      <w:r w:rsidRPr="008D51CB">
        <w:rPr>
          <w:rFonts w:ascii="Arial" w:hAnsi="Arial" w:cs="Arial"/>
          <w:b/>
          <w:bCs/>
          <w:sz w:val="22"/>
          <w:szCs w:val="22"/>
        </w:rPr>
        <w:t xml:space="preserve">KLAUZULA DOTYCZĄCA OBOWIĄZKU ZGŁASZANIA </w:t>
      </w:r>
    </w:p>
    <w:p w14:paraId="385C7E13" w14:textId="77777777" w:rsidR="008D51CB" w:rsidRPr="008D51CB" w:rsidRDefault="008D51CB" w:rsidP="008D51CB">
      <w:pPr>
        <w:keepNext/>
        <w:autoSpaceDE/>
        <w:autoSpaceDN/>
        <w:adjustRightInd/>
        <w:spacing w:after="120"/>
        <w:jc w:val="center"/>
        <w:rPr>
          <w:rFonts w:ascii="Arial" w:hAnsi="Arial" w:cs="Arial"/>
          <w:b/>
          <w:bCs/>
          <w:sz w:val="22"/>
          <w:szCs w:val="22"/>
        </w:rPr>
      </w:pPr>
      <w:r w:rsidRPr="008D51CB">
        <w:rPr>
          <w:rFonts w:ascii="Arial" w:hAnsi="Arial" w:cs="Arial"/>
          <w:b/>
          <w:bCs/>
          <w:sz w:val="22"/>
          <w:szCs w:val="22"/>
        </w:rPr>
        <w:t>INCYDENTÓW BEZPIECZEŃSTWA</w:t>
      </w:r>
    </w:p>
    <w:p w14:paraId="4F5D7DD6" w14:textId="77777777" w:rsidR="008D51CB" w:rsidRPr="008D51CB" w:rsidRDefault="0042587A">
      <w:pPr>
        <w:widowControl/>
        <w:numPr>
          <w:ilvl w:val="0"/>
          <w:numId w:val="33"/>
        </w:numPr>
        <w:autoSpaceDE/>
        <w:autoSpaceDN/>
        <w:adjustRightInd/>
        <w:spacing w:after="3" w:line="250" w:lineRule="auto"/>
        <w:ind w:right="160"/>
        <w:jc w:val="both"/>
        <w:rPr>
          <w:rFonts w:ascii="Calibri" w:eastAsia="Calibri" w:hAnsi="Calibri" w:cs="Arial"/>
          <w:sz w:val="22"/>
          <w:szCs w:val="22"/>
        </w:rPr>
      </w:pPr>
      <w:r>
        <w:rPr>
          <w:rFonts w:ascii="Arial" w:eastAsia="Calibri" w:hAnsi="Arial" w:cs="Arial"/>
          <w:iCs/>
          <w:sz w:val="22"/>
          <w:szCs w:val="22"/>
        </w:rPr>
        <w:t>Zleceniobiorca</w:t>
      </w:r>
      <w:r w:rsidR="008D51CB" w:rsidRPr="008D51CB">
        <w:rPr>
          <w:rFonts w:ascii="Arial" w:eastAsia="Calibri" w:hAnsi="Arial" w:cs="Arial"/>
          <w:i/>
          <w:iCs/>
          <w:sz w:val="22"/>
          <w:szCs w:val="22"/>
        </w:rPr>
        <w:t xml:space="preserve"> </w:t>
      </w:r>
      <w:r w:rsidR="008D51CB" w:rsidRPr="008D51CB">
        <w:rPr>
          <w:rFonts w:ascii="Arial" w:eastAsia="Calibri" w:hAnsi="Arial" w:cs="Arial"/>
          <w:sz w:val="22"/>
          <w:szCs w:val="22"/>
        </w:rPr>
        <w:t xml:space="preserve">zobowiązuje się do informowania </w:t>
      </w:r>
      <w:r>
        <w:rPr>
          <w:rFonts w:ascii="Arial" w:eastAsia="Calibri" w:hAnsi="Arial" w:cs="Arial"/>
          <w:iCs/>
          <w:sz w:val="22"/>
          <w:szCs w:val="22"/>
        </w:rPr>
        <w:t>Zleceniodawcy</w:t>
      </w:r>
      <w:r w:rsidR="008D51CB" w:rsidRPr="008D51CB">
        <w:rPr>
          <w:rFonts w:ascii="Arial" w:eastAsia="Calibri" w:hAnsi="Arial" w:cs="Arial"/>
          <w:i/>
          <w:iCs/>
          <w:sz w:val="22"/>
          <w:szCs w:val="22"/>
        </w:rPr>
        <w:t xml:space="preserve"> </w:t>
      </w:r>
      <w:r w:rsidR="008D51CB" w:rsidRPr="008D51CB">
        <w:rPr>
          <w:rFonts w:ascii="Arial" w:eastAsia="Calibri" w:hAnsi="Arial" w:cs="Arial"/>
          <w:sz w:val="22"/>
          <w:szCs w:val="22"/>
        </w:rPr>
        <w:t xml:space="preserve">o wykrytych incydentach bezpieczeństwa dotyczących danych i informacji powierzonych do przetwarzania przez </w:t>
      </w:r>
      <w:r>
        <w:rPr>
          <w:rFonts w:ascii="Arial" w:eastAsia="Calibri" w:hAnsi="Arial" w:cs="Arial"/>
          <w:sz w:val="22"/>
          <w:szCs w:val="22"/>
        </w:rPr>
        <w:t>Zleceniodawcę</w:t>
      </w:r>
      <w:r w:rsidR="008D51CB" w:rsidRPr="008D51CB">
        <w:rPr>
          <w:rFonts w:ascii="Arial" w:eastAsia="Calibri" w:hAnsi="Arial" w:cs="Arial"/>
          <w:sz w:val="22"/>
          <w:szCs w:val="22"/>
        </w:rPr>
        <w:t xml:space="preserve"> lub przez inną Spółkę Grupy TAURON (np. wielokrotne nieudane próby logowania lub wykrycie złośliwej zawartości lub włamanie do systemów IT/OT </w:t>
      </w:r>
      <w:r>
        <w:rPr>
          <w:rFonts w:ascii="Arial" w:eastAsia="Calibri" w:hAnsi="Arial" w:cs="Arial"/>
          <w:sz w:val="22"/>
          <w:szCs w:val="22"/>
        </w:rPr>
        <w:t>Zleceniobiorcy</w:t>
      </w:r>
      <w:r w:rsidR="008D51CB" w:rsidRPr="008D51CB">
        <w:rPr>
          <w:rFonts w:ascii="Arial" w:eastAsia="Calibri" w:hAnsi="Arial" w:cs="Arial"/>
          <w:sz w:val="22"/>
          <w:szCs w:val="22"/>
        </w:rPr>
        <w:t xml:space="preserve">) oraz o ataku na systemy innych klientów </w:t>
      </w:r>
      <w:r>
        <w:rPr>
          <w:rFonts w:ascii="Arial" w:eastAsia="Calibri" w:hAnsi="Arial" w:cs="Arial"/>
          <w:sz w:val="22"/>
          <w:szCs w:val="22"/>
        </w:rPr>
        <w:t>Zleceniobiorcy</w:t>
      </w:r>
      <w:r w:rsidR="008D51CB" w:rsidRPr="008D51CB">
        <w:rPr>
          <w:rFonts w:ascii="Arial" w:eastAsia="Calibri" w:hAnsi="Arial" w:cs="Arial"/>
          <w:sz w:val="22"/>
          <w:szCs w:val="22"/>
        </w:rPr>
        <w:t xml:space="preserve"> na infrastrukturze wspólnej bądź poprzez dedykowane łącza </w:t>
      </w:r>
      <w:r>
        <w:rPr>
          <w:rFonts w:ascii="Arial" w:eastAsia="Calibri" w:hAnsi="Arial" w:cs="Arial"/>
          <w:sz w:val="22"/>
          <w:szCs w:val="22"/>
        </w:rPr>
        <w:t>Zleceniodawcy.</w:t>
      </w:r>
      <w:r w:rsidR="008D51CB" w:rsidRPr="008D51CB">
        <w:rPr>
          <w:rFonts w:ascii="Arial" w:eastAsia="Calibri" w:hAnsi="Arial" w:cs="Arial"/>
          <w:sz w:val="22"/>
          <w:szCs w:val="22"/>
        </w:rPr>
        <w:t xml:space="preserve"> Powiadomienie powinno zostać przekazane telefonicznie lub na dedykowany adres e–mail bezzwłocznie, nie później niż </w:t>
      </w:r>
      <w:r w:rsidR="00FC6572">
        <w:rPr>
          <w:rFonts w:ascii="Arial" w:eastAsia="Calibri" w:hAnsi="Arial" w:cs="Arial"/>
          <w:sz w:val="22"/>
          <w:szCs w:val="22"/>
        </w:rPr>
        <w:br/>
      </w:r>
      <w:r w:rsidR="008D51CB" w:rsidRPr="008D51CB">
        <w:rPr>
          <w:rFonts w:ascii="Arial" w:eastAsia="Calibri" w:hAnsi="Arial" w:cs="Arial"/>
          <w:sz w:val="22"/>
          <w:szCs w:val="22"/>
        </w:rPr>
        <w:t xml:space="preserve">w ciągu 24h od wykrycia incydentu. </w:t>
      </w:r>
    </w:p>
    <w:p w14:paraId="50B159E7" w14:textId="77777777" w:rsidR="008D51CB" w:rsidRPr="008D51CB" w:rsidRDefault="008D51CB">
      <w:pPr>
        <w:widowControl/>
        <w:numPr>
          <w:ilvl w:val="0"/>
          <w:numId w:val="33"/>
        </w:numPr>
        <w:autoSpaceDE/>
        <w:autoSpaceDN/>
        <w:adjustRightInd/>
        <w:spacing w:after="120" w:line="250" w:lineRule="auto"/>
        <w:ind w:left="357" w:right="159" w:hanging="357"/>
        <w:jc w:val="both"/>
        <w:rPr>
          <w:rFonts w:ascii="Calibri" w:eastAsia="Calibri" w:hAnsi="Calibri" w:cs="Arial"/>
          <w:sz w:val="22"/>
          <w:szCs w:val="22"/>
        </w:rPr>
      </w:pPr>
      <w:r w:rsidRPr="008D51CB">
        <w:rPr>
          <w:rFonts w:ascii="Arial" w:eastAsia="Calibri" w:hAnsi="Arial" w:cs="Arial"/>
          <w:sz w:val="22"/>
          <w:szCs w:val="22"/>
        </w:rPr>
        <w:t xml:space="preserve">Do zgłaszania i wyjaśniania przyczyn i skutków incydentów bezpieczeństwa wykrytych odpowiednio przez </w:t>
      </w:r>
      <w:r w:rsidR="00BA38ED">
        <w:rPr>
          <w:rFonts w:ascii="Arial" w:eastAsia="Calibri" w:hAnsi="Arial" w:cs="Arial"/>
          <w:sz w:val="22"/>
          <w:szCs w:val="22"/>
        </w:rPr>
        <w:t>Zleceniodawcę</w:t>
      </w:r>
      <w:r w:rsidRPr="008D51CB">
        <w:rPr>
          <w:rFonts w:ascii="Arial" w:eastAsia="Calibri" w:hAnsi="Arial" w:cs="Arial"/>
          <w:sz w:val="22"/>
          <w:szCs w:val="22"/>
        </w:rPr>
        <w:t xml:space="preserve"> lub Spółkę Grupy TAURON lub wykrytych przez </w:t>
      </w:r>
      <w:r w:rsidR="0042587A">
        <w:rPr>
          <w:rFonts w:ascii="Arial" w:eastAsia="Calibri" w:hAnsi="Arial" w:cs="Arial"/>
          <w:iCs/>
          <w:sz w:val="22"/>
          <w:szCs w:val="22"/>
        </w:rPr>
        <w:t>Zleceniobiorcę</w:t>
      </w:r>
      <w:r w:rsidRPr="008D51CB">
        <w:rPr>
          <w:rFonts w:ascii="Arial" w:eastAsia="Calibri" w:hAnsi="Arial" w:cs="Arial"/>
          <w:sz w:val="22"/>
          <w:szCs w:val="22"/>
        </w:rPr>
        <w:t xml:space="preserve"> ustala się następujące dane kontaktowe:</w:t>
      </w:r>
    </w:p>
    <w:p w14:paraId="3ED2C09E" w14:textId="77777777" w:rsidR="008D51CB" w:rsidRPr="008D51CB" w:rsidRDefault="008D51CB" w:rsidP="008D51CB">
      <w:pPr>
        <w:widowControl/>
        <w:autoSpaceDE/>
        <w:autoSpaceDN/>
        <w:adjustRightInd/>
        <w:spacing w:after="3" w:line="250" w:lineRule="auto"/>
        <w:ind w:right="160" w:firstLine="360"/>
        <w:jc w:val="both"/>
        <w:rPr>
          <w:rFonts w:ascii="Arial" w:eastAsia="Calibri" w:hAnsi="Arial"/>
          <w:sz w:val="22"/>
          <w:szCs w:val="22"/>
          <w:lang w:eastAsia="en-US"/>
        </w:rPr>
      </w:pPr>
      <w:r w:rsidRPr="008D51CB">
        <w:rPr>
          <w:rFonts w:ascii="Arial" w:eastAsia="Calibri" w:hAnsi="Arial"/>
          <w:sz w:val="22"/>
          <w:szCs w:val="22"/>
          <w:lang w:eastAsia="en-US"/>
        </w:rPr>
        <w:t xml:space="preserve">1) Ze strony </w:t>
      </w:r>
      <w:r w:rsidR="0042587A">
        <w:rPr>
          <w:rFonts w:ascii="Arial" w:eastAsia="Calibri" w:hAnsi="Arial"/>
          <w:iCs/>
          <w:sz w:val="22"/>
          <w:szCs w:val="22"/>
          <w:lang w:eastAsia="en-US"/>
        </w:rPr>
        <w:t>Zleceniodawcy</w:t>
      </w:r>
      <w:r w:rsidRPr="008D51CB">
        <w:rPr>
          <w:rFonts w:ascii="Arial" w:eastAsia="Calibri" w:hAnsi="Arial"/>
          <w:sz w:val="22"/>
          <w:szCs w:val="22"/>
          <w:lang w:eastAsia="en-US"/>
        </w:rPr>
        <w:t xml:space="preserve">:  </w:t>
      </w:r>
    </w:p>
    <w:p w14:paraId="3634551A" w14:textId="77777777" w:rsidR="008D51CB" w:rsidRPr="006A284E" w:rsidRDefault="008D51CB" w:rsidP="008D51CB">
      <w:pPr>
        <w:widowControl/>
        <w:autoSpaceDE/>
        <w:autoSpaceDN/>
        <w:adjustRightInd/>
        <w:spacing w:after="3" w:line="250" w:lineRule="auto"/>
        <w:ind w:left="360" w:right="160"/>
        <w:jc w:val="both"/>
        <w:rPr>
          <w:rFonts w:ascii="Arial" w:eastAsia="Calibri" w:hAnsi="Arial"/>
          <w:sz w:val="22"/>
          <w:szCs w:val="22"/>
          <w:lang w:eastAsia="en-US"/>
        </w:rPr>
      </w:pPr>
      <w:r w:rsidRPr="006A284E">
        <w:rPr>
          <w:rFonts w:ascii="Arial" w:eastAsia="Calibri" w:hAnsi="Arial"/>
          <w:sz w:val="22"/>
          <w:szCs w:val="22"/>
          <w:lang w:eastAsia="en-US"/>
        </w:rPr>
        <w:t xml:space="preserve">a) adres e-mail: </w:t>
      </w:r>
      <w:hyperlink r:id="rId18" w:history="1">
        <w:r w:rsidRPr="006A284E">
          <w:rPr>
            <w:rFonts w:ascii="Arial" w:eastAsia="Calibri" w:hAnsi="Arial"/>
            <w:color w:val="0563C1"/>
            <w:sz w:val="22"/>
            <w:szCs w:val="22"/>
            <w:u w:val="single"/>
            <w:lang w:eastAsia="en-US"/>
          </w:rPr>
          <w:t>cuwit@tauron.pl</w:t>
        </w:r>
      </w:hyperlink>
      <w:r w:rsidRPr="008D51CB">
        <w:rPr>
          <w:rFonts w:ascii="Arial" w:eastAsia="Calibri" w:hAnsi="Arial"/>
          <w:sz w:val="22"/>
          <w:szCs w:val="22"/>
          <w:lang w:eastAsia="en-US"/>
        </w:rPr>
        <w:t xml:space="preserve"> </w:t>
      </w:r>
    </w:p>
    <w:p w14:paraId="10B188E9" w14:textId="77777777" w:rsidR="008D51CB" w:rsidRPr="008D51CB" w:rsidRDefault="008D51CB" w:rsidP="008D51CB">
      <w:pPr>
        <w:widowControl/>
        <w:autoSpaceDE/>
        <w:autoSpaceDN/>
        <w:adjustRightInd/>
        <w:spacing w:after="120" w:line="250" w:lineRule="auto"/>
        <w:ind w:left="357" w:right="159"/>
        <w:jc w:val="both"/>
        <w:rPr>
          <w:rFonts w:ascii="Arial" w:eastAsia="Calibri" w:hAnsi="Arial"/>
          <w:sz w:val="22"/>
          <w:szCs w:val="22"/>
          <w:lang w:eastAsia="en-US"/>
        </w:rPr>
      </w:pPr>
      <w:r w:rsidRPr="008D51CB">
        <w:rPr>
          <w:rFonts w:ascii="Arial" w:eastAsia="Calibri" w:hAnsi="Arial"/>
          <w:sz w:val="22"/>
          <w:szCs w:val="22"/>
          <w:lang w:eastAsia="en-US"/>
        </w:rPr>
        <w:t xml:space="preserve">b) nr telefonu: 500 99 5555 </w:t>
      </w:r>
    </w:p>
    <w:p w14:paraId="05DE0A8B" w14:textId="77777777" w:rsidR="008D51CB" w:rsidRPr="008D51CB" w:rsidRDefault="008D51CB" w:rsidP="008D51CB">
      <w:pPr>
        <w:widowControl/>
        <w:autoSpaceDE/>
        <w:autoSpaceDN/>
        <w:adjustRightInd/>
        <w:spacing w:after="3" w:line="250" w:lineRule="auto"/>
        <w:ind w:left="360" w:right="160"/>
        <w:jc w:val="both"/>
        <w:rPr>
          <w:rFonts w:ascii="Arial" w:eastAsia="Calibri" w:hAnsi="Arial"/>
          <w:sz w:val="22"/>
          <w:szCs w:val="22"/>
          <w:lang w:eastAsia="en-US"/>
        </w:rPr>
      </w:pPr>
      <w:r w:rsidRPr="008D51CB">
        <w:rPr>
          <w:rFonts w:ascii="Arial" w:eastAsia="Calibri" w:hAnsi="Arial"/>
          <w:sz w:val="22"/>
          <w:szCs w:val="22"/>
          <w:lang w:eastAsia="en-US"/>
        </w:rPr>
        <w:t xml:space="preserve">2) Ze strony </w:t>
      </w:r>
      <w:r w:rsidR="0042587A">
        <w:rPr>
          <w:rFonts w:ascii="Arial" w:eastAsia="Calibri" w:hAnsi="Arial"/>
          <w:iCs/>
          <w:sz w:val="22"/>
          <w:szCs w:val="22"/>
          <w:lang w:eastAsia="en-US"/>
        </w:rPr>
        <w:t>Zleceniobiorcy</w:t>
      </w:r>
      <w:r w:rsidRPr="008D51CB">
        <w:rPr>
          <w:rFonts w:ascii="Arial" w:eastAsia="Calibri" w:hAnsi="Arial"/>
          <w:iCs/>
          <w:sz w:val="22"/>
          <w:szCs w:val="22"/>
          <w:lang w:eastAsia="en-US"/>
        </w:rPr>
        <w:t>:</w:t>
      </w:r>
    </w:p>
    <w:p w14:paraId="32473D4E" w14:textId="77777777" w:rsidR="008D51CB" w:rsidRPr="008D51CB" w:rsidRDefault="008D51CB" w:rsidP="008D51CB">
      <w:pPr>
        <w:widowControl/>
        <w:autoSpaceDE/>
        <w:autoSpaceDN/>
        <w:adjustRightInd/>
        <w:spacing w:after="3" w:line="250" w:lineRule="auto"/>
        <w:ind w:left="360" w:right="160"/>
        <w:jc w:val="both"/>
        <w:rPr>
          <w:rFonts w:ascii="Arial" w:eastAsia="Calibri" w:hAnsi="Arial"/>
          <w:sz w:val="22"/>
          <w:szCs w:val="22"/>
          <w:lang w:eastAsia="en-US"/>
        </w:rPr>
      </w:pPr>
      <w:r w:rsidRPr="008D51CB">
        <w:rPr>
          <w:rFonts w:ascii="Arial" w:eastAsia="Calibri" w:hAnsi="Arial"/>
          <w:sz w:val="22"/>
          <w:szCs w:val="22"/>
          <w:lang w:eastAsia="en-US"/>
        </w:rPr>
        <w:t>a) adres e-mail:……….…………………………………</w:t>
      </w:r>
    </w:p>
    <w:p w14:paraId="7207A5C3" w14:textId="77777777" w:rsidR="008D51CB" w:rsidRPr="008D51CB" w:rsidRDefault="008D51CB" w:rsidP="008D51CB">
      <w:pPr>
        <w:widowControl/>
        <w:autoSpaceDE/>
        <w:autoSpaceDN/>
        <w:adjustRightInd/>
        <w:spacing w:after="3" w:line="250" w:lineRule="auto"/>
        <w:ind w:left="360" w:right="160"/>
        <w:jc w:val="both"/>
        <w:rPr>
          <w:rFonts w:ascii="Arial" w:eastAsia="Calibri" w:hAnsi="Arial"/>
          <w:sz w:val="22"/>
          <w:szCs w:val="22"/>
          <w:lang w:eastAsia="en-US"/>
        </w:rPr>
      </w:pPr>
      <w:r w:rsidRPr="008D51CB">
        <w:rPr>
          <w:rFonts w:ascii="Arial" w:eastAsia="Calibri" w:hAnsi="Arial"/>
          <w:sz w:val="22"/>
          <w:szCs w:val="22"/>
          <w:lang w:eastAsia="en-US"/>
        </w:rPr>
        <w:t xml:space="preserve">b) nr telefonu:……….…………………………………. </w:t>
      </w:r>
    </w:p>
    <w:p w14:paraId="2A6F0E2C" w14:textId="77777777" w:rsidR="003915F7" w:rsidRDefault="003915F7" w:rsidP="003915F7">
      <w:pPr>
        <w:ind w:left="3978" w:firstLine="270"/>
        <w:rPr>
          <w:rFonts w:ascii="Arial" w:hAnsi="Arial" w:cs="Arial"/>
          <w:b/>
          <w:lang w:bidi="en-US"/>
        </w:rPr>
      </w:pPr>
    </w:p>
    <w:p w14:paraId="017F69DB" w14:textId="77777777" w:rsidR="003915F7" w:rsidRPr="0033290A" w:rsidRDefault="003915F7" w:rsidP="0033290A">
      <w:pPr>
        <w:pStyle w:val="Akapitzlist"/>
        <w:numPr>
          <w:ilvl w:val="0"/>
          <w:numId w:val="2"/>
        </w:numPr>
        <w:spacing w:after="0" w:line="240" w:lineRule="auto"/>
        <w:jc w:val="center"/>
        <w:rPr>
          <w:rFonts w:ascii="Arial" w:hAnsi="Arial" w:cs="Arial"/>
          <w:b/>
          <w:bCs/>
          <w:lang w:eastAsia="en-US"/>
        </w:rPr>
      </w:pPr>
    </w:p>
    <w:p w14:paraId="100CAF0F" w14:textId="77777777" w:rsidR="003915F7" w:rsidRPr="005F09B3" w:rsidRDefault="003915F7" w:rsidP="003915F7">
      <w:pPr>
        <w:widowControl/>
        <w:autoSpaceDE/>
        <w:adjustRightInd/>
        <w:jc w:val="center"/>
        <w:rPr>
          <w:rFonts w:ascii="Arial" w:eastAsia="Calibri" w:hAnsi="Arial" w:cs="Arial"/>
          <w:b/>
          <w:sz w:val="22"/>
          <w:szCs w:val="22"/>
          <w:lang w:eastAsia="en-US"/>
        </w:rPr>
      </w:pPr>
      <w:bookmarkStart w:id="11" w:name="_Hlk181953329"/>
      <w:r w:rsidRPr="005F09B3">
        <w:rPr>
          <w:rFonts w:ascii="Arial" w:eastAsia="Calibri" w:hAnsi="Arial" w:cs="Arial"/>
          <w:b/>
          <w:sz w:val="22"/>
          <w:szCs w:val="22"/>
          <w:lang w:eastAsia="en-US"/>
        </w:rPr>
        <w:t>KLAUZULA ZRÓWNOWAŻONEGO ROZWOJU (ESG)</w:t>
      </w:r>
    </w:p>
    <w:p w14:paraId="51A48447" w14:textId="77777777" w:rsidR="003915F7" w:rsidRPr="005F09B3" w:rsidRDefault="003915F7" w:rsidP="003915F7">
      <w:pPr>
        <w:widowControl/>
        <w:autoSpaceDE/>
        <w:adjustRightInd/>
        <w:jc w:val="center"/>
        <w:rPr>
          <w:rFonts w:ascii="Arial" w:eastAsia="Calibri" w:hAnsi="Arial" w:cs="Arial"/>
          <w:b/>
          <w:sz w:val="22"/>
          <w:szCs w:val="22"/>
          <w:lang w:eastAsia="en-US"/>
        </w:rPr>
      </w:pPr>
    </w:p>
    <w:bookmarkEnd w:id="11"/>
    <w:p w14:paraId="2F73751E" w14:textId="77777777" w:rsidR="00831F9D" w:rsidRPr="00FC60AF" w:rsidRDefault="00831F9D" w:rsidP="007319E0">
      <w:pPr>
        <w:widowControl/>
        <w:numPr>
          <w:ilvl w:val="0"/>
          <w:numId w:val="49"/>
        </w:numPr>
        <w:autoSpaceDE/>
        <w:autoSpaceDN/>
        <w:adjustRightInd/>
        <w:spacing w:after="3"/>
        <w:ind w:left="426" w:right="48" w:hanging="426"/>
        <w:contextualSpacing/>
        <w:jc w:val="both"/>
        <w:rPr>
          <w:rFonts w:ascii="Arial" w:eastAsia="Calibri" w:hAnsi="Arial" w:cs="Arial"/>
          <w:iCs/>
          <w:sz w:val="22"/>
          <w:szCs w:val="22"/>
          <w:lang w:eastAsia="en-US"/>
        </w:rPr>
      </w:pPr>
      <w:r w:rsidRPr="00FC60AF">
        <w:rPr>
          <w:rFonts w:ascii="Arial" w:eastAsia="Calibri" w:hAnsi="Arial" w:cs="Arial"/>
          <w:iCs/>
          <w:sz w:val="22"/>
          <w:szCs w:val="22"/>
        </w:rPr>
        <w:t>Zleceniodawca</w:t>
      </w:r>
      <w:r w:rsidRPr="00616DC8">
        <w:rPr>
          <w:rFonts w:ascii="Arial" w:eastAsia="Calibri" w:hAnsi="Arial" w:cs="Arial"/>
          <w:iCs/>
          <w:sz w:val="22"/>
          <w:szCs w:val="22"/>
        </w:rPr>
        <w:t xml:space="preserve"> </w:t>
      </w:r>
      <w:r w:rsidRPr="00FC60AF">
        <w:rPr>
          <w:rFonts w:ascii="Arial" w:eastAsia="Calibri" w:hAnsi="Arial" w:cs="Arial"/>
          <w:iCs/>
          <w:sz w:val="22"/>
          <w:szCs w:val="22"/>
          <w:lang w:eastAsia="en-US"/>
        </w:rPr>
        <w:t xml:space="preserve">dąży do prowadzenia zrównoważonej działalności gospodarczej, </w:t>
      </w:r>
      <w:r w:rsidRPr="00FC60AF">
        <w:rPr>
          <w:rFonts w:ascii="Arial" w:eastAsia="Calibri" w:hAnsi="Arial" w:cs="Arial"/>
          <w:iCs/>
          <w:color w:val="001D35"/>
          <w:sz w:val="22"/>
          <w:szCs w:val="22"/>
          <w:shd w:val="clear" w:color="auto" w:fill="FFFFFF"/>
          <w:lang w:eastAsia="en-US"/>
        </w:rPr>
        <w:t xml:space="preserve">w tym </w:t>
      </w:r>
      <w:r>
        <w:rPr>
          <w:rFonts w:ascii="Arial" w:eastAsia="Calibri" w:hAnsi="Arial" w:cs="Arial"/>
          <w:iCs/>
          <w:color w:val="001D35"/>
          <w:sz w:val="22"/>
          <w:szCs w:val="22"/>
          <w:shd w:val="clear" w:color="auto" w:fill="FFFFFF"/>
          <w:lang w:eastAsia="en-US"/>
        </w:rPr>
        <w:br/>
      </w:r>
      <w:r w:rsidRPr="00FC60AF">
        <w:rPr>
          <w:rFonts w:ascii="Arial" w:eastAsia="Calibri" w:hAnsi="Arial" w:cs="Arial"/>
          <w:iCs/>
          <w:color w:val="001D35"/>
          <w:sz w:val="22"/>
          <w:szCs w:val="22"/>
          <w:shd w:val="clear" w:color="auto" w:fill="FFFFFF"/>
          <w:lang w:eastAsia="en-US"/>
        </w:rPr>
        <w:t xml:space="preserve">w szczególności do minimalizacji negatywnego wpływu na środowisko, dbałości o interesy społeczne oraz przestrzegania zasad etycznych, </w:t>
      </w:r>
      <w:r w:rsidRPr="00616DC8">
        <w:rPr>
          <w:rFonts w:ascii="Arial" w:eastAsia="Calibri" w:hAnsi="Arial" w:cs="Arial"/>
          <w:iCs/>
          <w:sz w:val="22"/>
          <w:szCs w:val="22"/>
          <w:lang w:eastAsia="en-US"/>
        </w:rPr>
        <w:t>jak również należy do grupy kapitałowej, której jednostka dominująca zobowiązana jest</w:t>
      </w:r>
      <w:r w:rsidRPr="00FC60AF">
        <w:rPr>
          <w:rFonts w:ascii="Arial" w:eastAsia="Calibri" w:hAnsi="Arial" w:cs="Arial"/>
          <w:iCs/>
          <w:sz w:val="22"/>
          <w:szCs w:val="22"/>
          <w:lang w:eastAsia="en-US"/>
        </w:rPr>
        <w:t xml:space="preserve">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 </w:t>
      </w:r>
    </w:p>
    <w:p w14:paraId="7B60CF78" w14:textId="77777777" w:rsidR="00831F9D" w:rsidRPr="00616DC8" w:rsidRDefault="00831F9D" w:rsidP="007319E0">
      <w:pPr>
        <w:widowControl/>
        <w:numPr>
          <w:ilvl w:val="0"/>
          <w:numId w:val="49"/>
        </w:numPr>
        <w:autoSpaceDE/>
        <w:autoSpaceDN/>
        <w:adjustRightInd/>
        <w:spacing w:after="3"/>
        <w:ind w:left="426" w:right="48" w:hanging="426"/>
        <w:contextualSpacing/>
        <w:jc w:val="both"/>
        <w:rPr>
          <w:rFonts w:ascii="Arial" w:eastAsia="Calibri" w:hAnsi="Arial" w:cs="Arial"/>
          <w:iCs/>
          <w:color w:val="001D35"/>
          <w:sz w:val="22"/>
          <w:szCs w:val="22"/>
          <w:shd w:val="clear" w:color="auto" w:fill="FFFFFF"/>
          <w:lang w:eastAsia="en-US"/>
        </w:rPr>
      </w:pPr>
      <w:r w:rsidRPr="00616DC8">
        <w:rPr>
          <w:rFonts w:ascii="Arial" w:eastAsia="Calibri" w:hAnsi="Arial" w:cs="Arial"/>
          <w:iCs/>
          <w:color w:val="001D35"/>
          <w:sz w:val="22"/>
          <w:szCs w:val="22"/>
          <w:shd w:val="clear" w:color="auto" w:fill="FFFFFF"/>
          <w:lang w:eastAsia="en-US"/>
        </w:rPr>
        <w:t xml:space="preserve">Zleceniobiorca zobowiązany jest do wykonywania Przedmiotu Umowy z wykorzystaniem zasobów, środków, rozwiązań i sposobów realizujących zasadę zrównoważonego rozwoju, określonych w </w:t>
      </w:r>
      <w:r w:rsidRPr="00616DC8">
        <w:rPr>
          <w:rFonts w:ascii="Arial" w:eastAsia="Calibri" w:hAnsi="Arial" w:cs="Arial"/>
          <w:b/>
          <w:bCs/>
          <w:iCs/>
          <w:color w:val="001D35"/>
          <w:sz w:val="22"/>
          <w:szCs w:val="22"/>
          <w:shd w:val="clear" w:color="auto" w:fill="FFFFFF"/>
          <w:lang w:eastAsia="en-US"/>
        </w:rPr>
        <w:t xml:space="preserve">Załączniku nr </w:t>
      </w:r>
      <w:r>
        <w:rPr>
          <w:rFonts w:ascii="Arial" w:eastAsia="Calibri" w:hAnsi="Arial" w:cs="Arial"/>
          <w:b/>
          <w:bCs/>
          <w:iCs/>
          <w:color w:val="001D35"/>
          <w:sz w:val="22"/>
          <w:szCs w:val="22"/>
          <w:shd w:val="clear" w:color="auto" w:fill="FFFFFF"/>
          <w:lang w:eastAsia="en-US"/>
        </w:rPr>
        <w:t>4</w:t>
      </w:r>
      <w:r w:rsidRPr="00616DC8">
        <w:rPr>
          <w:rFonts w:ascii="Arial" w:eastAsia="Calibri" w:hAnsi="Arial" w:cs="Arial"/>
          <w:b/>
          <w:bCs/>
          <w:iCs/>
          <w:color w:val="001D35"/>
          <w:sz w:val="22"/>
          <w:szCs w:val="22"/>
          <w:shd w:val="clear" w:color="auto" w:fill="FFFFFF"/>
          <w:lang w:eastAsia="en-US"/>
        </w:rPr>
        <w:t xml:space="preserve"> do Umowy</w:t>
      </w:r>
      <w:r w:rsidRPr="00616DC8">
        <w:rPr>
          <w:rFonts w:ascii="Arial" w:eastAsia="Calibri" w:hAnsi="Arial" w:cs="Arial"/>
          <w:iCs/>
          <w:color w:val="001D35"/>
          <w:sz w:val="22"/>
          <w:szCs w:val="22"/>
          <w:shd w:val="clear" w:color="auto" w:fill="FFFFFF"/>
          <w:lang w:eastAsia="en-US"/>
        </w:rPr>
        <w:t>.</w:t>
      </w:r>
    </w:p>
    <w:p w14:paraId="4C042B0D" w14:textId="77777777" w:rsidR="00831F9D" w:rsidRPr="004E4AE8" w:rsidRDefault="00831F9D" w:rsidP="007319E0">
      <w:pPr>
        <w:widowControl/>
        <w:numPr>
          <w:ilvl w:val="0"/>
          <w:numId w:val="49"/>
        </w:numPr>
        <w:autoSpaceDE/>
        <w:autoSpaceDN/>
        <w:adjustRightInd/>
        <w:spacing w:after="3"/>
        <w:ind w:left="426" w:right="48" w:hanging="426"/>
        <w:contextualSpacing/>
        <w:jc w:val="both"/>
        <w:rPr>
          <w:rFonts w:ascii="Arial" w:eastAsia="Calibri" w:hAnsi="Arial" w:cs="Arial"/>
          <w:sz w:val="22"/>
          <w:szCs w:val="22"/>
          <w:lang w:eastAsia="en-US"/>
        </w:rPr>
      </w:pPr>
      <w:r w:rsidRPr="004E4AE8">
        <w:rPr>
          <w:rFonts w:ascii="Arial" w:eastAsia="Calibri" w:hAnsi="Arial" w:cs="Arial"/>
          <w:sz w:val="22"/>
          <w:szCs w:val="22"/>
          <w:lang w:eastAsia="en-US"/>
        </w:rPr>
        <w:t xml:space="preserve">W związku ze </w:t>
      </w:r>
      <w:r w:rsidRPr="00616DC8">
        <w:rPr>
          <w:rFonts w:ascii="Arial" w:eastAsia="Calibri" w:hAnsi="Arial" w:cs="Arial"/>
          <w:iCs/>
          <w:color w:val="001D35"/>
          <w:sz w:val="22"/>
          <w:szCs w:val="22"/>
          <w:shd w:val="clear" w:color="auto" w:fill="FFFFFF"/>
          <w:lang w:eastAsia="en-US"/>
        </w:rPr>
        <w:t>zobowiązaniem</w:t>
      </w:r>
      <w:r w:rsidRPr="004E4AE8">
        <w:rPr>
          <w:rFonts w:ascii="Arial" w:eastAsia="Calibri" w:hAnsi="Arial" w:cs="Arial"/>
          <w:i/>
          <w:iCs/>
          <w:sz w:val="22"/>
          <w:szCs w:val="22"/>
          <w:lang w:eastAsia="en-US"/>
        </w:rPr>
        <w:t xml:space="preserve"> </w:t>
      </w:r>
      <w:r>
        <w:rPr>
          <w:rFonts w:ascii="Arial" w:eastAsia="Calibri" w:hAnsi="Arial" w:cs="Arial"/>
          <w:sz w:val="22"/>
          <w:szCs w:val="22"/>
          <w:lang w:eastAsia="en-US"/>
        </w:rPr>
        <w:t>Zleceniobiorcy</w:t>
      </w:r>
      <w:r w:rsidRPr="004E4AE8">
        <w:rPr>
          <w:rFonts w:ascii="Arial" w:eastAsia="Calibri" w:hAnsi="Arial" w:cs="Arial"/>
          <w:sz w:val="22"/>
          <w:szCs w:val="22"/>
          <w:lang w:eastAsia="en-US"/>
        </w:rPr>
        <w:t xml:space="preserve">, o którym </w:t>
      </w:r>
      <w:r w:rsidRPr="00616DC8">
        <w:rPr>
          <w:rFonts w:ascii="Arial" w:eastAsia="Calibri" w:hAnsi="Arial" w:cs="Arial"/>
          <w:iCs/>
          <w:color w:val="001D35"/>
          <w:sz w:val="22"/>
          <w:szCs w:val="22"/>
          <w:shd w:val="clear" w:color="auto" w:fill="FFFFFF"/>
          <w:lang w:eastAsia="en-US"/>
        </w:rPr>
        <w:t>mowa</w:t>
      </w:r>
      <w:r w:rsidRPr="004E4AE8">
        <w:rPr>
          <w:rFonts w:ascii="Arial" w:eastAsia="Calibri" w:hAnsi="Arial" w:cs="Arial"/>
          <w:sz w:val="22"/>
          <w:szCs w:val="22"/>
          <w:lang w:eastAsia="en-US"/>
        </w:rPr>
        <w:t xml:space="preserve"> w ust. 2, a także obowiązkami </w:t>
      </w:r>
      <w:r>
        <w:rPr>
          <w:rFonts w:ascii="Arial" w:eastAsia="Calibri" w:hAnsi="Arial" w:cs="Arial"/>
          <w:sz w:val="22"/>
          <w:szCs w:val="22"/>
          <w:lang w:eastAsia="en-US"/>
        </w:rPr>
        <w:t>Zleceniodawcy</w:t>
      </w:r>
      <w:r w:rsidRPr="004E4AE8">
        <w:rPr>
          <w:rFonts w:ascii="Arial" w:eastAsia="Calibri" w:hAnsi="Arial" w:cs="Arial"/>
          <w:sz w:val="22"/>
          <w:szCs w:val="22"/>
          <w:lang w:eastAsia="en-US"/>
        </w:rPr>
        <w:t xml:space="preserve"> w dziedzinie sprawozdawczości przedsiębiorstw w zakresie zrównoważonego rozwoju, o których mowa w ust. 1:</w:t>
      </w:r>
    </w:p>
    <w:p w14:paraId="56F46052" w14:textId="77777777" w:rsidR="00831F9D" w:rsidRPr="00B24CB4" w:rsidRDefault="00831F9D" w:rsidP="007319E0">
      <w:pPr>
        <w:widowControl/>
        <w:numPr>
          <w:ilvl w:val="0"/>
          <w:numId w:val="50"/>
        </w:numPr>
        <w:autoSpaceDE/>
        <w:autoSpaceDN/>
        <w:adjustRightInd/>
        <w:spacing w:after="200"/>
        <w:ind w:left="1077" w:hanging="357"/>
        <w:contextualSpacing/>
        <w:jc w:val="both"/>
        <w:rPr>
          <w:rFonts w:ascii="Arial" w:eastAsia="Calibri" w:hAnsi="Arial" w:cs="Arial"/>
          <w:sz w:val="22"/>
          <w:szCs w:val="22"/>
          <w:lang w:eastAsia="en-US"/>
        </w:rPr>
      </w:pPr>
      <w:r w:rsidRPr="00B24CB4">
        <w:rPr>
          <w:rFonts w:ascii="Arial" w:eastAsia="Calibri" w:hAnsi="Arial" w:cs="Arial"/>
          <w:sz w:val="22"/>
          <w:szCs w:val="22"/>
          <w:lang w:eastAsia="en-US"/>
        </w:rPr>
        <w:lastRenderedPageBreak/>
        <w:t xml:space="preserve">Zleceniodawca zastrzega sobie prawo do przeprowadzania, </w:t>
      </w:r>
      <w:r w:rsidRPr="00616DC8">
        <w:rPr>
          <w:rFonts w:ascii="Arial" w:eastAsia="Calibri" w:hAnsi="Arial" w:cs="Arial"/>
          <w:sz w:val="22"/>
          <w:szCs w:val="22"/>
          <w:lang w:eastAsia="en-US"/>
        </w:rPr>
        <w:t>na własny koszt</w:t>
      </w:r>
      <w:r w:rsidRPr="00B24CB4">
        <w:rPr>
          <w:rFonts w:ascii="Arial" w:eastAsia="Calibri" w:hAnsi="Arial" w:cs="Arial"/>
          <w:sz w:val="22"/>
          <w:szCs w:val="22"/>
          <w:lang w:eastAsia="en-US"/>
        </w:rPr>
        <w:t>, audytów u Wykonawcy osobiście lub przez podmioty/osoby trzecie wskazane przez Zleceniodawcę</w:t>
      </w:r>
      <w:r w:rsidRPr="00616DC8">
        <w:rPr>
          <w:rFonts w:ascii="Arial" w:eastAsia="Calibri" w:hAnsi="Arial" w:cs="Arial"/>
          <w:sz w:val="22"/>
          <w:szCs w:val="22"/>
          <w:lang w:eastAsia="en-US"/>
        </w:rPr>
        <w:t>,</w:t>
      </w:r>
      <w:r w:rsidRPr="00B24CB4">
        <w:rPr>
          <w:rFonts w:ascii="Arial" w:eastAsia="Calibri" w:hAnsi="Arial" w:cs="Arial"/>
          <w:sz w:val="22"/>
          <w:szCs w:val="22"/>
          <w:lang w:eastAsia="en-US"/>
        </w:rPr>
        <w:t xml:space="preserve">  mających na celu weryfikację zgodności wykonywania Przedmiotu Umowy z zasadą zrównoważonego rozwoju - zakresy audytów określono </w:t>
      </w:r>
      <w:r>
        <w:rPr>
          <w:rFonts w:ascii="Arial" w:eastAsia="Calibri" w:hAnsi="Arial" w:cs="Arial"/>
          <w:sz w:val="22"/>
          <w:szCs w:val="22"/>
          <w:lang w:eastAsia="en-US"/>
        </w:rPr>
        <w:br/>
      </w:r>
      <w:r w:rsidRPr="00616DC8">
        <w:rPr>
          <w:rFonts w:ascii="Arial" w:eastAsia="Calibri" w:hAnsi="Arial" w:cs="Arial"/>
          <w:sz w:val="22"/>
          <w:szCs w:val="22"/>
          <w:lang w:eastAsia="en-US"/>
        </w:rPr>
        <w:t xml:space="preserve">w </w:t>
      </w:r>
      <w:r w:rsidRPr="00616DC8">
        <w:rPr>
          <w:rFonts w:ascii="Arial" w:eastAsia="Calibri" w:hAnsi="Arial" w:cs="Arial"/>
          <w:b/>
          <w:bCs/>
          <w:sz w:val="22"/>
          <w:szCs w:val="22"/>
          <w:lang w:eastAsia="en-US"/>
        </w:rPr>
        <w:t>Załączniku nr 4 do Umowy</w:t>
      </w:r>
      <w:r w:rsidRPr="00B24CB4">
        <w:rPr>
          <w:rFonts w:ascii="Arial" w:eastAsia="Calibri" w:hAnsi="Arial" w:cs="Arial"/>
          <w:sz w:val="22"/>
          <w:szCs w:val="22"/>
          <w:lang w:eastAsia="en-US"/>
        </w:rPr>
        <w:t>;</w:t>
      </w:r>
    </w:p>
    <w:p w14:paraId="78201861" w14:textId="77777777" w:rsidR="00831F9D" w:rsidRPr="004E4AE8" w:rsidRDefault="00831F9D" w:rsidP="007319E0">
      <w:pPr>
        <w:widowControl/>
        <w:numPr>
          <w:ilvl w:val="0"/>
          <w:numId w:val="50"/>
        </w:numPr>
        <w:autoSpaceDE/>
        <w:autoSpaceDN/>
        <w:adjustRightInd/>
        <w:spacing w:after="200"/>
        <w:ind w:left="1077" w:hanging="357"/>
        <w:contextualSpacing/>
        <w:jc w:val="both"/>
        <w:rPr>
          <w:rFonts w:ascii="Arial" w:eastAsia="Calibri" w:hAnsi="Arial" w:cs="Arial"/>
          <w:sz w:val="22"/>
          <w:szCs w:val="22"/>
          <w:lang w:eastAsia="en-US"/>
        </w:rPr>
      </w:pPr>
      <w:r>
        <w:rPr>
          <w:rFonts w:ascii="Arial" w:eastAsia="Calibri" w:hAnsi="Arial" w:cs="Arial"/>
          <w:sz w:val="22"/>
          <w:szCs w:val="22"/>
          <w:lang w:eastAsia="en-US"/>
        </w:rPr>
        <w:t>Zleceniobiorca</w:t>
      </w:r>
      <w:r w:rsidRPr="00616DC8">
        <w:rPr>
          <w:rFonts w:ascii="Arial" w:eastAsia="Calibri" w:hAnsi="Arial" w:cs="Arial"/>
          <w:sz w:val="22"/>
          <w:szCs w:val="22"/>
          <w:lang w:eastAsia="en-US"/>
        </w:rPr>
        <w:t xml:space="preserve"> </w:t>
      </w:r>
      <w:r w:rsidRPr="004E4AE8">
        <w:rPr>
          <w:rFonts w:ascii="Arial" w:eastAsia="Calibri" w:hAnsi="Arial" w:cs="Arial"/>
          <w:sz w:val="22"/>
          <w:szCs w:val="22"/>
          <w:lang w:eastAsia="en-US"/>
        </w:rPr>
        <w:t>na</w:t>
      </w:r>
      <w:r w:rsidRPr="00616DC8">
        <w:rPr>
          <w:rFonts w:ascii="Arial" w:eastAsia="Calibri" w:hAnsi="Arial" w:cs="Arial"/>
          <w:sz w:val="22"/>
          <w:szCs w:val="22"/>
          <w:lang w:eastAsia="en-US"/>
        </w:rPr>
        <w:t xml:space="preserve"> każdorazowe żądanie Zleceniodawcy udostępni mu dane i informacje dotyczące zrównoważonego rozwoju, w tym, o ile zostały wdrożone, dotyczące polityki zatrudnienia, strategii klimatycznej, polityki różnorodności, systemów zarządzania środowiskowego, itp.  </w:t>
      </w:r>
    </w:p>
    <w:p w14:paraId="02544557" w14:textId="77777777" w:rsidR="00831F9D" w:rsidRPr="004E4AE8" w:rsidRDefault="00831F9D" w:rsidP="007319E0">
      <w:pPr>
        <w:widowControl/>
        <w:numPr>
          <w:ilvl w:val="0"/>
          <w:numId w:val="49"/>
        </w:numPr>
        <w:autoSpaceDE/>
        <w:autoSpaceDN/>
        <w:adjustRightInd/>
        <w:spacing w:after="3"/>
        <w:ind w:left="426" w:right="48" w:hanging="426"/>
        <w:contextualSpacing/>
        <w:jc w:val="both"/>
        <w:rPr>
          <w:rFonts w:ascii="Arial" w:eastAsia="Calibri" w:hAnsi="Arial" w:cs="Arial"/>
          <w:sz w:val="22"/>
          <w:szCs w:val="22"/>
          <w:lang w:eastAsia="en-US"/>
        </w:rPr>
      </w:pPr>
      <w:r>
        <w:rPr>
          <w:rFonts w:ascii="Arial" w:eastAsia="Calibri" w:hAnsi="Arial" w:cs="Arial"/>
          <w:sz w:val="22"/>
          <w:szCs w:val="22"/>
          <w:lang w:eastAsia="en-US"/>
        </w:rPr>
        <w:t>Zleceniodawca</w:t>
      </w:r>
      <w:r w:rsidRPr="004E4AE8">
        <w:rPr>
          <w:rFonts w:ascii="Arial" w:eastAsia="Calibri" w:hAnsi="Arial" w:cs="Arial"/>
          <w:sz w:val="22"/>
          <w:szCs w:val="22"/>
          <w:lang w:eastAsia="en-US"/>
        </w:rPr>
        <w:t xml:space="preserve"> po wykonaniu audytu u </w:t>
      </w:r>
      <w:r>
        <w:rPr>
          <w:rFonts w:ascii="Arial" w:eastAsia="Calibri" w:hAnsi="Arial" w:cs="Arial"/>
          <w:sz w:val="22"/>
          <w:szCs w:val="22"/>
          <w:lang w:eastAsia="en-US"/>
        </w:rPr>
        <w:t>Zleceniobiorcy</w:t>
      </w:r>
      <w:r w:rsidRPr="004E4AE8">
        <w:rPr>
          <w:rFonts w:ascii="Arial" w:eastAsia="Calibri" w:hAnsi="Arial" w:cs="Arial"/>
          <w:sz w:val="22"/>
          <w:szCs w:val="22"/>
          <w:lang w:eastAsia="en-US"/>
        </w:rPr>
        <w:t xml:space="preserve">, w związku z realizacją Przedmiotu Umowy, przedłoży </w:t>
      </w:r>
      <w:r w:rsidRPr="00616DC8">
        <w:rPr>
          <w:rFonts w:ascii="Arial" w:eastAsia="Calibri" w:hAnsi="Arial" w:cs="Arial"/>
          <w:iCs/>
          <w:color w:val="001D35"/>
          <w:sz w:val="22"/>
          <w:szCs w:val="22"/>
          <w:shd w:val="clear" w:color="auto" w:fill="FFFFFF"/>
          <w:lang w:eastAsia="en-US"/>
        </w:rPr>
        <w:t>Zleceniobiorcy</w:t>
      </w:r>
      <w:r w:rsidRPr="004E4AE8">
        <w:rPr>
          <w:rFonts w:ascii="Arial" w:eastAsia="Calibri" w:hAnsi="Arial" w:cs="Arial"/>
          <w:i/>
          <w:iCs/>
          <w:sz w:val="22"/>
          <w:szCs w:val="22"/>
          <w:lang w:eastAsia="en-US"/>
        </w:rPr>
        <w:t xml:space="preserve"> </w:t>
      </w:r>
      <w:r w:rsidRPr="004E4AE8">
        <w:rPr>
          <w:rFonts w:ascii="Arial" w:eastAsia="Calibri" w:hAnsi="Arial" w:cs="Arial"/>
          <w:sz w:val="22"/>
          <w:szCs w:val="22"/>
          <w:lang w:eastAsia="en-US"/>
        </w:rPr>
        <w:t xml:space="preserve">pisemny raport, w którym w razie konieczności wskazane będą działania naprawcze konieczne do wdrożenia u </w:t>
      </w:r>
      <w:r>
        <w:rPr>
          <w:rFonts w:ascii="Arial" w:eastAsia="Calibri" w:hAnsi="Arial" w:cs="Arial"/>
          <w:sz w:val="22"/>
          <w:szCs w:val="22"/>
          <w:lang w:eastAsia="en-US"/>
        </w:rPr>
        <w:t>Zleceniobiorcy</w:t>
      </w:r>
      <w:r w:rsidRPr="004E4AE8">
        <w:rPr>
          <w:rFonts w:ascii="Arial" w:eastAsia="Calibri" w:hAnsi="Arial" w:cs="Arial"/>
          <w:sz w:val="22"/>
          <w:szCs w:val="22"/>
          <w:lang w:eastAsia="en-US"/>
        </w:rPr>
        <w:t xml:space="preserve">. Raport z przeprowadzonego audytu będzie przesłany na adres e-mail </w:t>
      </w:r>
      <w:r w:rsidRPr="00616DC8">
        <w:rPr>
          <w:rFonts w:ascii="Arial" w:eastAsia="Calibri" w:hAnsi="Arial" w:cs="Arial"/>
          <w:sz w:val="22"/>
          <w:szCs w:val="22"/>
          <w:highlight w:val="yellow"/>
          <w:lang w:eastAsia="en-US"/>
        </w:rPr>
        <w:t>…………………………</w:t>
      </w:r>
      <w:r w:rsidRPr="004E4AE8">
        <w:rPr>
          <w:rFonts w:ascii="Arial" w:eastAsia="Calibri" w:hAnsi="Arial" w:cs="Arial"/>
          <w:sz w:val="22"/>
          <w:szCs w:val="22"/>
          <w:lang w:eastAsia="en-US"/>
        </w:rPr>
        <w:t xml:space="preserve"> </w:t>
      </w:r>
      <w:r>
        <w:rPr>
          <w:rFonts w:ascii="Arial" w:eastAsia="Calibri" w:hAnsi="Arial" w:cs="Arial"/>
          <w:sz w:val="22"/>
          <w:szCs w:val="22"/>
          <w:lang w:eastAsia="en-US"/>
        </w:rPr>
        <w:t>Zleceniobiorca</w:t>
      </w:r>
      <w:r w:rsidRPr="004E4AE8">
        <w:rPr>
          <w:rFonts w:ascii="Arial" w:eastAsia="Calibri" w:hAnsi="Arial" w:cs="Arial"/>
          <w:i/>
          <w:iCs/>
          <w:sz w:val="22"/>
          <w:szCs w:val="22"/>
          <w:lang w:eastAsia="en-US"/>
        </w:rPr>
        <w:t xml:space="preserve"> </w:t>
      </w:r>
      <w:r w:rsidRPr="004E4AE8">
        <w:rPr>
          <w:rFonts w:ascii="Arial" w:eastAsia="Calibri" w:hAnsi="Arial" w:cs="Arial"/>
          <w:sz w:val="22"/>
          <w:szCs w:val="22"/>
          <w:lang w:eastAsia="en-US"/>
        </w:rPr>
        <w:t>zapozna się z rekomendacjami zawartymi w raporcie z audytu i w razie konieczności prześle swoje uwagi, i zastrzeżenia do 7 dni od daty otrzymania raportu.</w:t>
      </w:r>
    </w:p>
    <w:p w14:paraId="75F4D712" w14:textId="77777777" w:rsidR="00831F9D" w:rsidRPr="004E4AE8" w:rsidRDefault="00831F9D" w:rsidP="007319E0">
      <w:pPr>
        <w:widowControl/>
        <w:numPr>
          <w:ilvl w:val="0"/>
          <w:numId w:val="49"/>
        </w:numPr>
        <w:autoSpaceDE/>
        <w:autoSpaceDN/>
        <w:adjustRightInd/>
        <w:spacing w:after="3"/>
        <w:ind w:left="426" w:right="48" w:hanging="426"/>
        <w:contextualSpacing/>
        <w:jc w:val="both"/>
        <w:rPr>
          <w:rFonts w:ascii="Arial" w:eastAsia="Calibri" w:hAnsi="Arial" w:cs="Arial"/>
          <w:sz w:val="22"/>
          <w:szCs w:val="22"/>
          <w:lang w:eastAsia="en-US"/>
        </w:rPr>
      </w:pPr>
      <w:r w:rsidRPr="004E4AE8">
        <w:rPr>
          <w:rFonts w:ascii="Arial" w:eastAsia="Calibri" w:hAnsi="Arial" w:cs="Arial"/>
          <w:sz w:val="22"/>
          <w:szCs w:val="22"/>
          <w:lang w:eastAsia="en-US"/>
        </w:rPr>
        <w:t>Z</w:t>
      </w:r>
      <w:r>
        <w:rPr>
          <w:rFonts w:ascii="Arial" w:eastAsia="Calibri" w:hAnsi="Arial" w:cs="Arial"/>
          <w:sz w:val="22"/>
          <w:szCs w:val="22"/>
          <w:lang w:eastAsia="en-US"/>
        </w:rPr>
        <w:t>leceniodawca</w:t>
      </w:r>
      <w:r w:rsidRPr="004E4AE8">
        <w:rPr>
          <w:rFonts w:ascii="Arial" w:eastAsia="Calibri" w:hAnsi="Arial" w:cs="Arial"/>
          <w:sz w:val="22"/>
          <w:szCs w:val="22"/>
          <w:lang w:eastAsia="en-US"/>
        </w:rPr>
        <w:t xml:space="preserve"> zapozna się z uwagami </w:t>
      </w:r>
      <w:r>
        <w:rPr>
          <w:rFonts w:ascii="Arial" w:eastAsia="Calibri" w:hAnsi="Arial" w:cs="Arial"/>
          <w:sz w:val="22"/>
          <w:szCs w:val="22"/>
          <w:lang w:eastAsia="en-US"/>
        </w:rPr>
        <w:t>Zleceniobiorcy</w:t>
      </w:r>
      <w:r w:rsidRPr="004E4AE8">
        <w:rPr>
          <w:rFonts w:ascii="Arial" w:eastAsia="Calibri" w:hAnsi="Arial" w:cs="Arial"/>
          <w:i/>
          <w:iCs/>
          <w:sz w:val="22"/>
          <w:szCs w:val="22"/>
          <w:lang w:eastAsia="en-US"/>
        </w:rPr>
        <w:t>,</w:t>
      </w:r>
      <w:r w:rsidRPr="004E4AE8">
        <w:rPr>
          <w:rFonts w:ascii="Arial" w:eastAsia="Calibri" w:hAnsi="Arial" w:cs="Arial"/>
          <w:sz w:val="22"/>
          <w:szCs w:val="22"/>
          <w:lang w:eastAsia="en-US"/>
        </w:rPr>
        <w:t xml:space="preserve"> o których mowa w ust. 5 i prześle odpowiedź </w:t>
      </w:r>
      <w:r>
        <w:rPr>
          <w:rFonts w:ascii="Arial" w:eastAsia="Calibri" w:hAnsi="Arial" w:cs="Arial"/>
          <w:sz w:val="22"/>
          <w:szCs w:val="22"/>
          <w:lang w:eastAsia="en-US"/>
        </w:rPr>
        <w:t>Zleceniobiorcy</w:t>
      </w:r>
      <w:r w:rsidRPr="004E4AE8">
        <w:rPr>
          <w:rFonts w:ascii="Arial" w:eastAsia="Calibri" w:hAnsi="Arial" w:cs="Arial"/>
          <w:i/>
          <w:iCs/>
          <w:sz w:val="22"/>
          <w:szCs w:val="22"/>
          <w:lang w:eastAsia="en-US"/>
        </w:rPr>
        <w:t xml:space="preserve"> </w:t>
      </w:r>
      <w:r w:rsidRPr="004E4AE8">
        <w:rPr>
          <w:rFonts w:ascii="Arial" w:eastAsia="Calibri" w:hAnsi="Arial" w:cs="Arial"/>
          <w:sz w:val="22"/>
          <w:szCs w:val="22"/>
          <w:lang w:eastAsia="en-US"/>
        </w:rPr>
        <w:t>w terminie 7 dni od  ich otrzymania.</w:t>
      </w:r>
    </w:p>
    <w:p w14:paraId="4CEBBDC9" w14:textId="77777777" w:rsidR="00831F9D" w:rsidRPr="004E4AE8" w:rsidRDefault="00831F9D" w:rsidP="007319E0">
      <w:pPr>
        <w:widowControl/>
        <w:numPr>
          <w:ilvl w:val="0"/>
          <w:numId w:val="49"/>
        </w:numPr>
        <w:autoSpaceDE/>
        <w:autoSpaceDN/>
        <w:adjustRightInd/>
        <w:spacing w:after="3"/>
        <w:ind w:left="426" w:right="48" w:hanging="426"/>
        <w:contextualSpacing/>
        <w:jc w:val="both"/>
        <w:rPr>
          <w:rFonts w:ascii="Arial" w:eastAsia="Calibri" w:hAnsi="Arial" w:cs="Arial"/>
          <w:sz w:val="22"/>
          <w:szCs w:val="22"/>
          <w:lang w:eastAsia="en-US"/>
        </w:rPr>
      </w:pPr>
      <w:r w:rsidRPr="004E4AE8">
        <w:rPr>
          <w:rFonts w:ascii="Arial" w:eastAsia="Calibri" w:hAnsi="Arial" w:cs="Arial"/>
          <w:sz w:val="22"/>
          <w:szCs w:val="22"/>
          <w:lang w:eastAsia="en-US"/>
        </w:rPr>
        <w:t xml:space="preserve">Jeżeli w ramach audytu zostaną stwierdzone uchybienia skutkujące koniecznością podjęcia działań naprawczych, </w:t>
      </w:r>
      <w:r>
        <w:rPr>
          <w:rFonts w:ascii="Arial" w:eastAsia="Calibri" w:hAnsi="Arial" w:cs="Arial"/>
          <w:sz w:val="22"/>
          <w:szCs w:val="22"/>
          <w:lang w:eastAsia="en-US"/>
        </w:rPr>
        <w:t>Zleceniobiorca</w:t>
      </w:r>
      <w:r w:rsidRPr="004E4AE8">
        <w:rPr>
          <w:rFonts w:ascii="Arial" w:eastAsia="Calibri" w:hAnsi="Arial" w:cs="Arial"/>
          <w:i/>
          <w:iCs/>
          <w:sz w:val="22"/>
          <w:szCs w:val="22"/>
          <w:lang w:eastAsia="en-US"/>
        </w:rPr>
        <w:t xml:space="preserve"> </w:t>
      </w:r>
      <w:r w:rsidRPr="004E4AE8">
        <w:rPr>
          <w:rFonts w:ascii="Arial" w:eastAsia="Calibri" w:hAnsi="Arial" w:cs="Arial"/>
          <w:sz w:val="22"/>
          <w:szCs w:val="22"/>
          <w:lang w:eastAsia="en-US"/>
        </w:rPr>
        <w:t xml:space="preserve">wdroży je na własny koszt. </w:t>
      </w:r>
    </w:p>
    <w:p w14:paraId="0ADC9653" w14:textId="77777777" w:rsidR="00831F9D" w:rsidRPr="004E4AE8" w:rsidRDefault="00831F9D" w:rsidP="007319E0">
      <w:pPr>
        <w:widowControl/>
        <w:numPr>
          <w:ilvl w:val="0"/>
          <w:numId w:val="49"/>
        </w:numPr>
        <w:autoSpaceDE/>
        <w:autoSpaceDN/>
        <w:adjustRightInd/>
        <w:spacing w:after="3"/>
        <w:ind w:left="426" w:right="48" w:hanging="426"/>
        <w:contextualSpacing/>
        <w:jc w:val="both"/>
        <w:rPr>
          <w:rFonts w:ascii="Arial" w:eastAsia="Calibri" w:hAnsi="Arial" w:cs="Arial"/>
          <w:sz w:val="22"/>
          <w:szCs w:val="22"/>
          <w:lang w:eastAsia="en-US"/>
        </w:rPr>
      </w:pPr>
      <w:r>
        <w:rPr>
          <w:rFonts w:ascii="Arial" w:eastAsia="Calibri" w:hAnsi="Arial" w:cs="Arial"/>
          <w:sz w:val="22"/>
          <w:szCs w:val="22"/>
          <w:lang w:eastAsia="en-US"/>
        </w:rPr>
        <w:t>Zleceniodawca</w:t>
      </w:r>
      <w:r w:rsidRPr="004E4AE8">
        <w:rPr>
          <w:rFonts w:ascii="Arial" w:eastAsia="Calibri" w:hAnsi="Arial" w:cs="Arial"/>
          <w:sz w:val="22"/>
          <w:szCs w:val="22"/>
          <w:lang w:eastAsia="en-US"/>
        </w:rPr>
        <w:t xml:space="preserve"> zastrzega sobie możliwość powiadomienia odpowiednich służb, </w:t>
      </w:r>
      <w:r>
        <w:rPr>
          <w:rFonts w:ascii="Arial" w:eastAsia="Calibri" w:hAnsi="Arial" w:cs="Arial"/>
          <w:sz w:val="22"/>
          <w:szCs w:val="22"/>
          <w:lang w:eastAsia="en-US"/>
        </w:rPr>
        <w:br/>
      </w:r>
      <w:r w:rsidRPr="004E4AE8">
        <w:rPr>
          <w:rFonts w:ascii="Arial" w:eastAsia="Calibri" w:hAnsi="Arial" w:cs="Arial"/>
          <w:sz w:val="22"/>
          <w:szCs w:val="22"/>
          <w:lang w:eastAsia="en-US"/>
        </w:rPr>
        <w:t>w szczególności: Państwowej Inspekcji Pracy, Policji, Wojewódzkiego Inspektora Ochrony Środowiska, Urząd Dozoru Technicznego o zaistniałych naruszeniach przepisów prawa.</w:t>
      </w:r>
    </w:p>
    <w:p w14:paraId="4B7F9A82" w14:textId="77777777" w:rsidR="00831F9D" w:rsidRPr="00616DC8" w:rsidRDefault="00831F9D" w:rsidP="007319E0">
      <w:pPr>
        <w:widowControl/>
        <w:numPr>
          <w:ilvl w:val="0"/>
          <w:numId w:val="49"/>
        </w:numPr>
        <w:autoSpaceDE/>
        <w:autoSpaceDN/>
        <w:adjustRightInd/>
        <w:spacing w:after="3"/>
        <w:ind w:left="426" w:right="48" w:hanging="426"/>
        <w:contextualSpacing/>
        <w:jc w:val="both"/>
        <w:rPr>
          <w:rFonts w:ascii="Arial" w:eastAsia="Arial" w:hAnsi="Arial" w:cs="Arial"/>
          <w:sz w:val="22"/>
          <w:szCs w:val="22"/>
          <w:lang w:eastAsia="en-US"/>
        </w:rPr>
      </w:pPr>
      <w:r w:rsidRPr="004E4AE8">
        <w:rPr>
          <w:rFonts w:ascii="Arial" w:eastAsia="Calibri" w:hAnsi="Arial" w:cs="Arial"/>
          <w:sz w:val="22"/>
          <w:szCs w:val="22"/>
          <w:lang w:eastAsia="en-US"/>
        </w:rPr>
        <w:t xml:space="preserve">Zapisy ust. 2 - </w:t>
      </w:r>
      <w:r>
        <w:rPr>
          <w:rFonts w:ascii="Arial" w:eastAsia="Calibri" w:hAnsi="Arial" w:cs="Arial"/>
          <w:sz w:val="22"/>
          <w:szCs w:val="22"/>
          <w:lang w:eastAsia="en-US"/>
        </w:rPr>
        <w:t>7</w:t>
      </w:r>
      <w:r w:rsidRPr="004E4AE8">
        <w:rPr>
          <w:rFonts w:ascii="Arial" w:eastAsia="Calibri" w:hAnsi="Arial" w:cs="Arial"/>
          <w:sz w:val="22"/>
          <w:szCs w:val="22"/>
          <w:lang w:eastAsia="en-US"/>
        </w:rPr>
        <w:t xml:space="preserve"> mają zastosowanie do wszystkich podwykonawców i ich pracowników, którymi posługuje się </w:t>
      </w:r>
      <w:r>
        <w:rPr>
          <w:rFonts w:ascii="Arial" w:eastAsia="Calibri" w:hAnsi="Arial" w:cs="Arial"/>
          <w:sz w:val="22"/>
          <w:szCs w:val="22"/>
          <w:lang w:eastAsia="en-US"/>
        </w:rPr>
        <w:t>Zleceniobiorca</w:t>
      </w:r>
      <w:r w:rsidRPr="004E4AE8">
        <w:rPr>
          <w:rFonts w:ascii="Arial" w:eastAsia="Calibri" w:hAnsi="Arial" w:cs="Arial"/>
          <w:i/>
          <w:iCs/>
          <w:sz w:val="22"/>
          <w:szCs w:val="22"/>
          <w:lang w:eastAsia="en-US"/>
        </w:rPr>
        <w:t xml:space="preserve"> </w:t>
      </w:r>
      <w:r w:rsidRPr="004E4AE8">
        <w:rPr>
          <w:rFonts w:ascii="Arial" w:eastAsia="Calibri" w:hAnsi="Arial" w:cs="Arial"/>
          <w:sz w:val="22"/>
          <w:szCs w:val="22"/>
          <w:lang w:eastAsia="en-US"/>
        </w:rPr>
        <w:t xml:space="preserve">w celu realizacji Przedmiotu Umowy. </w:t>
      </w:r>
      <w:r>
        <w:rPr>
          <w:rFonts w:ascii="Arial" w:eastAsia="Calibri" w:hAnsi="Arial" w:cs="Arial"/>
          <w:sz w:val="22"/>
          <w:szCs w:val="22"/>
          <w:lang w:eastAsia="en-US"/>
        </w:rPr>
        <w:t>Zleceniobiorca</w:t>
      </w:r>
      <w:r w:rsidRPr="004E4AE8">
        <w:rPr>
          <w:rFonts w:ascii="Arial" w:eastAsia="Calibri" w:hAnsi="Arial" w:cs="Arial"/>
          <w:i/>
          <w:iCs/>
          <w:sz w:val="22"/>
          <w:szCs w:val="22"/>
          <w:lang w:eastAsia="en-US"/>
        </w:rPr>
        <w:t xml:space="preserve"> </w:t>
      </w:r>
      <w:r w:rsidRPr="004E4AE8">
        <w:rPr>
          <w:rFonts w:ascii="Arial" w:eastAsia="Arial" w:hAnsi="Arial" w:cs="Arial"/>
          <w:sz w:val="22"/>
          <w:szCs w:val="22"/>
          <w:lang w:eastAsia="en-US"/>
        </w:rPr>
        <w:t xml:space="preserve">zobowiązuje się do zawarcia w umowach z podmiotami, o których mowa w zdaniu poprzednim zapisów umożliwiających realizację uprawnień </w:t>
      </w:r>
      <w:r>
        <w:rPr>
          <w:rFonts w:ascii="Arial" w:eastAsia="Arial" w:hAnsi="Arial" w:cs="Arial"/>
          <w:sz w:val="22"/>
          <w:szCs w:val="22"/>
          <w:lang w:eastAsia="en-US"/>
        </w:rPr>
        <w:t>Zleceniodawcy</w:t>
      </w:r>
      <w:r w:rsidRPr="004E4AE8">
        <w:rPr>
          <w:rFonts w:ascii="Arial" w:eastAsia="Arial" w:hAnsi="Arial" w:cs="Arial"/>
          <w:i/>
          <w:iCs/>
          <w:sz w:val="22"/>
          <w:szCs w:val="22"/>
          <w:lang w:eastAsia="en-US"/>
        </w:rPr>
        <w:t>.</w:t>
      </w:r>
    </w:p>
    <w:p w14:paraId="79575B71" w14:textId="77777777" w:rsidR="00831F9D" w:rsidRPr="008853D4" w:rsidRDefault="00831F9D" w:rsidP="007319E0">
      <w:pPr>
        <w:widowControl/>
        <w:numPr>
          <w:ilvl w:val="0"/>
          <w:numId w:val="49"/>
        </w:numPr>
        <w:autoSpaceDE/>
        <w:autoSpaceDN/>
        <w:adjustRightInd/>
        <w:spacing w:after="3"/>
        <w:ind w:left="426" w:right="48" w:hanging="426"/>
        <w:contextualSpacing/>
        <w:jc w:val="both"/>
        <w:rPr>
          <w:rFonts w:ascii="Arial" w:eastAsia="Arial" w:hAnsi="Arial" w:cs="Arial"/>
          <w:sz w:val="22"/>
          <w:szCs w:val="22"/>
          <w:lang w:eastAsia="en-US"/>
        </w:rPr>
      </w:pPr>
      <w:r w:rsidRPr="008853D4">
        <w:rPr>
          <w:rFonts w:ascii="Arial" w:eastAsia="Arial" w:hAnsi="Arial" w:cs="Arial"/>
          <w:sz w:val="22"/>
          <w:szCs w:val="22"/>
          <w:lang w:eastAsia="en-US"/>
        </w:rPr>
        <w:t>Niezależnie od powyższych postanowień:</w:t>
      </w:r>
    </w:p>
    <w:p w14:paraId="275C05AC" w14:textId="77777777" w:rsidR="00831F9D" w:rsidRPr="008853D4" w:rsidRDefault="00831F9D" w:rsidP="007319E0">
      <w:pPr>
        <w:widowControl/>
        <w:numPr>
          <w:ilvl w:val="0"/>
          <w:numId w:val="51"/>
        </w:numPr>
        <w:autoSpaceDE/>
        <w:autoSpaceDN/>
        <w:adjustRightInd/>
        <w:spacing w:after="200"/>
        <w:contextualSpacing/>
        <w:jc w:val="both"/>
        <w:rPr>
          <w:rFonts w:ascii="Arial" w:eastAsia="Arial" w:hAnsi="Arial" w:cs="Arial"/>
          <w:sz w:val="22"/>
          <w:szCs w:val="22"/>
          <w:lang w:eastAsia="en-US"/>
        </w:rPr>
      </w:pPr>
      <w:r>
        <w:rPr>
          <w:rFonts w:ascii="Arial" w:eastAsia="Arial" w:hAnsi="Arial" w:cs="Arial"/>
          <w:sz w:val="22"/>
          <w:szCs w:val="22"/>
          <w:lang w:eastAsia="en-US"/>
        </w:rPr>
        <w:t>Zleceniobiorca</w:t>
      </w:r>
      <w:r w:rsidRPr="008853D4">
        <w:rPr>
          <w:rFonts w:ascii="Arial" w:eastAsia="Arial" w:hAnsi="Arial" w:cs="Arial"/>
          <w:sz w:val="22"/>
          <w:szCs w:val="22"/>
          <w:lang w:eastAsia="en-US"/>
        </w:rPr>
        <w:t xml:space="preserve"> </w:t>
      </w:r>
      <w:r w:rsidRPr="00616DC8">
        <w:rPr>
          <w:rFonts w:ascii="Arial" w:eastAsia="Calibri" w:hAnsi="Arial" w:cs="Arial"/>
          <w:sz w:val="22"/>
          <w:szCs w:val="22"/>
          <w:lang w:eastAsia="en-US"/>
        </w:rPr>
        <w:t>zobowiązany</w:t>
      </w:r>
      <w:r w:rsidRPr="008853D4">
        <w:rPr>
          <w:rFonts w:ascii="Arial" w:eastAsia="Arial" w:hAnsi="Arial" w:cs="Arial"/>
          <w:sz w:val="22"/>
          <w:szCs w:val="22"/>
          <w:lang w:eastAsia="en-US"/>
        </w:rPr>
        <w:t xml:space="preserve"> jest przekazywać służbom BHP i Ochrony Środowiska </w:t>
      </w:r>
      <w:r>
        <w:rPr>
          <w:rFonts w:ascii="Arial" w:eastAsia="Arial" w:hAnsi="Arial" w:cs="Arial"/>
          <w:sz w:val="22"/>
          <w:szCs w:val="22"/>
          <w:lang w:eastAsia="en-US"/>
        </w:rPr>
        <w:t>Zleceniodawcy</w:t>
      </w:r>
      <w:r w:rsidRPr="008853D4">
        <w:rPr>
          <w:rFonts w:ascii="Arial" w:eastAsia="Arial" w:hAnsi="Arial" w:cs="Arial"/>
          <w:sz w:val="22"/>
          <w:szCs w:val="22"/>
          <w:lang w:eastAsia="en-US"/>
        </w:rPr>
        <w:t xml:space="preserve"> informacje na temat wypadków przy pracy oraz złego stanu zdrowia pracowników </w:t>
      </w:r>
      <w:r>
        <w:rPr>
          <w:rFonts w:ascii="Arial" w:eastAsia="Arial" w:hAnsi="Arial" w:cs="Arial"/>
          <w:sz w:val="22"/>
          <w:szCs w:val="22"/>
          <w:lang w:eastAsia="en-US"/>
        </w:rPr>
        <w:t>Zleceniobiorcy</w:t>
      </w:r>
      <w:r w:rsidRPr="008853D4">
        <w:rPr>
          <w:rFonts w:ascii="Arial" w:eastAsia="Arial" w:hAnsi="Arial" w:cs="Arial"/>
          <w:sz w:val="22"/>
          <w:szCs w:val="22"/>
          <w:lang w:eastAsia="en-US"/>
        </w:rPr>
        <w:t xml:space="preserve">, które zostały stwierdzone w związku z realizacją Przedmiotu Umowy. Informacje należy przekazać bez zbędnej zwłoki, jednak nie później niż 48 godzin  od chwili powzięcia wiedzy o takim zdarzeniu. Po zakończeniu badania  wypadku </w:t>
      </w:r>
      <w:r>
        <w:rPr>
          <w:rFonts w:ascii="Arial" w:eastAsia="Arial" w:hAnsi="Arial" w:cs="Arial"/>
          <w:sz w:val="22"/>
          <w:szCs w:val="22"/>
          <w:lang w:eastAsia="en-US"/>
        </w:rPr>
        <w:t>Zleceniobiorca</w:t>
      </w:r>
      <w:r w:rsidRPr="008853D4">
        <w:rPr>
          <w:rFonts w:ascii="Arial" w:eastAsia="Arial" w:hAnsi="Arial" w:cs="Arial"/>
          <w:sz w:val="22"/>
          <w:szCs w:val="22"/>
          <w:lang w:eastAsia="en-US"/>
        </w:rPr>
        <w:t xml:space="preserve"> przekazuje opis okoliczności, przyczyn oraz skutków wypadku (bez danych osobowych) do służb BHP i Ochrony Środowiska </w:t>
      </w:r>
      <w:r>
        <w:rPr>
          <w:rFonts w:ascii="Arial" w:eastAsia="Arial" w:hAnsi="Arial" w:cs="Arial"/>
          <w:sz w:val="22"/>
          <w:szCs w:val="22"/>
          <w:lang w:eastAsia="en-US"/>
        </w:rPr>
        <w:t>Zleceniodawcy</w:t>
      </w:r>
      <w:r w:rsidRPr="008853D4">
        <w:rPr>
          <w:rFonts w:ascii="Arial" w:eastAsia="Arial" w:hAnsi="Arial" w:cs="Arial"/>
          <w:sz w:val="22"/>
          <w:szCs w:val="22"/>
          <w:lang w:eastAsia="en-US"/>
        </w:rPr>
        <w:t>. Informacje te będą przesyłane na adres email</w:t>
      </w:r>
      <w:r w:rsidR="00E16EDB">
        <w:rPr>
          <w:rFonts w:ascii="Arial" w:eastAsia="Arial" w:hAnsi="Arial" w:cs="Arial"/>
          <w:sz w:val="22"/>
          <w:szCs w:val="22"/>
          <w:lang w:eastAsia="en-US"/>
        </w:rPr>
        <w:t xml:space="preserve"> wskazany w </w:t>
      </w:r>
      <w:r w:rsidR="006702DF" w:rsidRPr="006702DF">
        <w:rPr>
          <w:rFonts w:ascii="Arial" w:eastAsia="Arial" w:hAnsi="Arial" w:cs="Arial"/>
          <w:sz w:val="22"/>
          <w:szCs w:val="22"/>
          <w:lang w:eastAsia="en-US"/>
        </w:rPr>
        <w:t xml:space="preserve">§ 16 ust. 1 lit. </w:t>
      </w:r>
      <w:r w:rsidR="006702DF">
        <w:rPr>
          <w:rFonts w:ascii="Arial" w:eastAsia="Arial" w:hAnsi="Arial" w:cs="Arial"/>
          <w:sz w:val="22"/>
          <w:szCs w:val="22"/>
          <w:lang w:eastAsia="en-US"/>
        </w:rPr>
        <w:t>c</w:t>
      </w:r>
      <w:r w:rsidR="006702DF" w:rsidRPr="006702DF">
        <w:rPr>
          <w:rFonts w:ascii="Arial" w:eastAsia="Arial" w:hAnsi="Arial" w:cs="Arial"/>
          <w:sz w:val="22"/>
          <w:szCs w:val="22"/>
          <w:lang w:eastAsia="en-US"/>
        </w:rPr>
        <w:t>) Umowy</w:t>
      </w:r>
      <w:r w:rsidR="006A7230">
        <w:rPr>
          <w:rFonts w:ascii="Arial" w:eastAsia="Arial" w:hAnsi="Arial" w:cs="Arial"/>
          <w:sz w:val="22"/>
          <w:szCs w:val="22"/>
          <w:lang w:eastAsia="en-US"/>
        </w:rPr>
        <w:t>.</w:t>
      </w:r>
    </w:p>
    <w:p w14:paraId="105268A3" w14:textId="77777777" w:rsidR="00831F9D" w:rsidRPr="008853D4" w:rsidRDefault="00831F9D" w:rsidP="007319E0">
      <w:pPr>
        <w:widowControl/>
        <w:numPr>
          <w:ilvl w:val="0"/>
          <w:numId w:val="51"/>
        </w:numPr>
        <w:autoSpaceDE/>
        <w:autoSpaceDN/>
        <w:adjustRightInd/>
        <w:spacing w:after="200"/>
        <w:contextualSpacing/>
        <w:jc w:val="both"/>
        <w:rPr>
          <w:rFonts w:ascii="Arial" w:eastAsia="Arial" w:hAnsi="Arial" w:cs="Arial"/>
          <w:sz w:val="22"/>
          <w:szCs w:val="22"/>
          <w:lang w:eastAsia="en-US"/>
        </w:rPr>
      </w:pPr>
      <w:r>
        <w:rPr>
          <w:rFonts w:ascii="Arial" w:eastAsia="Arial" w:hAnsi="Arial" w:cs="Arial"/>
          <w:sz w:val="22"/>
          <w:szCs w:val="22"/>
          <w:lang w:eastAsia="en-US"/>
        </w:rPr>
        <w:t>Zleceniobiorca</w:t>
      </w:r>
      <w:r w:rsidRPr="008853D4">
        <w:rPr>
          <w:rFonts w:ascii="Arial" w:eastAsia="Arial" w:hAnsi="Arial" w:cs="Arial"/>
          <w:sz w:val="22"/>
          <w:szCs w:val="22"/>
          <w:lang w:eastAsia="en-US"/>
        </w:rPr>
        <w:t xml:space="preserve"> zobowiązany jest w trakcie realizacji Przedmiotu Umowy przedłożyć, </w:t>
      </w:r>
      <w:r>
        <w:rPr>
          <w:rFonts w:ascii="Arial" w:eastAsia="Arial" w:hAnsi="Arial" w:cs="Arial"/>
          <w:sz w:val="22"/>
          <w:szCs w:val="22"/>
          <w:lang w:eastAsia="en-US"/>
        </w:rPr>
        <w:br/>
      </w:r>
      <w:r w:rsidRPr="008853D4">
        <w:rPr>
          <w:rFonts w:ascii="Arial" w:eastAsia="Arial" w:hAnsi="Arial" w:cs="Arial"/>
          <w:sz w:val="22"/>
          <w:szCs w:val="22"/>
          <w:lang w:eastAsia="en-US"/>
        </w:rPr>
        <w:t xml:space="preserve">na wezwanie służb BHP i Ochrony Środowiska </w:t>
      </w:r>
      <w:r>
        <w:rPr>
          <w:rFonts w:ascii="Arial" w:eastAsia="Arial" w:hAnsi="Arial" w:cs="Arial"/>
          <w:sz w:val="22"/>
          <w:szCs w:val="22"/>
          <w:lang w:eastAsia="en-US"/>
        </w:rPr>
        <w:t>Zleceniodawcy</w:t>
      </w:r>
      <w:r w:rsidRPr="008853D4">
        <w:rPr>
          <w:rFonts w:ascii="Arial" w:eastAsia="Arial" w:hAnsi="Arial" w:cs="Arial"/>
          <w:sz w:val="22"/>
          <w:szCs w:val="22"/>
          <w:lang w:eastAsia="en-US"/>
        </w:rPr>
        <w:t xml:space="preserve">, oświadczenie </w:t>
      </w:r>
      <w:r>
        <w:rPr>
          <w:rFonts w:ascii="Arial" w:eastAsia="Arial" w:hAnsi="Arial" w:cs="Arial"/>
          <w:sz w:val="22"/>
          <w:szCs w:val="22"/>
          <w:lang w:eastAsia="en-US"/>
        </w:rPr>
        <w:br/>
      </w:r>
      <w:r w:rsidRPr="008853D4">
        <w:rPr>
          <w:rFonts w:ascii="Arial" w:eastAsia="Arial" w:hAnsi="Arial" w:cs="Arial"/>
          <w:sz w:val="22"/>
          <w:szCs w:val="22"/>
          <w:lang w:eastAsia="en-US"/>
        </w:rPr>
        <w:t xml:space="preserve">w przedmiocie liczby wypadków przy pracy zaistniałych w wyniku realizacji Przedmiotu Umowy, oraz liczby roboczogodzin przepracowanych przez pracowników </w:t>
      </w:r>
      <w:r>
        <w:rPr>
          <w:rFonts w:ascii="Arial" w:eastAsia="Arial" w:hAnsi="Arial" w:cs="Arial"/>
          <w:sz w:val="22"/>
          <w:szCs w:val="22"/>
          <w:lang w:eastAsia="en-US"/>
        </w:rPr>
        <w:t>Zleceniobiorcy</w:t>
      </w:r>
      <w:r w:rsidRPr="008853D4">
        <w:rPr>
          <w:rFonts w:ascii="Arial" w:eastAsia="Arial" w:hAnsi="Arial" w:cs="Arial"/>
          <w:sz w:val="22"/>
          <w:szCs w:val="22"/>
          <w:lang w:eastAsia="en-US"/>
        </w:rPr>
        <w:t xml:space="preserve"> w związku z realizacją Przedmiotu Umowy. Osobą realizującą te zadania ze strony </w:t>
      </w:r>
      <w:r>
        <w:rPr>
          <w:rFonts w:ascii="Arial" w:eastAsia="Arial" w:hAnsi="Arial" w:cs="Arial"/>
          <w:sz w:val="22"/>
          <w:szCs w:val="22"/>
          <w:lang w:eastAsia="en-US"/>
        </w:rPr>
        <w:t>Zleceniodawcy</w:t>
      </w:r>
      <w:r w:rsidRPr="008853D4">
        <w:rPr>
          <w:rFonts w:ascii="Arial" w:eastAsia="Arial" w:hAnsi="Arial" w:cs="Arial"/>
          <w:sz w:val="22"/>
          <w:szCs w:val="22"/>
          <w:lang w:eastAsia="en-US"/>
        </w:rPr>
        <w:t xml:space="preserve"> będzie </w:t>
      </w:r>
      <w:r w:rsidR="006A7230">
        <w:rPr>
          <w:rFonts w:ascii="Arial" w:eastAsia="Arial" w:hAnsi="Arial" w:cs="Arial"/>
          <w:sz w:val="22"/>
          <w:szCs w:val="22"/>
          <w:lang w:eastAsia="en-US"/>
        </w:rPr>
        <w:t xml:space="preserve">osoba wskazana w </w:t>
      </w:r>
      <w:r w:rsidR="006A7230" w:rsidRPr="006A7230">
        <w:rPr>
          <w:rFonts w:ascii="Arial" w:eastAsia="Arial" w:hAnsi="Arial" w:cs="Arial"/>
          <w:sz w:val="22"/>
          <w:szCs w:val="22"/>
          <w:lang w:eastAsia="en-US"/>
        </w:rPr>
        <w:t xml:space="preserve">§ 16 ust. 1 lit. </w:t>
      </w:r>
      <w:r w:rsidR="006A7230">
        <w:rPr>
          <w:rFonts w:ascii="Arial" w:eastAsia="Arial" w:hAnsi="Arial" w:cs="Arial"/>
          <w:sz w:val="22"/>
          <w:szCs w:val="22"/>
          <w:lang w:eastAsia="en-US"/>
        </w:rPr>
        <w:t>c</w:t>
      </w:r>
      <w:r w:rsidR="006A7230" w:rsidRPr="006A7230">
        <w:rPr>
          <w:rFonts w:ascii="Arial" w:eastAsia="Arial" w:hAnsi="Arial" w:cs="Arial"/>
          <w:sz w:val="22"/>
          <w:szCs w:val="22"/>
          <w:lang w:eastAsia="en-US"/>
        </w:rPr>
        <w:t>) Umowy</w:t>
      </w:r>
      <w:r w:rsidR="006A7230">
        <w:rPr>
          <w:rFonts w:ascii="Arial" w:eastAsia="Arial" w:hAnsi="Arial" w:cs="Arial"/>
          <w:sz w:val="22"/>
          <w:szCs w:val="22"/>
          <w:lang w:eastAsia="en-US"/>
        </w:rPr>
        <w:t>.</w:t>
      </w:r>
      <w:r w:rsidRPr="008853D4">
        <w:rPr>
          <w:rFonts w:ascii="Arial" w:eastAsia="Arial" w:hAnsi="Arial" w:cs="Arial"/>
          <w:sz w:val="22"/>
          <w:szCs w:val="22"/>
          <w:lang w:eastAsia="en-US"/>
        </w:rPr>
        <w:t xml:space="preserve"> Oświadczenie takie będzie przesłane na </w:t>
      </w:r>
      <w:r w:rsidR="005C3EF5">
        <w:rPr>
          <w:rFonts w:ascii="Arial" w:eastAsia="Arial" w:hAnsi="Arial" w:cs="Arial"/>
          <w:sz w:val="22"/>
          <w:szCs w:val="22"/>
          <w:lang w:eastAsia="en-US"/>
        </w:rPr>
        <w:t>adres e</w:t>
      </w:r>
      <w:r w:rsidR="00551442">
        <w:rPr>
          <w:rFonts w:ascii="Arial" w:eastAsia="Arial" w:hAnsi="Arial" w:cs="Arial"/>
          <w:sz w:val="22"/>
          <w:szCs w:val="22"/>
          <w:lang w:eastAsia="en-US"/>
        </w:rPr>
        <w:t>-</w:t>
      </w:r>
      <w:r w:rsidR="005C3EF5">
        <w:rPr>
          <w:rFonts w:ascii="Arial" w:eastAsia="Arial" w:hAnsi="Arial" w:cs="Arial"/>
          <w:sz w:val="22"/>
          <w:szCs w:val="22"/>
          <w:lang w:eastAsia="en-US"/>
        </w:rPr>
        <w:t>mail osoby wskazanej w zdaniu poprzednim</w:t>
      </w:r>
      <w:r w:rsidRPr="008853D4">
        <w:rPr>
          <w:rFonts w:ascii="Arial" w:eastAsia="Arial" w:hAnsi="Arial" w:cs="Arial"/>
          <w:sz w:val="22"/>
          <w:szCs w:val="22"/>
          <w:lang w:eastAsia="en-US"/>
        </w:rPr>
        <w:t xml:space="preserve">, bez zbędnej zwłoki, jednak nie później niż w terminie do 5 dni roboczych od otrzymania wezwania. Wzór oświadczenia stanowi </w:t>
      </w:r>
      <w:r w:rsidRPr="00616DC8">
        <w:rPr>
          <w:rFonts w:ascii="Arial" w:eastAsia="Arial" w:hAnsi="Arial" w:cs="Arial"/>
          <w:b/>
          <w:bCs/>
          <w:sz w:val="22"/>
          <w:szCs w:val="22"/>
          <w:lang w:eastAsia="en-US"/>
        </w:rPr>
        <w:t>Załącznik nr 5 do Umowy</w:t>
      </w:r>
      <w:r w:rsidRPr="008853D4">
        <w:rPr>
          <w:rFonts w:ascii="Arial" w:eastAsia="Arial" w:hAnsi="Arial" w:cs="Arial"/>
          <w:sz w:val="22"/>
          <w:szCs w:val="22"/>
          <w:lang w:eastAsia="en-US"/>
        </w:rPr>
        <w:t>.</w:t>
      </w:r>
    </w:p>
    <w:p w14:paraId="4484DDD3" w14:textId="77777777" w:rsidR="00831F9D" w:rsidRPr="007319E0" w:rsidRDefault="00831F9D" w:rsidP="007319E0">
      <w:pPr>
        <w:widowControl/>
        <w:numPr>
          <w:ilvl w:val="0"/>
          <w:numId w:val="51"/>
        </w:numPr>
        <w:autoSpaceDE/>
        <w:autoSpaceDN/>
        <w:adjustRightInd/>
        <w:spacing w:after="200"/>
        <w:contextualSpacing/>
        <w:jc w:val="both"/>
        <w:rPr>
          <w:rFonts w:ascii="Arial" w:eastAsia="Arial" w:hAnsi="Arial" w:cs="Arial"/>
          <w:sz w:val="22"/>
          <w:szCs w:val="22"/>
          <w:lang w:eastAsia="en-US"/>
        </w:rPr>
      </w:pPr>
      <w:r w:rsidRPr="008853D4">
        <w:rPr>
          <w:rFonts w:ascii="Arial" w:eastAsia="Arial" w:hAnsi="Arial" w:cs="Arial"/>
          <w:sz w:val="22"/>
          <w:szCs w:val="22"/>
          <w:lang w:eastAsia="en-US"/>
        </w:rPr>
        <w:t xml:space="preserve">Po zakończeniu realizacji Przedmiotu Umowy </w:t>
      </w:r>
      <w:r>
        <w:rPr>
          <w:rFonts w:ascii="Arial" w:eastAsia="Arial" w:hAnsi="Arial" w:cs="Arial"/>
          <w:sz w:val="22"/>
          <w:szCs w:val="22"/>
          <w:lang w:eastAsia="en-US"/>
        </w:rPr>
        <w:t>w zakresie każdego Zlecenia Zleceniobiorca</w:t>
      </w:r>
      <w:r w:rsidRPr="008853D4">
        <w:rPr>
          <w:rFonts w:ascii="Arial" w:eastAsia="Arial" w:hAnsi="Arial" w:cs="Arial"/>
          <w:sz w:val="22"/>
          <w:szCs w:val="22"/>
          <w:lang w:eastAsia="en-US"/>
        </w:rPr>
        <w:t xml:space="preserve"> zobowiązany jest dołączyć obligatoryjnie do faktury oświadczenie, o którym mowa </w:t>
      </w:r>
      <w:r w:rsidRPr="0014680B">
        <w:rPr>
          <w:rFonts w:ascii="Arial" w:eastAsia="Arial" w:hAnsi="Arial" w:cs="Arial"/>
          <w:sz w:val="22"/>
          <w:szCs w:val="22"/>
          <w:lang w:eastAsia="en-US"/>
        </w:rPr>
        <w:t>w lit. b) powyżej, oraz przesłać na</w:t>
      </w:r>
      <w:r>
        <w:rPr>
          <w:rFonts w:ascii="Arial" w:eastAsia="Arial" w:hAnsi="Arial" w:cs="Arial"/>
          <w:sz w:val="22"/>
          <w:szCs w:val="22"/>
          <w:lang w:eastAsia="en-US"/>
        </w:rPr>
        <w:t xml:space="preserve"> adres</w:t>
      </w:r>
      <w:r w:rsidRPr="0014680B">
        <w:rPr>
          <w:rFonts w:ascii="Arial" w:eastAsia="Arial" w:hAnsi="Arial" w:cs="Arial"/>
          <w:sz w:val="22"/>
          <w:szCs w:val="22"/>
          <w:lang w:eastAsia="en-US"/>
        </w:rPr>
        <w:t xml:space="preserve"> email</w:t>
      </w:r>
      <w:r w:rsidR="007319E0">
        <w:rPr>
          <w:rFonts w:ascii="Arial" w:eastAsia="Arial" w:hAnsi="Arial" w:cs="Arial"/>
          <w:sz w:val="22"/>
          <w:szCs w:val="22"/>
          <w:lang w:eastAsia="en-US"/>
        </w:rPr>
        <w:t xml:space="preserve"> wskazany</w:t>
      </w:r>
      <w:r w:rsidR="007319E0" w:rsidRPr="007319E0">
        <w:rPr>
          <w:rFonts w:ascii="Arial" w:eastAsia="Arial" w:hAnsi="Arial" w:cs="Arial"/>
          <w:sz w:val="22"/>
          <w:szCs w:val="22"/>
          <w:lang w:eastAsia="en-US"/>
        </w:rPr>
        <w:t xml:space="preserve"> </w:t>
      </w:r>
      <w:r w:rsidR="007319E0">
        <w:rPr>
          <w:rFonts w:ascii="Arial" w:eastAsia="Arial" w:hAnsi="Arial" w:cs="Arial"/>
          <w:sz w:val="22"/>
          <w:szCs w:val="22"/>
          <w:lang w:eastAsia="en-US"/>
        </w:rPr>
        <w:t xml:space="preserve">w </w:t>
      </w:r>
      <w:r w:rsidR="007319E0" w:rsidRPr="006702DF">
        <w:rPr>
          <w:rFonts w:ascii="Arial" w:eastAsia="Arial" w:hAnsi="Arial" w:cs="Arial"/>
          <w:sz w:val="22"/>
          <w:szCs w:val="22"/>
          <w:lang w:eastAsia="en-US"/>
        </w:rPr>
        <w:t xml:space="preserve">§ 16 ust. 1 lit. </w:t>
      </w:r>
      <w:r w:rsidR="007319E0">
        <w:rPr>
          <w:rFonts w:ascii="Arial" w:eastAsia="Arial" w:hAnsi="Arial" w:cs="Arial"/>
          <w:sz w:val="22"/>
          <w:szCs w:val="22"/>
          <w:lang w:eastAsia="en-US"/>
        </w:rPr>
        <w:t>c</w:t>
      </w:r>
      <w:r w:rsidR="007319E0" w:rsidRPr="006702DF">
        <w:rPr>
          <w:rFonts w:ascii="Arial" w:eastAsia="Arial" w:hAnsi="Arial" w:cs="Arial"/>
          <w:sz w:val="22"/>
          <w:szCs w:val="22"/>
          <w:lang w:eastAsia="en-US"/>
        </w:rPr>
        <w:t>) Umowy</w:t>
      </w:r>
      <w:r w:rsidR="007319E0">
        <w:rPr>
          <w:rFonts w:ascii="Arial" w:eastAsia="Arial" w:hAnsi="Arial" w:cs="Arial"/>
          <w:sz w:val="22"/>
          <w:szCs w:val="22"/>
          <w:lang w:eastAsia="en-US"/>
        </w:rPr>
        <w:t>.</w:t>
      </w:r>
    </w:p>
    <w:p w14:paraId="383ED2BA" w14:textId="77777777" w:rsidR="003915F7" w:rsidRPr="005F09B3" w:rsidRDefault="003915F7" w:rsidP="0033290A">
      <w:pPr>
        <w:widowControl/>
        <w:autoSpaceDE/>
        <w:adjustRightInd/>
        <w:spacing w:line="276" w:lineRule="auto"/>
        <w:ind w:left="426"/>
        <w:contextualSpacing/>
        <w:jc w:val="both"/>
        <w:rPr>
          <w:rFonts w:ascii="Arial" w:eastAsia="Calibri" w:hAnsi="Arial" w:cs="Arial"/>
          <w:sz w:val="22"/>
          <w:szCs w:val="22"/>
          <w:lang w:eastAsia="en-US"/>
        </w:rPr>
      </w:pPr>
    </w:p>
    <w:p w14:paraId="5D26F2B3" w14:textId="77777777" w:rsidR="008D51CB" w:rsidRDefault="008D51CB" w:rsidP="00011534">
      <w:pPr>
        <w:jc w:val="both"/>
        <w:rPr>
          <w:rFonts w:ascii="Arial" w:hAnsi="Arial" w:cs="Arial"/>
          <w:b/>
          <w:lang w:bidi="en-US"/>
        </w:rPr>
      </w:pPr>
    </w:p>
    <w:p w14:paraId="3A39A1A8" w14:textId="77777777" w:rsidR="0033290A" w:rsidRDefault="0033290A" w:rsidP="00011534">
      <w:pPr>
        <w:jc w:val="both"/>
        <w:rPr>
          <w:rFonts w:ascii="Arial" w:hAnsi="Arial" w:cs="Arial"/>
          <w:b/>
          <w:lang w:bidi="en-US"/>
        </w:rPr>
      </w:pPr>
    </w:p>
    <w:p w14:paraId="4FFB81B2" w14:textId="77777777" w:rsidR="008D51CB" w:rsidRDefault="008D51CB" w:rsidP="00296F4E">
      <w:pPr>
        <w:ind w:left="3978" w:firstLine="270"/>
        <w:rPr>
          <w:rFonts w:ascii="Arial" w:hAnsi="Arial" w:cs="Arial"/>
          <w:b/>
          <w:lang w:bidi="en-US"/>
        </w:rPr>
      </w:pPr>
    </w:p>
    <w:p w14:paraId="7EAB776E" w14:textId="77777777" w:rsidR="008D51CB" w:rsidRPr="0033290A" w:rsidRDefault="008D51CB" w:rsidP="0033290A">
      <w:pPr>
        <w:pStyle w:val="Akapitzlist"/>
        <w:numPr>
          <w:ilvl w:val="0"/>
          <w:numId w:val="2"/>
        </w:numPr>
        <w:spacing w:after="0" w:line="240" w:lineRule="auto"/>
        <w:jc w:val="center"/>
        <w:rPr>
          <w:rFonts w:ascii="Arial" w:hAnsi="Arial" w:cs="Arial"/>
          <w:b/>
          <w:bCs/>
          <w:lang w:eastAsia="en-US"/>
        </w:rPr>
      </w:pPr>
    </w:p>
    <w:p w14:paraId="1311BB23" w14:textId="77777777" w:rsidR="001163F9" w:rsidRDefault="001163F9" w:rsidP="009D16C2">
      <w:pPr>
        <w:pStyle w:val="Akapitzlist"/>
        <w:spacing w:after="0" w:line="240" w:lineRule="auto"/>
        <w:ind w:left="0"/>
        <w:jc w:val="center"/>
        <w:rPr>
          <w:rFonts w:ascii="Arial" w:hAnsi="Arial" w:cs="Arial"/>
          <w:b/>
          <w:lang w:eastAsia="en-US"/>
        </w:rPr>
      </w:pPr>
      <w:r w:rsidRPr="00B108FD">
        <w:rPr>
          <w:rFonts w:ascii="Arial" w:hAnsi="Arial" w:cs="Arial"/>
          <w:b/>
          <w:lang w:eastAsia="en-US"/>
        </w:rPr>
        <w:t>POSTANOWIENIA KOŃCOWE</w:t>
      </w:r>
    </w:p>
    <w:p w14:paraId="2A44F114" w14:textId="77777777" w:rsidR="005F0186" w:rsidRPr="00B108FD" w:rsidRDefault="005F0186" w:rsidP="005F0186">
      <w:pPr>
        <w:pStyle w:val="Akapitzlist"/>
        <w:spacing w:after="0" w:line="240" w:lineRule="auto"/>
        <w:ind w:left="0"/>
        <w:jc w:val="center"/>
        <w:rPr>
          <w:rFonts w:ascii="Arial" w:hAnsi="Arial" w:cs="Arial"/>
          <w:b/>
          <w:lang w:eastAsia="en-US"/>
        </w:rPr>
      </w:pPr>
    </w:p>
    <w:p w14:paraId="31E14B0F" w14:textId="77777777" w:rsidR="001163F9" w:rsidRPr="00B108FD" w:rsidRDefault="001163F9">
      <w:pPr>
        <w:widowControl/>
        <w:numPr>
          <w:ilvl w:val="0"/>
          <w:numId w:val="4"/>
        </w:numPr>
        <w:tabs>
          <w:tab w:val="left" w:pos="709"/>
        </w:tabs>
        <w:autoSpaceDE/>
        <w:autoSpaceDN/>
        <w:adjustRightInd/>
        <w:ind w:left="426" w:hanging="426"/>
        <w:contextualSpacing/>
        <w:jc w:val="both"/>
        <w:rPr>
          <w:rFonts w:ascii="Arial" w:hAnsi="Arial" w:cs="Arial"/>
          <w:sz w:val="22"/>
          <w:szCs w:val="22"/>
          <w:lang w:eastAsia="en-US"/>
        </w:rPr>
      </w:pPr>
      <w:r w:rsidRPr="00B108FD">
        <w:rPr>
          <w:rFonts w:ascii="Arial" w:hAnsi="Arial" w:cs="Arial"/>
          <w:sz w:val="22"/>
          <w:szCs w:val="22"/>
          <w:lang w:eastAsia="en-US"/>
        </w:rPr>
        <w:t>Umowa podlega prawu polskiemu i zgodnie z nim powinna być interpretowana.</w:t>
      </w:r>
    </w:p>
    <w:p w14:paraId="2B093A2B" w14:textId="77777777" w:rsidR="001163F9" w:rsidRPr="00B108FD" w:rsidRDefault="001163F9">
      <w:pPr>
        <w:widowControl/>
        <w:numPr>
          <w:ilvl w:val="0"/>
          <w:numId w:val="4"/>
        </w:numPr>
        <w:tabs>
          <w:tab w:val="left" w:pos="709"/>
        </w:tabs>
        <w:autoSpaceDE/>
        <w:autoSpaceDN/>
        <w:adjustRightInd/>
        <w:ind w:left="426" w:hanging="426"/>
        <w:contextualSpacing/>
        <w:jc w:val="both"/>
        <w:rPr>
          <w:rFonts w:ascii="Arial" w:hAnsi="Arial" w:cs="Arial"/>
          <w:sz w:val="22"/>
          <w:szCs w:val="22"/>
          <w:lang w:eastAsia="en-US"/>
        </w:rPr>
      </w:pPr>
      <w:r w:rsidRPr="00B108FD">
        <w:rPr>
          <w:rFonts w:ascii="Arial" w:hAnsi="Arial" w:cs="Arial"/>
          <w:sz w:val="22"/>
          <w:szCs w:val="22"/>
          <w:lang w:eastAsia="en-US"/>
        </w:rPr>
        <w:t>Wszelkie spory wynikłe z Umowy Strony poddają pod rozstrzygnięcie sądu właściwego miejscowo dla siedziby Zleceniodawcy</w:t>
      </w:r>
      <w:r w:rsidR="00AA7FAF">
        <w:rPr>
          <w:rFonts w:ascii="Arial" w:hAnsi="Arial" w:cs="Arial"/>
          <w:sz w:val="22"/>
          <w:szCs w:val="22"/>
          <w:lang w:eastAsia="en-US"/>
        </w:rPr>
        <w:t>.</w:t>
      </w:r>
    </w:p>
    <w:p w14:paraId="1C09548C" w14:textId="77777777" w:rsidR="001163F9" w:rsidRPr="00B108FD" w:rsidRDefault="001163F9">
      <w:pPr>
        <w:widowControl/>
        <w:numPr>
          <w:ilvl w:val="0"/>
          <w:numId w:val="4"/>
        </w:numPr>
        <w:tabs>
          <w:tab w:val="left" w:pos="709"/>
        </w:tabs>
        <w:autoSpaceDE/>
        <w:autoSpaceDN/>
        <w:adjustRightInd/>
        <w:ind w:left="426" w:hanging="426"/>
        <w:contextualSpacing/>
        <w:jc w:val="both"/>
        <w:rPr>
          <w:rFonts w:ascii="Arial" w:hAnsi="Arial" w:cs="Arial"/>
          <w:sz w:val="22"/>
          <w:szCs w:val="22"/>
          <w:lang w:eastAsia="en-US"/>
        </w:rPr>
      </w:pPr>
      <w:r w:rsidRPr="00B108FD">
        <w:rPr>
          <w:rFonts w:ascii="Arial" w:hAnsi="Arial" w:cs="Arial"/>
          <w:sz w:val="22"/>
          <w:szCs w:val="22"/>
          <w:lang w:eastAsia="en-US"/>
        </w:rPr>
        <w:t xml:space="preserve">Strony zobowiązane są do </w:t>
      </w:r>
      <w:r w:rsidR="00947A83" w:rsidRPr="00B108FD">
        <w:rPr>
          <w:rFonts w:ascii="Arial" w:hAnsi="Arial" w:cs="Arial"/>
          <w:sz w:val="22"/>
          <w:szCs w:val="22"/>
          <w:lang w:eastAsia="en-US"/>
        </w:rPr>
        <w:t>niez</w:t>
      </w:r>
      <w:r w:rsidRPr="00B108FD">
        <w:rPr>
          <w:rFonts w:ascii="Arial" w:hAnsi="Arial" w:cs="Arial"/>
          <w:sz w:val="22"/>
          <w:szCs w:val="22"/>
          <w:lang w:eastAsia="en-US"/>
        </w:rPr>
        <w:t>włocznego aktualizowania wszelkich informacji mających związek z Umową.</w:t>
      </w:r>
    </w:p>
    <w:p w14:paraId="2CFD38EE" w14:textId="77777777" w:rsidR="001163F9" w:rsidRPr="00B108FD" w:rsidRDefault="00877700">
      <w:pPr>
        <w:widowControl/>
        <w:numPr>
          <w:ilvl w:val="0"/>
          <w:numId w:val="4"/>
        </w:numPr>
        <w:tabs>
          <w:tab w:val="left" w:pos="709"/>
        </w:tabs>
        <w:autoSpaceDE/>
        <w:autoSpaceDN/>
        <w:adjustRightInd/>
        <w:ind w:left="426" w:hanging="426"/>
        <w:contextualSpacing/>
        <w:jc w:val="both"/>
        <w:rPr>
          <w:rFonts w:ascii="Arial" w:hAnsi="Arial" w:cs="Arial"/>
          <w:sz w:val="22"/>
          <w:szCs w:val="22"/>
          <w:lang w:eastAsia="en-US"/>
        </w:rPr>
      </w:pPr>
      <w:r>
        <w:rPr>
          <w:rFonts w:ascii="Arial" w:hAnsi="Arial" w:cs="Arial"/>
          <w:sz w:val="22"/>
          <w:szCs w:val="22"/>
          <w:lang w:eastAsia="en-US"/>
        </w:rPr>
        <w:t>Umowa podlega prawu polskiemu.</w:t>
      </w:r>
    </w:p>
    <w:p w14:paraId="097DD389" w14:textId="77777777" w:rsidR="001163F9" w:rsidRPr="00B108FD" w:rsidRDefault="001163F9">
      <w:pPr>
        <w:widowControl/>
        <w:numPr>
          <w:ilvl w:val="0"/>
          <w:numId w:val="4"/>
        </w:numPr>
        <w:tabs>
          <w:tab w:val="left" w:pos="709"/>
        </w:tabs>
        <w:autoSpaceDE/>
        <w:autoSpaceDN/>
        <w:adjustRightInd/>
        <w:ind w:left="426" w:hanging="426"/>
        <w:contextualSpacing/>
        <w:jc w:val="both"/>
        <w:rPr>
          <w:rFonts w:ascii="Arial" w:hAnsi="Arial" w:cs="Arial"/>
          <w:sz w:val="22"/>
          <w:szCs w:val="22"/>
          <w:lang w:eastAsia="en-US"/>
        </w:rPr>
      </w:pPr>
      <w:r w:rsidRPr="00B108FD">
        <w:rPr>
          <w:rFonts w:ascii="Arial" w:hAnsi="Arial" w:cs="Arial"/>
          <w:sz w:val="22"/>
          <w:szCs w:val="22"/>
          <w:lang w:eastAsia="en-US"/>
        </w:rPr>
        <w:t>W wypadku jeżeli jakiekolwiek postanowienia Umowy okażą się nieważne lub bezskuteczne, nie wpływa to na ważność lub skuteczność innych postanowień. Strony będą dążyły do zastąpienia postanowień nieważnych lub bezskutecznych innymi postanowieniami zgodnymi z pierwotną intencją Stron.</w:t>
      </w:r>
    </w:p>
    <w:p w14:paraId="3B28F6C7" w14:textId="77777777" w:rsidR="001163F9" w:rsidRPr="00B108FD" w:rsidRDefault="001163F9">
      <w:pPr>
        <w:widowControl/>
        <w:numPr>
          <w:ilvl w:val="0"/>
          <w:numId w:val="4"/>
        </w:numPr>
        <w:tabs>
          <w:tab w:val="left" w:pos="709"/>
        </w:tabs>
        <w:autoSpaceDE/>
        <w:autoSpaceDN/>
        <w:adjustRightInd/>
        <w:ind w:left="426" w:hanging="426"/>
        <w:contextualSpacing/>
        <w:jc w:val="both"/>
        <w:rPr>
          <w:rFonts w:ascii="Arial" w:hAnsi="Arial" w:cs="Arial"/>
          <w:sz w:val="22"/>
          <w:szCs w:val="22"/>
          <w:lang w:eastAsia="en-US"/>
        </w:rPr>
      </w:pPr>
      <w:r w:rsidRPr="00B108FD">
        <w:rPr>
          <w:rFonts w:ascii="Arial" w:hAnsi="Arial" w:cs="Arial"/>
          <w:sz w:val="22"/>
          <w:szCs w:val="22"/>
          <w:lang w:eastAsia="en-US"/>
        </w:rPr>
        <w:t>Integralną część Umowy stanowią:</w:t>
      </w:r>
    </w:p>
    <w:p w14:paraId="2D8FF920" w14:textId="77777777" w:rsidR="001163F9" w:rsidRDefault="00164EF4">
      <w:pPr>
        <w:widowControl/>
        <w:numPr>
          <w:ilvl w:val="3"/>
          <w:numId w:val="3"/>
        </w:numPr>
        <w:autoSpaceDE/>
        <w:autoSpaceDN/>
        <w:adjustRightInd/>
        <w:ind w:left="851" w:hanging="425"/>
        <w:contextualSpacing/>
        <w:jc w:val="both"/>
        <w:rPr>
          <w:rFonts w:ascii="Arial" w:hAnsi="Arial" w:cs="Arial"/>
          <w:b/>
          <w:sz w:val="22"/>
          <w:szCs w:val="22"/>
          <w:lang w:eastAsia="en-US"/>
        </w:rPr>
      </w:pPr>
      <w:r w:rsidRPr="00B108FD">
        <w:rPr>
          <w:rFonts w:ascii="Arial" w:hAnsi="Arial" w:cs="Arial"/>
          <w:b/>
          <w:sz w:val="22"/>
          <w:szCs w:val="22"/>
          <w:lang w:eastAsia="en-US"/>
        </w:rPr>
        <w:t xml:space="preserve">Załącznik nr </w:t>
      </w:r>
      <w:r w:rsidR="00AA7FAF">
        <w:rPr>
          <w:rFonts w:ascii="Arial" w:hAnsi="Arial" w:cs="Arial"/>
          <w:b/>
          <w:sz w:val="22"/>
          <w:szCs w:val="22"/>
          <w:lang w:eastAsia="en-US"/>
        </w:rPr>
        <w:t xml:space="preserve">1 </w:t>
      </w:r>
      <w:r w:rsidR="00821552" w:rsidRPr="00B108FD">
        <w:rPr>
          <w:rFonts w:ascii="Arial" w:hAnsi="Arial" w:cs="Arial"/>
          <w:b/>
          <w:sz w:val="22"/>
          <w:szCs w:val="22"/>
          <w:lang w:eastAsia="en-US"/>
        </w:rPr>
        <w:t>– Opis Przedmiotu Umowy;</w:t>
      </w:r>
    </w:p>
    <w:p w14:paraId="07550962" w14:textId="77777777" w:rsidR="00630ED0" w:rsidRDefault="00630ED0">
      <w:pPr>
        <w:widowControl/>
        <w:numPr>
          <w:ilvl w:val="3"/>
          <w:numId w:val="3"/>
        </w:numPr>
        <w:autoSpaceDE/>
        <w:autoSpaceDN/>
        <w:adjustRightInd/>
        <w:ind w:left="851" w:hanging="425"/>
        <w:contextualSpacing/>
        <w:jc w:val="both"/>
        <w:rPr>
          <w:rFonts w:ascii="Arial" w:hAnsi="Arial" w:cs="Arial"/>
          <w:b/>
          <w:sz w:val="22"/>
          <w:szCs w:val="22"/>
          <w:lang w:eastAsia="en-US"/>
        </w:rPr>
      </w:pPr>
      <w:r>
        <w:rPr>
          <w:rFonts w:ascii="Arial" w:hAnsi="Arial" w:cs="Arial"/>
          <w:b/>
          <w:sz w:val="22"/>
          <w:szCs w:val="22"/>
          <w:lang w:eastAsia="en-US"/>
        </w:rPr>
        <w:t xml:space="preserve">Załącznik nr 2 – </w:t>
      </w:r>
      <w:r w:rsidR="004475C2">
        <w:rPr>
          <w:rFonts w:ascii="Arial" w:hAnsi="Arial" w:cs="Arial"/>
          <w:b/>
          <w:sz w:val="22"/>
          <w:szCs w:val="22"/>
          <w:lang w:eastAsia="en-US"/>
        </w:rPr>
        <w:t>Wykaz Urządzeń</w:t>
      </w:r>
      <w:r w:rsidR="00A31F0C">
        <w:rPr>
          <w:rFonts w:ascii="Arial" w:hAnsi="Arial" w:cs="Arial"/>
          <w:b/>
          <w:sz w:val="22"/>
          <w:szCs w:val="22"/>
          <w:lang w:eastAsia="en-US"/>
        </w:rPr>
        <w:t xml:space="preserve"> i ich lokalizacje</w:t>
      </w:r>
    </w:p>
    <w:p w14:paraId="6455B663" w14:textId="77777777" w:rsidR="00B31996" w:rsidRPr="00B31996" w:rsidRDefault="003C11D0" w:rsidP="00B31996">
      <w:pPr>
        <w:widowControl/>
        <w:numPr>
          <w:ilvl w:val="3"/>
          <w:numId w:val="3"/>
        </w:numPr>
        <w:autoSpaceDE/>
        <w:autoSpaceDN/>
        <w:adjustRightInd/>
        <w:ind w:left="851" w:hanging="425"/>
        <w:contextualSpacing/>
        <w:jc w:val="both"/>
        <w:rPr>
          <w:rFonts w:ascii="Arial" w:hAnsi="Arial" w:cs="Arial"/>
          <w:b/>
          <w:sz w:val="22"/>
          <w:szCs w:val="22"/>
          <w:lang w:eastAsia="en-US"/>
        </w:rPr>
      </w:pPr>
      <w:r>
        <w:rPr>
          <w:rFonts w:ascii="Arial" w:hAnsi="Arial" w:cs="Arial"/>
          <w:b/>
          <w:sz w:val="22"/>
          <w:szCs w:val="22"/>
          <w:lang w:eastAsia="en-US"/>
        </w:rPr>
        <w:t>Załącznik</w:t>
      </w:r>
      <w:r w:rsidR="000B1115">
        <w:rPr>
          <w:rFonts w:ascii="Arial" w:hAnsi="Arial" w:cs="Arial"/>
          <w:b/>
          <w:sz w:val="22"/>
          <w:szCs w:val="22"/>
          <w:lang w:eastAsia="en-US"/>
        </w:rPr>
        <w:t xml:space="preserve"> nr 3 </w:t>
      </w:r>
      <w:r>
        <w:rPr>
          <w:rFonts w:ascii="Arial" w:hAnsi="Arial" w:cs="Arial"/>
          <w:b/>
          <w:sz w:val="22"/>
          <w:szCs w:val="22"/>
          <w:lang w:eastAsia="en-US"/>
        </w:rPr>
        <w:t xml:space="preserve">– </w:t>
      </w:r>
      <w:r w:rsidR="003C15AC" w:rsidRPr="003C15AC">
        <w:rPr>
          <w:rFonts w:ascii="Arial" w:hAnsi="Arial" w:cs="Arial"/>
          <w:b/>
          <w:sz w:val="22"/>
          <w:szCs w:val="22"/>
          <w:lang w:eastAsia="en-US"/>
        </w:rPr>
        <w:t>Zasady przesyłania faktur i załączników za pośrednictwem Krajowego Systemu e-Faktur (KSeF)</w:t>
      </w:r>
    </w:p>
    <w:p w14:paraId="4742E03C" w14:textId="77777777" w:rsidR="00B31996" w:rsidRDefault="00B31996" w:rsidP="00B31996">
      <w:pPr>
        <w:widowControl/>
        <w:numPr>
          <w:ilvl w:val="3"/>
          <w:numId w:val="3"/>
        </w:numPr>
        <w:autoSpaceDE/>
        <w:autoSpaceDN/>
        <w:adjustRightInd/>
        <w:ind w:left="851" w:hanging="425"/>
        <w:contextualSpacing/>
        <w:jc w:val="both"/>
        <w:rPr>
          <w:rFonts w:ascii="Arial" w:hAnsi="Arial" w:cs="Arial"/>
          <w:b/>
          <w:sz w:val="22"/>
          <w:szCs w:val="22"/>
          <w:lang w:eastAsia="en-US"/>
        </w:rPr>
      </w:pPr>
      <w:r>
        <w:rPr>
          <w:rFonts w:ascii="Arial" w:hAnsi="Arial" w:cs="Arial"/>
          <w:b/>
          <w:sz w:val="22"/>
          <w:szCs w:val="22"/>
          <w:lang w:eastAsia="en-US"/>
        </w:rPr>
        <w:t>Załącznik nr 4 – Wymagania ESG</w:t>
      </w:r>
    </w:p>
    <w:p w14:paraId="6BA149B1" w14:textId="77777777" w:rsidR="00B31996" w:rsidRDefault="00B31996" w:rsidP="00B31996">
      <w:pPr>
        <w:widowControl/>
        <w:numPr>
          <w:ilvl w:val="3"/>
          <w:numId w:val="3"/>
        </w:numPr>
        <w:autoSpaceDE/>
        <w:autoSpaceDN/>
        <w:adjustRightInd/>
        <w:ind w:left="851" w:hanging="425"/>
        <w:contextualSpacing/>
        <w:jc w:val="both"/>
        <w:rPr>
          <w:rFonts w:ascii="Arial" w:hAnsi="Arial" w:cs="Arial"/>
          <w:b/>
          <w:sz w:val="22"/>
          <w:szCs w:val="22"/>
          <w:lang w:eastAsia="en-US"/>
        </w:rPr>
      </w:pPr>
      <w:r>
        <w:rPr>
          <w:rFonts w:ascii="Arial" w:hAnsi="Arial" w:cs="Arial"/>
          <w:b/>
          <w:sz w:val="22"/>
          <w:szCs w:val="22"/>
          <w:lang w:eastAsia="en-US"/>
        </w:rPr>
        <w:t>Załącznik nr 5 – Oświadczenie – wypadki/ liczba roboczogodzin</w:t>
      </w:r>
    </w:p>
    <w:p w14:paraId="2594FAB9" w14:textId="77777777" w:rsidR="003C15AC" w:rsidRPr="00B108FD" w:rsidRDefault="00B31996">
      <w:pPr>
        <w:widowControl/>
        <w:numPr>
          <w:ilvl w:val="3"/>
          <w:numId w:val="3"/>
        </w:numPr>
        <w:autoSpaceDE/>
        <w:autoSpaceDN/>
        <w:adjustRightInd/>
        <w:ind w:left="851" w:hanging="425"/>
        <w:contextualSpacing/>
        <w:jc w:val="both"/>
        <w:rPr>
          <w:rFonts w:ascii="Arial" w:hAnsi="Arial" w:cs="Arial"/>
          <w:b/>
          <w:sz w:val="22"/>
          <w:szCs w:val="22"/>
          <w:lang w:eastAsia="en-US"/>
        </w:rPr>
      </w:pPr>
      <w:r w:rsidRPr="002A679C">
        <w:rPr>
          <w:rFonts w:ascii="Arial" w:hAnsi="Arial" w:cs="Arial"/>
          <w:b/>
          <w:sz w:val="22"/>
          <w:szCs w:val="22"/>
          <w:lang w:eastAsia="en-US"/>
        </w:rPr>
        <w:t xml:space="preserve">Załącznik nr </w:t>
      </w:r>
      <w:r>
        <w:rPr>
          <w:rFonts w:ascii="Arial" w:hAnsi="Arial" w:cs="Arial"/>
          <w:b/>
          <w:sz w:val="22"/>
          <w:szCs w:val="22"/>
          <w:lang w:eastAsia="en-US"/>
        </w:rPr>
        <w:t xml:space="preserve">6 – Polisa </w:t>
      </w:r>
      <w:r w:rsidRPr="002A679C">
        <w:rPr>
          <w:rFonts w:ascii="Arial" w:hAnsi="Arial" w:cs="Arial"/>
          <w:b/>
          <w:sz w:val="22"/>
          <w:szCs w:val="22"/>
          <w:lang w:eastAsia="en-US"/>
        </w:rPr>
        <w:t>OC</w:t>
      </w:r>
      <w:r>
        <w:rPr>
          <w:rFonts w:ascii="Arial" w:hAnsi="Arial" w:cs="Arial"/>
          <w:b/>
          <w:sz w:val="22"/>
          <w:szCs w:val="22"/>
          <w:lang w:eastAsia="en-US"/>
        </w:rPr>
        <w:t xml:space="preserve"> Zleceniobiorcy</w:t>
      </w:r>
    </w:p>
    <w:p w14:paraId="5F634294" w14:textId="77777777" w:rsidR="004A6F07" w:rsidRPr="004A6F07" w:rsidRDefault="004A6F07">
      <w:pPr>
        <w:widowControl/>
        <w:numPr>
          <w:ilvl w:val="0"/>
          <w:numId w:val="4"/>
        </w:numPr>
        <w:autoSpaceDE/>
        <w:autoSpaceDN/>
        <w:adjustRightInd/>
        <w:ind w:left="426" w:hanging="426"/>
        <w:contextualSpacing/>
        <w:jc w:val="both"/>
        <w:rPr>
          <w:rFonts w:ascii="Arial" w:hAnsi="Arial" w:cs="Arial"/>
          <w:sz w:val="22"/>
          <w:szCs w:val="22"/>
          <w:lang w:eastAsia="en-US"/>
        </w:rPr>
      </w:pPr>
      <w:r w:rsidRPr="004A6F07">
        <w:rPr>
          <w:rFonts w:ascii="Arial" w:hAnsi="Arial" w:cs="Arial"/>
          <w:sz w:val="22"/>
          <w:szCs w:val="22"/>
          <w:lang w:eastAsia="en-US"/>
        </w:rPr>
        <w:t xml:space="preserve">Ilekroć w niniejszej Umowie mowa o wymogu zachowania formy pisemnej, Strony rozumieją przez niego również  zachowanie formy elektronicznej w rozumieniu art. 78 Kodeksu cywilnego. </w:t>
      </w:r>
    </w:p>
    <w:p w14:paraId="7DFE0A85" w14:textId="77777777" w:rsidR="004A6F07" w:rsidRPr="004A6F07" w:rsidRDefault="004A6F07">
      <w:pPr>
        <w:widowControl/>
        <w:numPr>
          <w:ilvl w:val="0"/>
          <w:numId w:val="4"/>
        </w:numPr>
        <w:autoSpaceDE/>
        <w:autoSpaceDN/>
        <w:adjustRightInd/>
        <w:ind w:left="426" w:hanging="426"/>
        <w:contextualSpacing/>
        <w:jc w:val="both"/>
        <w:rPr>
          <w:rFonts w:ascii="Arial" w:hAnsi="Arial" w:cs="Arial"/>
          <w:sz w:val="22"/>
          <w:szCs w:val="22"/>
          <w:lang w:eastAsia="en-US"/>
        </w:rPr>
      </w:pPr>
      <w:r w:rsidRPr="004A6F07">
        <w:rPr>
          <w:rFonts w:ascii="Arial" w:hAnsi="Arial" w:cs="Arial"/>
          <w:sz w:val="22"/>
          <w:szCs w:val="22"/>
          <w:lang w:eastAsia="en-US"/>
        </w:rPr>
        <w:t xml:space="preserve">W sytuacji, jeśli Umowa została zawarta w formie elektronicznej za dzień zawarcia Umowy uznaje się dzień złożenia ostatniego podpisu, zaś ust. </w:t>
      </w:r>
      <w:r>
        <w:rPr>
          <w:rFonts w:ascii="Arial" w:hAnsi="Arial" w:cs="Arial"/>
          <w:sz w:val="22"/>
          <w:szCs w:val="22"/>
          <w:lang w:eastAsia="en-US"/>
        </w:rPr>
        <w:t>9</w:t>
      </w:r>
      <w:r w:rsidRPr="004A6F07">
        <w:rPr>
          <w:rFonts w:ascii="Arial" w:hAnsi="Arial" w:cs="Arial"/>
          <w:sz w:val="22"/>
          <w:szCs w:val="22"/>
          <w:lang w:eastAsia="en-US"/>
        </w:rPr>
        <w:t xml:space="preserve"> nie stosuje się. </w:t>
      </w:r>
    </w:p>
    <w:p w14:paraId="15E67998" w14:textId="77777777" w:rsidR="001163F9" w:rsidRPr="003D245F" w:rsidRDefault="001163F9">
      <w:pPr>
        <w:widowControl/>
        <w:numPr>
          <w:ilvl w:val="0"/>
          <w:numId w:val="4"/>
        </w:numPr>
        <w:autoSpaceDE/>
        <w:autoSpaceDN/>
        <w:adjustRightInd/>
        <w:ind w:left="426" w:hanging="426"/>
        <w:contextualSpacing/>
        <w:jc w:val="both"/>
        <w:rPr>
          <w:rFonts w:ascii="Arial" w:hAnsi="Arial" w:cs="Arial"/>
          <w:sz w:val="22"/>
          <w:szCs w:val="22"/>
          <w:lang w:eastAsia="en-US"/>
        </w:rPr>
      </w:pPr>
      <w:r w:rsidRPr="005223CA">
        <w:rPr>
          <w:rFonts w:ascii="Arial" w:hAnsi="Arial" w:cs="Arial"/>
          <w:sz w:val="22"/>
          <w:szCs w:val="22"/>
          <w:highlight w:val="yellow"/>
          <w:lang w:eastAsia="en-US"/>
        </w:rPr>
        <w:t xml:space="preserve">Umowę sporządzono w języku polskim w </w:t>
      </w:r>
      <w:r w:rsidR="00AA7FAF" w:rsidRPr="005223CA">
        <w:rPr>
          <w:rFonts w:ascii="Arial" w:hAnsi="Arial" w:cs="Arial"/>
          <w:sz w:val="22"/>
          <w:szCs w:val="22"/>
          <w:highlight w:val="yellow"/>
          <w:lang w:eastAsia="en-US"/>
        </w:rPr>
        <w:t xml:space="preserve">2 </w:t>
      </w:r>
      <w:r w:rsidRPr="005223CA">
        <w:rPr>
          <w:rFonts w:ascii="Arial" w:hAnsi="Arial" w:cs="Arial"/>
          <w:sz w:val="22"/>
          <w:szCs w:val="22"/>
          <w:highlight w:val="yellow"/>
          <w:lang w:eastAsia="en-US"/>
        </w:rPr>
        <w:t>jednobrzmiących egzemplarzach, po jednym egzemplarzu dla każdej ze Stron.</w:t>
      </w:r>
      <w:r w:rsidR="007016DC" w:rsidRPr="005223CA">
        <w:rPr>
          <w:rFonts w:ascii="Arial" w:hAnsi="Arial" w:cs="Arial"/>
          <w:sz w:val="22"/>
          <w:szCs w:val="22"/>
          <w:highlight w:val="yellow"/>
          <w:lang w:eastAsia="en-US"/>
        </w:rPr>
        <w:t>/</w:t>
      </w:r>
      <w:r w:rsidR="007016DC" w:rsidRPr="005223CA">
        <w:rPr>
          <w:rFonts w:ascii="Arial" w:hAnsi="Arial" w:cs="Arial"/>
          <w:sz w:val="22"/>
          <w:szCs w:val="22"/>
          <w:highlight w:val="yellow"/>
        </w:rPr>
        <w:t xml:space="preserve"> Umowę zawarto w formie elektronicznej w rozumieniu art. 78 1  kodeksu cywilnego</w:t>
      </w:r>
      <w:r w:rsidR="007016DC" w:rsidRPr="003D245F">
        <w:rPr>
          <w:rFonts w:ascii="Arial" w:hAnsi="Arial" w:cs="Arial"/>
          <w:sz w:val="22"/>
          <w:szCs w:val="22"/>
        </w:rPr>
        <w:t>.</w:t>
      </w:r>
    </w:p>
    <w:p w14:paraId="45D377A3" w14:textId="77777777" w:rsidR="00FB3198" w:rsidRPr="00B108FD" w:rsidRDefault="00FB3198" w:rsidP="00011534">
      <w:pPr>
        <w:widowControl/>
        <w:autoSpaceDE/>
        <w:autoSpaceDN/>
        <w:adjustRightInd/>
        <w:contextualSpacing/>
        <w:jc w:val="both"/>
        <w:rPr>
          <w:rFonts w:ascii="Arial" w:hAnsi="Arial" w:cs="Arial"/>
          <w:sz w:val="22"/>
          <w:szCs w:val="22"/>
          <w:lang w:eastAsia="en-US"/>
        </w:rPr>
      </w:pPr>
    </w:p>
    <w:p w14:paraId="5CA183A0" w14:textId="77777777" w:rsidR="001163F9" w:rsidRPr="00B108FD" w:rsidRDefault="001163F9" w:rsidP="0087698D">
      <w:pPr>
        <w:widowControl/>
        <w:autoSpaceDE/>
        <w:autoSpaceDN/>
        <w:adjustRightInd/>
        <w:contextualSpacing/>
        <w:jc w:val="both"/>
        <w:rPr>
          <w:rFonts w:ascii="Arial" w:hAnsi="Arial" w:cs="Arial"/>
          <w:sz w:val="22"/>
          <w:szCs w:val="22"/>
          <w:lang w:eastAsia="en-US"/>
        </w:rPr>
      </w:pPr>
    </w:p>
    <w:p w14:paraId="3B43820B" w14:textId="77777777" w:rsidR="001163F9" w:rsidRPr="00B108FD" w:rsidRDefault="001163F9" w:rsidP="0087698D">
      <w:pPr>
        <w:widowControl/>
        <w:autoSpaceDE/>
        <w:autoSpaceDN/>
        <w:adjustRightInd/>
        <w:contextualSpacing/>
        <w:jc w:val="center"/>
        <w:rPr>
          <w:rFonts w:ascii="Arial" w:hAnsi="Arial" w:cs="Arial"/>
          <w:b/>
          <w:sz w:val="22"/>
          <w:szCs w:val="22"/>
          <w:lang w:eastAsia="en-US"/>
        </w:rPr>
      </w:pPr>
      <w:r w:rsidRPr="00B108FD">
        <w:rPr>
          <w:rFonts w:ascii="Arial" w:hAnsi="Arial" w:cs="Arial"/>
          <w:b/>
          <w:sz w:val="22"/>
          <w:szCs w:val="22"/>
          <w:lang w:eastAsia="en-US"/>
        </w:rPr>
        <w:t>ZLECENIODAWCA</w:t>
      </w:r>
      <w:r w:rsidRPr="00B108FD">
        <w:rPr>
          <w:rFonts w:ascii="Arial" w:hAnsi="Arial" w:cs="Arial"/>
          <w:b/>
          <w:sz w:val="22"/>
          <w:szCs w:val="22"/>
          <w:lang w:eastAsia="en-US"/>
        </w:rPr>
        <w:tab/>
      </w:r>
      <w:r w:rsidRPr="00B108FD">
        <w:rPr>
          <w:rFonts w:ascii="Arial" w:hAnsi="Arial" w:cs="Arial"/>
          <w:b/>
          <w:sz w:val="22"/>
          <w:szCs w:val="22"/>
          <w:lang w:eastAsia="en-US"/>
        </w:rPr>
        <w:tab/>
      </w:r>
      <w:r w:rsidRPr="00B108FD">
        <w:rPr>
          <w:rFonts w:ascii="Arial" w:hAnsi="Arial" w:cs="Arial"/>
          <w:b/>
          <w:sz w:val="22"/>
          <w:szCs w:val="22"/>
          <w:lang w:eastAsia="en-US"/>
        </w:rPr>
        <w:tab/>
      </w:r>
      <w:r w:rsidRPr="00B108FD">
        <w:rPr>
          <w:rFonts w:ascii="Arial" w:hAnsi="Arial" w:cs="Arial"/>
          <w:b/>
          <w:sz w:val="22"/>
          <w:szCs w:val="22"/>
          <w:lang w:eastAsia="en-US"/>
        </w:rPr>
        <w:tab/>
      </w:r>
      <w:r w:rsidRPr="00B108FD">
        <w:rPr>
          <w:rFonts w:ascii="Arial" w:hAnsi="Arial" w:cs="Arial"/>
          <w:b/>
          <w:sz w:val="22"/>
          <w:szCs w:val="22"/>
          <w:lang w:eastAsia="en-US"/>
        </w:rPr>
        <w:tab/>
      </w:r>
      <w:r w:rsidRPr="00B108FD">
        <w:rPr>
          <w:rFonts w:ascii="Arial" w:hAnsi="Arial" w:cs="Arial"/>
          <w:b/>
          <w:sz w:val="22"/>
          <w:szCs w:val="22"/>
          <w:lang w:eastAsia="en-US"/>
        </w:rPr>
        <w:tab/>
      </w:r>
      <w:r w:rsidRPr="00B108FD">
        <w:rPr>
          <w:rFonts w:ascii="Arial" w:hAnsi="Arial" w:cs="Arial"/>
          <w:b/>
          <w:sz w:val="22"/>
          <w:szCs w:val="22"/>
          <w:lang w:eastAsia="en-US"/>
        </w:rPr>
        <w:tab/>
        <w:t>ZLECENIOBIORCA</w:t>
      </w:r>
    </w:p>
    <w:p w14:paraId="27E0AF92" w14:textId="77777777" w:rsidR="00BD56BE" w:rsidRPr="00B108FD" w:rsidRDefault="00BD56BE" w:rsidP="00BD56BE">
      <w:pPr>
        <w:widowControl/>
        <w:autoSpaceDE/>
        <w:autoSpaceDN/>
        <w:adjustRightInd/>
        <w:jc w:val="center"/>
        <w:rPr>
          <w:rFonts w:ascii="Arial" w:hAnsi="Arial" w:cs="Arial"/>
          <w:sz w:val="22"/>
          <w:szCs w:val="22"/>
          <w:lang w:eastAsia="en-US"/>
        </w:rPr>
      </w:pPr>
      <w:r w:rsidRPr="00B108FD">
        <w:rPr>
          <w:rFonts w:ascii="Arial" w:hAnsi="Arial" w:cs="Arial"/>
          <w:sz w:val="22"/>
          <w:szCs w:val="22"/>
          <w:lang w:eastAsia="en-US"/>
        </w:rPr>
        <w:br w:type="page"/>
      </w:r>
      <w:r w:rsidRPr="00B108FD">
        <w:rPr>
          <w:rFonts w:ascii="Arial" w:hAnsi="Arial" w:cs="Arial"/>
          <w:sz w:val="22"/>
          <w:szCs w:val="22"/>
          <w:lang w:eastAsia="en-US"/>
        </w:rPr>
        <w:lastRenderedPageBreak/>
        <w:t xml:space="preserve">Załącznik nr </w:t>
      </w:r>
      <w:r w:rsidR="00AA7FAF">
        <w:rPr>
          <w:rFonts w:ascii="Arial" w:hAnsi="Arial" w:cs="Arial"/>
          <w:sz w:val="22"/>
          <w:szCs w:val="22"/>
          <w:lang w:eastAsia="en-US"/>
        </w:rPr>
        <w:t>1</w:t>
      </w:r>
    </w:p>
    <w:p w14:paraId="71BC4A21" w14:textId="77777777" w:rsidR="00BD56BE" w:rsidRPr="00B108FD" w:rsidRDefault="00BD56BE" w:rsidP="00BD56BE">
      <w:pPr>
        <w:widowControl/>
        <w:autoSpaceDE/>
        <w:autoSpaceDN/>
        <w:adjustRightInd/>
        <w:jc w:val="center"/>
        <w:rPr>
          <w:rFonts w:ascii="Arial" w:hAnsi="Arial" w:cs="Arial"/>
          <w:b/>
          <w:sz w:val="22"/>
          <w:szCs w:val="22"/>
          <w:lang w:eastAsia="en-US"/>
        </w:rPr>
      </w:pPr>
      <w:r w:rsidRPr="00B108FD">
        <w:rPr>
          <w:rFonts w:ascii="Arial" w:hAnsi="Arial" w:cs="Arial"/>
          <w:b/>
          <w:sz w:val="22"/>
          <w:szCs w:val="22"/>
          <w:lang w:eastAsia="en-US"/>
        </w:rPr>
        <w:t>„Opis Przedmiotu Umowy”</w:t>
      </w:r>
    </w:p>
    <w:p w14:paraId="5F74C8E0" w14:textId="77777777" w:rsidR="00BD56BE" w:rsidRPr="00B108FD" w:rsidRDefault="00BD56BE" w:rsidP="00BD56BE">
      <w:pPr>
        <w:widowControl/>
        <w:autoSpaceDE/>
        <w:autoSpaceDN/>
        <w:adjustRightInd/>
        <w:jc w:val="center"/>
        <w:rPr>
          <w:rFonts w:ascii="Arial" w:hAnsi="Arial" w:cs="Arial"/>
          <w:sz w:val="22"/>
          <w:szCs w:val="22"/>
          <w:lang w:eastAsia="en-US"/>
        </w:rPr>
      </w:pPr>
    </w:p>
    <w:p w14:paraId="1E4B2101" w14:textId="77777777" w:rsidR="001163F9" w:rsidRDefault="001163F9" w:rsidP="006A284E">
      <w:pPr>
        <w:widowControl/>
        <w:autoSpaceDE/>
        <w:autoSpaceDN/>
        <w:adjustRightInd/>
        <w:rPr>
          <w:rFonts w:ascii="Arial" w:hAnsi="Arial" w:cs="Arial"/>
          <w:b/>
          <w:sz w:val="22"/>
          <w:szCs w:val="22"/>
          <w:lang w:eastAsia="en-US"/>
        </w:rPr>
      </w:pPr>
    </w:p>
    <w:p w14:paraId="433DDEDB" w14:textId="77777777" w:rsidR="004475C2" w:rsidRDefault="004475C2" w:rsidP="006A284E">
      <w:pPr>
        <w:widowControl/>
        <w:autoSpaceDE/>
        <w:autoSpaceDN/>
        <w:adjustRightInd/>
        <w:rPr>
          <w:rFonts w:ascii="Arial" w:hAnsi="Arial" w:cs="Arial"/>
          <w:b/>
          <w:sz w:val="22"/>
          <w:szCs w:val="22"/>
          <w:lang w:eastAsia="en-US"/>
        </w:rPr>
      </w:pPr>
    </w:p>
    <w:p w14:paraId="379B59F1" w14:textId="77777777" w:rsidR="004475C2" w:rsidRPr="00B108FD" w:rsidRDefault="004475C2" w:rsidP="004475C2">
      <w:pPr>
        <w:widowControl/>
        <w:autoSpaceDE/>
        <w:autoSpaceDN/>
        <w:adjustRightInd/>
        <w:jc w:val="center"/>
        <w:rPr>
          <w:rFonts w:ascii="Arial" w:hAnsi="Arial" w:cs="Arial"/>
          <w:sz w:val="22"/>
          <w:szCs w:val="22"/>
          <w:lang w:eastAsia="en-US"/>
        </w:rPr>
      </w:pPr>
      <w:r w:rsidRPr="00B108FD">
        <w:rPr>
          <w:rFonts w:ascii="Arial" w:hAnsi="Arial" w:cs="Arial"/>
          <w:sz w:val="22"/>
          <w:szCs w:val="22"/>
          <w:lang w:eastAsia="en-US"/>
        </w:rPr>
        <w:t xml:space="preserve">Załącznik nr </w:t>
      </w:r>
      <w:r>
        <w:rPr>
          <w:rFonts w:ascii="Arial" w:hAnsi="Arial" w:cs="Arial"/>
          <w:sz w:val="22"/>
          <w:szCs w:val="22"/>
          <w:lang w:eastAsia="en-US"/>
        </w:rPr>
        <w:t>2</w:t>
      </w:r>
    </w:p>
    <w:p w14:paraId="5DD638FB" w14:textId="77777777" w:rsidR="004475C2" w:rsidRPr="00B108FD" w:rsidRDefault="004475C2" w:rsidP="004475C2">
      <w:pPr>
        <w:widowControl/>
        <w:autoSpaceDE/>
        <w:autoSpaceDN/>
        <w:adjustRightInd/>
        <w:jc w:val="center"/>
        <w:rPr>
          <w:rFonts w:ascii="Arial" w:hAnsi="Arial" w:cs="Arial"/>
          <w:b/>
          <w:sz w:val="22"/>
          <w:szCs w:val="22"/>
          <w:lang w:eastAsia="en-US"/>
        </w:rPr>
      </w:pPr>
      <w:r w:rsidRPr="00B108FD">
        <w:rPr>
          <w:rFonts w:ascii="Arial" w:hAnsi="Arial" w:cs="Arial"/>
          <w:b/>
          <w:sz w:val="22"/>
          <w:szCs w:val="22"/>
          <w:lang w:eastAsia="en-US"/>
        </w:rPr>
        <w:t>„</w:t>
      </w:r>
      <w:r>
        <w:rPr>
          <w:rFonts w:ascii="Arial" w:hAnsi="Arial" w:cs="Arial"/>
          <w:b/>
          <w:sz w:val="22"/>
          <w:szCs w:val="22"/>
          <w:lang w:eastAsia="en-US"/>
        </w:rPr>
        <w:t>Wykaz Urządzeń</w:t>
      </w:r>
      <w:r w:rsidRPr="00B108FD">
        <w:rPr>
          <w:rFonts w:ascii="Arial" w:hAnsi="Arial" w:cs="Arial"/>
          <w:b/>
          <w:sz w:val="22"/>
          <w:szCs w:val="22"/>
          <w:lang w:eastAsia="en-US"/>
        </w:rPr>
        <w:t>”</w:t>
      </w:r>
    </w:p>
    <w:p w14:paraId="7E54EB7E" w14:textId="77777777" w:rsidR="004475C2" w:rsidRDefault="004475C2" w:rsidP="006A284E">
      <w:pPr>
        <w:widowControl/>
        <w:autoSpaceDE/>
        <w:autoSpaceDN/>
        <w:adjustRightInd/>
        <w:rPr>
          <w:rFonts w:ascii="Arial" w:hAnsi="Arial" w:cs="Arial"/>
          <w:b/>
          <w:sz w:val="22"/>
          <w:szCs w:val="22"/>
          <w:lang w:eastAsia="en-US"/>
        </w:rPr>
      </w:pPr>
    </w:p>
    <w:p w14:paraId="1ADB39B6" w14:textId="77777777" w:rsidR="00CB3DD0" w:rsidRDefault="00CB3DD0" w:rsidP="006A284E">
      <w:pPr>
        <w:widowControl/>
        <w:autoSpaceDE/>
        <w:autoSpaceDN/>
        <w:adjustRightInd/>
        <w:rPr>
          <w:rFonts w:ascii="Arial" w:hAnsi="Arial" w:cs="Arial"/>
          <w:b/>
          <w:sz w:val="22"/>
          <w:szCs w:val="22"/>
          <w:lang w:eastAsia="en-US"/>
        </w:rPr>
      </w:pPr>
    </w:p>
    <w:p w14:paraId="6741B52F" w14:textId="77777777" w:rsidR="00CB3DD0" w:rsidRDefault="00CB3DD0" w:rsidP="006A284E">
      <w:pPr>
        <w:widowControl/>
        <w:autoSpaceDE/>
        <w:autoSpaceDN/>
        <w:adjustRightInd/>
        <w:rPr>
          <w:rFonts w:ascii="Arial" w:hAnsi="Arial" w:cs="Arial"/>
          <w:b/>
          <w:sz w:val="22"/>
          <w:szCs w:val="22"/>
          <w:lang w:eastAsia="en-US"/>
        </w:rPr>
      </w:pPr>
    </w:p>
    <w:p w14:paraId="5ED0C382" w14:textId="77777777" w:rsidR="00CB3DD0" w:rsidRDefault="00CB3DD0">
      <w:pPr>
        <w:widowControl/>
        <w:autoSpaceDE/>
        <w:autoSpaceDN/>
        <w:adjustRightInd/>
        <w:rPr>
          <w:rFonts w:ascii="Arial" w:eastAsia="Arial" w:hAnsi="Arial" w:cs="Arial"/>
          <w:bCs/>
          <w:color w:val="000000"/>
          <w:sz w:val="22"/>
          <w:szCs w:val="22"/>
        </w:rPr>
      </w:pPr>
      <w:r>
        <w:rPr>
          <w:rFonts w:ascii="Arial" w:eastAsia="Arial" w:hAnsi="Arial" w:cs="Arial"/>
          <w:bCs/>
          <w:color w:val="000000"/>
          <w:sz w:val="22"/>
          <w:szCs w:val="22"/>
        </w:rPr>
        <w:br w:type="page"/>
      </w:r>
    </w:p>
    <w:p w14:paraId="09E94099" w14:textId="77777777" w:rsidR="00CB3DD0" w:rsidRPr="00CB3DD0" w:rsidRDefault="00CB3DD0" w:rsidP="00CB3DD0">
      <w:pPr>
        <w:spacing w:after="98" w:line="259" w:lineRule="auto"/>
        <w:jc w:val="center"/>
        <w:rPr>
          <w:rFonts w:ascii="Arial" w:eastAsia="Arial" w:hAnsi="Arial" w:cs="Arial"/>
          <w:bCs/>
          <w:color w:val="000000"/>
          <w:sz w:val="22"/>
          <w:szCs w:val="22"/>
        </w:rPr>
      </w:pPr>
      <w:r w:rsidRPr="00CB3DD0">
        <w:rPr>
          <w:rFonts w:ascii="Arial" w:eastAsia="Arial" w:hAnsi="Arial" w:cs="Arial"/>
          <w:bCs/>
          <w:color w:val="000000"/>
          <w:sz w:val="22"/>
          <w:szCs w:val="22"/>
        </w:rPr>
        <w:lastRenderedPageBreak/>
        <w:t xml:space="preserve">Załącznik nr </w:t>
      </w:r>
      <w:r w:rsidR="00491559">
        <w:rPr>
          <w:rFonts w:ascii="Arial" w:eastAsia="Arial" w:hAnsi="Arial" w:cs="Arial"/>
          <w:bCs/>
          <w:color w:val="000000"/>
          <w:sz w:val="22"/>
          <w:szCs w:val="22"/>
        </w:rPr>
        <w:t>3</w:t>
      </w:r>
    </w:p>
    <w:p w14:paraId="545FF669" w14:textId="77777777" w:rsidR="00CB3DD0" w:rsidRPr="00D5264C" w:rsidRDefault="00CB3DD0" w:rsidP="00CB3DD0">
      <w:pPr>
        <w:spacing w:after="129" w:line="265" w:lineRule="auto"/>
        <w:ind w:right="61"/>
        <w:jc w:val="both"/>
        <w:rPr>
          <w:rFonts w:ascii="Arial" w:eastAsia="Arial" w:hAnsi="Arial" w:cs="Arial"/>
          <w:b/>
          <w:bCs/>
          <w:i/>
          <w:iCs/>
          <w:color w:val="000000"/>
          <w:sz w:val="22"/>
          <w:szCs w:val="22"/>
        </w:rPr>
      </w:pPr>
    </w:p>
    <w:p w14:paraId="007D0944" w14:textId="77777777" w:rsidR="00CB3DD0" w:rsidRPr="0017692C" w:rsidRDefault="00CB3DD0" w:rsidP="00CB3DD0">
      <w:pPr>
        <w:keepLines/>
        <w:ind w:left="357"/>
        <w:jc w:val="center"/>
        <w:rPr>
          <w:rFonts w:ascii="Arial" w:eastAsia="Calibri" w:hAnsi="Arial" w:cs="Arial"/>
          <w:b/>
          <w:bCs/>
          <w:sz w:val="22"/>
          <w:szCs w:val="22"/>
          <w:lang w:eastAsia="en-US"/>
        </w:rPr>
      </w:pPr>
      <w:r w:rsidRPr="0017692C">
        <w:rPr>
          <w:rFonts w:ascii="Arial" w:eastAsia="Calibri" w:hAnsi="Arial" w:cs="Arial"/>
          <w:b/>
          <w:bCs/>
          <w:i/>
          <w:iCs/>
          <w:sz w:val="22"/>
          <w:szCs w:val="22"/>
          <w:lang w:eastAsia="en-US"/>
        </w:rPr>
        <w:t>„</w:t>
      </w:r>
      <w:bookmarkStart w:id="12" w:name="_Hlk220045304"/>
      <w:r w:rsidRPr="0017692C">
        <w:rPr>
          <w:rFonts w:ascii="Arial" w:eastAsia="Calibri" w:hAnsi="Arial" w:cs="Arial"/>
          <w:b/>
          <w:bCs/>
          <w:sz w:val="22"/>
          <w:szCs w:val="22"/>
          <w:lang w:eastAsia="en-US"/>
        </w:rPr>
        <w:t>Zasady przesyłania faktur i załączników</w:t>
      </w:r>
    </w:p>
    <w:p w14:paraId="57D9377D" w14:textId="77777777" w:rsidR="00CB3DD0" w:rsidRPr="0017692C" w:rsidRDefault="00CB3DD0" w:rsidP="00CB3DD0">
      <w:pPr>
        <w:ind w:left="357"/>
        <w:jc w:val="center"/>
        <w:rPr>
          <w:rFonts w:ascii="Arial" w:eastAsia="Calibri" w:hAnsi="Arial" w:cs="Arial"/>
          <w:b/>
          <w:bCs/>
          <w:i/>
          <w:iCs/>
          <w:sz w:val="22"/>
          <w:szCs w:val="22"/>
          <w:lang w:eastAsia="en-US"/>
        </w:rPr>
      </w:pPr>
      <w:r w:rsidRPr="0017692C">
        <w:rPr>
          <w:rFonts w:ascii="Arial" w:eastAsia="Calibri" w:hAnsi="Arial" w:cs="Arial"/>
          <w:b/>
          <w:bCs/>
          <w:sz w:val="22"/>
          <w:szCs w:val="22"/>
          <w:lang w:eastAsia="en-US"/>
        </w:rPr>
        <w:t>za pośrednictwem Krajowego Systemu e-Faktur (KSeF)</w:t>
      </w:r>
      <w:r w:rsidRPr="0017692C">
        <w:rPr>
          <w:rFonts w:ascii="Arial" w:eastAsia="Calibri" w:hAnsi="Arial" w:cs="Arial"/>
          <w:b/>
          <w:bCs/>
          <w:i/>
          <w:iCs/>
          <w:sz w:val="22"/>
          <w:szCs w:val="22"/>
          <w:lang w:eastAsia="en-US"/>
        </w:rPr>
        <w:t>”</w:t>
      </w:r>
    </w:p>
    <w:bookmarkEnd w:id="12"/>
    <w:p w14:paraId="4332A2AF" w14:textId="77777777" w:rsidR="00CB3DD0" w:rsidRPr="0017692C" w:rsidRDefault="00CB3DD0" w:rsidP="00CB3DD0">
      <w:pPr>
        <w:ind w:left="357"/>
        <w:rPr>
          <w:rFonts w:ascii="Arial" w:eastAsia="Calibri" w:hAnsi="Arial" w:cs="Arial"/>
          <w:sz w:val="22"/>
          <w:szCs w:val="22"/>
          <w:lang w:eastAsia="en-US"/>
        </w:rPr>
      </w:pPr>
    </w:p>
    <w:p w14:paraId="0897E493" w14:textId="77777777" w:rsidR="00CB3DD0" w:rsidRPr="0017692C" w:rsidRDefault="00CB3DD0" w:rsidP="007319E0">
      <w:pPr>
        <w:numPr>
          <w:ilvl w:val="0"/>
          <w:numId w:val="43"/>
        </w:numPr>
        <w:autoSpaceDE/>
        <w:autoSpaceDN/>
        <w:adjustRightInd/>
        <w:jc w:val="both"/>
        <w:rPr>
          <w:rFonts w:ascii="Arial" w:eastAsia="Calibri" w:hAnsi="Arial" w:cs="Arial"/>
          <w:sz w:val="22"/>
          <w:szCs w:val="22"/>
          <w:lang w:eastAsia="en-US"/>
        </w:rPr>
      </w:pPr>
      <w:r>
        <w:rPr>
          <w:rFonts w:ascii="Arial" w:eastAsia="Calibri" w:hAnsi="Arial" w:cs="Arial"/>
          <w:sz w:val="22"/>
          <w:szCs w:val="22"/>
          <w:lang w:eastAsia="en-US"/>
        </w:rPr>
        <w:t>Zleceniobiorca</w:t>
      </w:r>
      <w:r w:rsidRPr="0017692C">
        <w:rPr>
          <w:rFonts w:ascii="Arial" w:eastAsia="Calibri" w:hAnsi="Arial" w:cs="Arial"/>
          <w:sz w:val="22"/>
          <w:szCs w:val="22"/>
          <w:lang w:eastAsia="en-US"/>
        </w:rPr>
        <w:t xml:space="preserve"> jest zobowiązany do przesyłania faktur </w:t>
      </w:r>
      <w:r>
        <w:rPr>
          <w:rFonts w:ascii="Arial" w:eastAsia="Calibri" w:hAnsi="Arial" w:cs="Arial"/>
          <w:sz w:val="22"/>
          <w:szCs w:val="22"/>
          <w:lang w:eastAsia="en-US"/>
        </w:rPr>
        <w:t>Zleceniodawcy</w:t>
      </w:r>
      <w:r w:rsidRPr="0017692C">
        <w:rPr>
          <w:rFonts w:ascii="Arial" w:eastAsia="Calibri" w:hAnsi="Arial" w:cs="Arial"/>
          <w:sz w:val="22"/>
          <w:szCs w:val="22"/>
          <w:lang w:eastAsia="en-US"/>
        </w:rPr>
        <w:t xml:space="preserve"> w formie ustrukturyzowanej za pośrednictwem Krajowego Systemu e-Faktur (KSeF) zgodnie z obowiązującymi przepisami prawa.</w:t>
      </w:r>
    </w:p>
    <w:p w14:paraId="46289C71" w14:textId="77777777" w:rsidR="00CB3DD0" w:rsidRPr="0017692C" w:rsidRDefault="00CB3DD0" w:rsidP="007319E0">
      <w:pPr>
        <w:numPr>
          <w:ilvl w:val="0"/>
          <w:numId w:val="43"/>
        </w:numPr>
        <w:autoSpaceDE/>
        <w:autoSpaceDN/>
        <w:adjustRightInd/>
        <w:jc w:val="both"/>
        <w:rPr>
          <w:rFonts w:ascii="Arial" w:eastAsia="Calibri" w:hAnsi="Arial" w:cs="Arial"/>
          <w:sz w:val="22"/>
          <w:szCs w:val="22"/>
          <w:lang w:eastAsia="en-US"/>
        </w:rPr>
      </w:pPr>
      <w:r w:rsidRPr="0017692C">
        <w:rPr>
          <w:rFonts w:ascii="Arial" w:eastAsia="Calibri" w:hAnsi="Arial" w:cs="Arial"/>
          <w:sz w:val="22"/>
          <w:szCs w:val="22"/>
          <w:lang w:eastAsia="en-US"/>
        </w:rPr>
        <w:t xml:space="preserve">Wymagane przez </w:t>
      </w:r>
      <w:r>
        <w:rPr>
          <w:rFonts w:ascii="Arial" w:eastAsia="Calibri" w:hAnsi="Arial" w:cs="Arial"/>
          <w:sz w:val="22"/>
          <w:szCs w:val="22"/>
          <w:lang w:eastAsia="en-US"/>
        </w:rPr>
        <w:t>Zleceniodawcę</w:t>
      </w:r>
      <w:r w:rsidRPr="0017692C">
        <w:rPr>
          <w:rFonts w:ascii="Arial" w:eastAsia="Calibri" w:hAnsi="Arial" w:cs="Arial"/>
          <w:sz w:val="22"/>
          <w:szCs w:val="22"/>
          <w:lang w:eastAsia="en-US"/>
        </w:rPr>
        <w:t xml:space="preserve"> załączniki do faktur, nie posiadające formy ustrukturyzowanej, które nie mogą być przesłane za pośrednictwem KSeF, powinny być:</w:t>
      </w:r>
    </w:p>
    <w:p w14:paraId="1F066801" w14:textId="77777777" w:rsidR="00CB3DD0" w:rsidRDefault="00CB3DD0" w:rsidP="007319E0">
      <w:pPr>
        <w:numPr>
          <w:ilvl w:val="0"/>
          <w:numId w:val="44"/>
        </w:numPr>
        <w:tabs>
          <w:tab w:val="left" w:pos="993"/>
        </w:tabs>
        <w:autoSpaceDE/>
        <w:autoSpaceDN/>
        <w:adjustRightInd/>
        <w:ind w:hanging="11"/>
        <w:jc w:val="both"/>
        <w:rPr>
          <w:rFonts w:ascii="Arial" w:eastAsia="Calibri" w:hAnsi="Arial" w:cs="Arial"/>
          <w:b/>
          <w:bCs/>
          <w:sz w:val="22"/>
          <w:szCs w:val="22"/>
          <w:lang w:eastAsia="en-US"/>
        </w:rPr>
      </w:pPr>
      <w:r w:rsidRPr="0017692C">
        <w:rPr>
          <w:rFonts w:ascii="Arial" w:eastAsia="Calibri" w:hAnsi="Arial" w:cs="Arial"/>
          <w:sz w:val="22"/>
          <w:szCs w:val="22"/>
          <w:lang w:eastAsia="en-US"/>
        </w:rPr>
        <w:t xml:space="preserve">przekazane elektronicznie bezpośrednio na adres e-mail </w:t>
      </w:r>
      <w:r>
        <w:rPr>
          <w:rFonts w:ascii="Arial" w:eastAsia="Calibri" w:hAnsi="Arial" w:cs="Arial"/>
          <w:sz w:val="22"/>
          <w:szCs w:val="22"/>
          <w:lang w:eastAsia="en-US"/>
        </w:rPr>
        <w:t>Zleceniodawcy</w:t>
      </w:r>
      <w:r w:rsidRPr="0017692C">
        <w:rPr>
          <w:rFonts w:ascii="Arial" w:eastAsia="Calibri" w:hAnsi="Arial" w:cs="Arial"/>
          <w:sz w:val="22"/>
          <w:szCs w:val="22"/>
          <w:lang w:eastAsia="en-US"/>
        </w:rPr>
        <w:t xml:space="preserve"> </w:t>
      </w:r>
      <w:r w:rsidRPr="0017692C">
        <w:rPr>
          <w:rFonts w:ascii="Arial" w:eastAsia="Calibri" w:hAnsi="Arial" w:cs="Arial"/>
          <w:b/>
          <w:bCs/>
          <w:sz w:val="22"/>
          <w:szCs w:val="22"/>
          <w:lang w:eastAsia="en-US"/>
        </w:rPr>
        <w:t>wskazany w  § 1</w:t>
      </w:r>
      <w:r>
        <w:rPr>
          <w:rFonts w:ascii="Arial" w:eastAsia="Calibri" w:hAnsi="Arial" w:cs="Arial"/>
          <w:b/>
          <w:bCs/>
          <w:sz w:val="22"/>
          <w:szCs w:val="22"/>
          <w:lang w:eastAsia="en-US"/>
        </w:rPr>
        <w:t>6</w:t>
      </w:r>
      <w:r w:rsidRPr="0017692C">
        <w:rPr>
          <w:rFonts w:ascii="Arial" w:eastAsia="Calibri" w:hAnsi="Arial" w:cs="Arial"/>
          <w:b/>
          <w:bCs/>
          <w:sz w:val="22"/>
          <w:szCs w:val="22"/>
          <w:lang w:eastAsia="en-US"/>
        </w:rPr>
        <w:t xml:space="preserve"> ust. 1 </w:t>
      </w:r>
      <w:r w:rsidR="009F22C7">
        <w:rPr>
          <w:rFonts w:ascii="Arial" w:eastAsia="Calibri" w:hAnsi="Arial" w:cs="Arial"/>
          <w:b/>
          <w:bCs/>
          <w:sz w:val="22"/>
          <w:szCs w:val="22"/>
          <w:lang w:eastAsia="en-US"/>
        </w:rPr>
        <w:t>lit</w:t>
      </w:r>
      <w:r>
        <w:rPr>
          <w:rFonts w:ascii="Arial" w:eastAsia="Calibri" w:hAnsi="Arial" w:cs="Arial"/>
          <w:b/>
          <w:bCs/>
          <w:sz w:val="22"/>
          <w:szCs w:val="22"/>
          <w:lang w:eastAsia="en-US"/>
        </w:rPr>
        <w:t xml:space="preserve">. </w:t>
      </w:r>
      <w:r w:rsidR="009F22C7">
        <w:rPr>
          <w:rFonts w:ascii="Arial" w:eastAsia="Calibri" w:hAnsi="Arial" w:cs="Arial"/>
          <w:b/>
          <w:bCs/>
          <w:sz w:val="22"/>
          <w:szCs w:val="22"/>
          <w:lang w:eastAsia="en-US"/>
        </w:rPr>
        <w:t>a</w:t>
      </w:r>
      <w:r>
        <w:rPr>
          <w:rFonts w:ascii="Arial" w:eastAsia="Calibri" w:hAnsi="Arial" w:cs="Arial"/>
          <w:b/>
          <w:bCs/>
          <w:sz w:val="22"/>
          <w:szCs w:val="22"/>
          <w:lang w:eastAsia="en-US"/>
        </w:rPr>
        <w:t>)</w:t>
      </w:r>
      <w:r w:rsidR="009F22C7">
        <w:rPr>
          <w:rFonts w:ascii="Arial" w:eastAsia="Calibri" w:hAnsi="Arial" w:cs="Arial"/>
          <w:b/>
          <w:bCs/>
          <w:sz w:val="22"/>
          <w:szCs w:val="22"/>
          <w:lang w:eastAsia="en-US"/>
        </w:rPr>
        <w:t xml:space="preserve"> i b) Umowy</w:t>
      </w:r>
    </w:p>
    <w:p w14:paraId="53D0B6BE" w14:textId="77777777" w:rsidR="00CB3DD0" w:rsidRPr="0017692C" w:rsidRDefault="00CB3DD0" w:rsidP="00CB3DD0">
      <w:pPr>
        <w:tabs>
          <w:tab w:val="left" w:pos="993"/>
        </w:tabs>
        <w:autoSpaceDE/>
        <w:autoSpaceDN/>
        <w:adjustRightInd/>
        <w:ind w:left="720"/>
        <w:jc w:val="both"/>
        <w:rPr>
          <w:rFonts w:ascii="Arial" w:eastAsia="Calibri" w:hAnsi="Arial" w:cs="Arial"/>
          <w:sz w:val="22"/>
          <w:szCs w:val="22"/>
          <w:lang w:eastAsia="en-US"/>
        </w:rPr>
      </w:pPr>
      <w:r w:rsidRPr="0017692C">
        <w:rPr>
          <w:rFonts w:ascii="Arial" w:eastAsia="Calibri" w:hAnsi="Arial" w:cs="Arial"/>
          <w:sz w:val="22"/>
          <w:szCs w:val="22"/>
          <w:lang w:eastAsia="en-US"/>
        </w:rPr>
        <w:t>lub</w:t>
      </w:r>
    </w:p>
    <w:p w14:paraId="08FF82B3" w14:textId="77777777" w:rsidR="00CB3DD0" w:rsidRPr="0017692C" w:rsidRDefault="00CB3DD0" w:rsidP="007319E0">
      <w:pPr>
        <w:numPr>
          <w:ilvl w:val="0"/>
          <w:numId w:val="44"/>
        </w:numPr>
        <w:tabs>
          <w:tab w:val="left" w:pos="993"/>
        </w:tabs>
        <w:autoSpaceDE/>
        <w:autoSpaceDN/>
        <w:adjustRightInd/>
        <w:ind w:hanging="11"/>
        <w:jc w:val="both"/>
        <w:rPr>
          <w:rFonts w:ascii="Arial" w:eastAsia="Calibri" w:hAnsi="Arial" w:cs="Arial"/>
          <w:sz w:val="22"/>
          <w:szCs w:val="22"/>
          <w:lang w:eastAsia="en-US"/>
        </w:rPr>
      </w:pPr>
      <w:r w:rsidRPr="0017692C">
        <w:rPr>
          <w:rFonts w:ascii="Arial" w:eastAsia="Calibri" w:hAnsi="Arial" w:cs="Arial"/>
          <w:sz w:val="22"/>
          <w:szCs w:val="22"/>
          <w:lang w:eastAsia="en-US"/>
        </w:rPr>
        <w:t xml:space="preserve">przekazane papierowo na adres: </w:t>
      </w:r>
      <w:r w:rsidRPr="0017692C">
        <w:rPr>
          <w:rFonts w:ascii="Arial" w:eastAsia="Calibri" w:hAnsi="Arial" w:cs="Arial"/>
          <w:b/>
          <w:bCs/>
          <w:sz w:val="22"/>
          <w:szCs w:val="22"/>
          <w:lang w:eastAsia="en-US"/>
        </w:rPr>
        <w:t xml:space="preserve">Usługi Grupa TAURON Sp. z o.o. z siedzibą w Tarnowie, ul. </w:t>
      </w:r>
      <w:r>
        <w:rPr>
          <w:rFonts w:ascii="Arial" w:eastAsia="Calibri" w:hAnsi="Arial" w:cs="Arial"/>
          <w:b/>
          <w:bCs/>
          <w:sz w:val="22"/>
          <w:szCs w:val="22"/>
          <w:lang w:eastAsia="en-US"/>
        </w:rPr>
        <w:t>Słoneczna</w:t>
      </w:r>
      <w:r w:rsidRPr="0017692C">
        <w:rPr>
          <w:rFonts w:ascii="Arial" w:eastAsia="Calibri" w:hAnsi="Arial" w:cs="Arial"/>
          <w:b/>
          <w:bCs/>
          <w:sz w:val="22"/>
          <w:szCs w:val="22"/>
          <w:lang w:eastAsia="en-US"/>
        </w:rPr>
        <w:t>, 33-100 Tarnów</w:t>
      </w:r>
    </w:p>
    <w:p w14:paraId="4D45C12D" w14:textId="77777777" w:rsidR="00CB3DD0" w:rsidRPr="0017692C" w:rsidRDefault="00CB3DD0" w:rsidP="007319E0">
      <w:pPr>
        <w:numPr>
          <w:ilvl w:val="0"/>
          <w:numId w:val="43"/>
        </w:numPr>
        <w:autoSpaceDE/>
        <w:autoSpaceDN/>
        <w:adjustRightInd/>
        <w:jc w:val="both"/>
        <w:rPr>
          <w:rFonts w:ascii="Arial" w:eastAsia="Calibri" w:hAnsi="Arial" w:cs="Arial"/>
          <w:sz w:val="22"/>
          <w:szCs w:val="22"/>
          <w:lang w:eastAsia="en-US"/>
        </w:rPr>
      </w:pPr>
      <w:r w:rsidRPr="0017692C">
        <w:rPr>
          <w:rFonts w:ascii="Arial" w:eastAsia="Calibri" w:hAnsi="Arial" w:cs="Arial"/>
          <w:sz w:val="22"/>
          <w:szCs w:val="22"/>
          <w:lang w:eastAsia="en-US"/>
        </w:rPr>
        <w:t>Pozostałe dokumenty finansowo-księgowe, które nie mogą być przesłane za pośrednictwem KSeF, powinny być:</w:t>
      </w:r>
    </w:p>
    <w:p w14:paraId="0810C560" w14:textId="77777777" w:rsidR="00CB3DD0" w:rsidRPr="0017692C" w:rsidRDefault="00CB3DD0" w:rsidP="007319E0">
      <w:pPr>
        <w:numPr>
          <w:ilvl w:val="0"/>
          <w:numId w:val="45"/>
        </w:numPr>
        <w:autoSpaceDE/>
        <w:autoSpaceDN/>
        <w:adjustRightInd/>
        <w:jc w:val="both"/>
        <w:rPr>
          <w:rFonts w:ascii="Arial" w:eastAsia="Calibri" w:hAnsi="Arial" w:cs="Arial"/>
          <w:sz w:val="22"/>
          <w:szCs w:val="22"/>
          <w:lang w:eastAsia="en-US"/>
        </w:rPr>
      </w:pPr>
      <w:r w:rsidRPr="0017692C">
        <w:rPr>
          <w:rFonts w:ascii="Arial" w:eastAsia="Calibri" w:hAnsi="Arial" w:cs="Arial"/>
          <w:sz w:val="22"/>
          <w:szCs w:val="22"/>
          <w:lang w:eastAsia="en-US"/>
        </w:rPr>
        <w:t xml:space="preserve">przekazane elektronicznie na dedykowany adres e-mail zgodnie z odrębnie zawartym </w:t>
      </w:r>
      <w:r w:rsidRPr="0017692C">
        <w:rPr>
          <w:rFonts w:ascii="Arial" w:eastAsia="Calibri" w:hAnsi="Arial" w:cs="Arial"/>
          <w:i/>
          <w:iCs/>
          <w:sz w:val="22"/>
          <w:szCs w:val="22"/>
          <w:lang w:eastAsia="en-US"/>
        </w:rPr>
        <w:t>Porozumieniem w sprawie przesyłania dokumentów</w:t>
      </w:r>
      <w:r w:rsidRPr="0017692C">
        <w:rPr>
          <w:rFonts w:ascii="Arial" w:eastAsia="Calibri" w:hAnsi="Arial" w:cs="Arial"/>
          <w:sz w:val="22"/>
          <w:szCs w:val="22"/>
          <w:lang w:eastAsia="en-US"/>
        </w:rPr>
        <w:t xml:space="preserve">. W celu zawarcia </w:t>
      </w:r>
      <w:r w:rsidRPr="0017692C">
        <w:rPr>
          <w:rFonts w:ascii="Arial" w:eastAsia="Calibri" w:hAnsi="Arial" w:cs="Arial"/>
          <w:i/>
          <w:iCs/>
          <w:sz w:val="22"/>
          <w:szCs w:val="22"/>
          <w:lang w:eastAsia="en-US"/>
        </w:rPr>
        <w:t xml:space="preserve">Porozumienia w sprawie przesyłania dokumentów </w:t>
      </w:r>
      <w:r w:rsidRPr="0017692C">
        <w:rPr>
          <w:rFonts w:ascii="Arial" w:eastAsia="Calibri" w:hAnsi="Arial" w:cs="Arial"/>
          <w:sz w:val="22"/>
          <w:szCs w:val="22"/>
          <w:lang w:eastAsia="en-US"/>
        </w:rPr>
        <w:t xml:space="preserve">należy kontaktować się bezpośrednio za pośrednictwem e-mail: </w:t>
      </w:r>
      <w:hyperlink r:id="rId19" w:history="1">
        <w:r w:rsidRPr="0017692C">
          <w:rPr>
            <w:rStyle w:val="Hipercze"/>
            <w:rFonts w:ascii="Arial" w:eastAsia="Calibri" w:hAnsi="Arial" w:cs="Arial"/>
            <w:sz w:val="22"/>
            <w:szCs w:val="22"/>
            <w:lang w:eastAsia="en-US"/>
          </w:rPr>
          <w:t>tok.cuwr.obsluga.efaktur@tauron.pl</w:t>
        </w:r>
      </w:hyperlink>
      <w:r w:rsidRPr="0017692C">
        <w:rPr>
          <w:rFonts w:ascii="Arial" w:eastAsia="Calibri" w:hAnsi="Arial" w:cs="Arial"/>
          <w:sz w:val="22"/>
          <w:szCs w:val="22"/>
          <w:lang w:eastAsia="en-US"/>
        </w:rPr>
        <w:t xml:space="preserve">   </w:t>
      </w:r>
    </w:p>
    <w:p w14:paraId="0670A82E" w14:textId="77777777" w:rsidR="00CB3DD0" w:rsidRPr="0017692C" w:rsidRDefault="00CB3DD0" w:rsidP="007319E0">
      <w:pPr>
        <w:numPr>
          <w:ilvl w:val="0"/>
          <w:numId w:val="45"/>
        </w:numPr>
        <w:autoSpaceDE/>
        <w:autoSpaceDN/>
        <w:adjustRightInd/>
        <w:jc w:val="both"/>
        <w:rPr>
          <w:rFonts w:ascii="Arial" w:eastAsia="Calibri" w:hAnsi="Arial" w:cs="Arial"/>
          <w:sz w:val="22"/>
          <w:szCs w:val="22"/>
          <w:lang w:eastAsia="en-US"/>
        </w:rPr>
      </w:pPr>
      <w:r w:rsidRPr="0017692C">
        <w:rPr>
          <w:rFonts w:ascii="Arial" w:eastAsia="Calibri" w:hAnsi="Arial" w:cs="Arial"/>
          <w:sz w:val="22"/>
          <w:szCs w:val="22"/>
          <w:lang w:eastAsia="en-US"/>
        </w:rPr>
        <w:t xml:space="preserve">przekazane papierowo na adres: </w:t>
      </w:r>
      <w:r w:rsidRPr="0017692C">
        <w:rPr>
          <w:rFonts w:ascii="Arial" w:eastAsia="Calibri" w:hAnsi="Arial" w:cs="Arial"/>
          <w:b/>
          <w:bCs/>
          <w:sz w:val="22"/>
          <w:szCs w:val="22"/>
          <w:lang w:eastAsia="en-US"/>
        </w:rPr>
        <w:t>Centrum Usług Wspólnych Rachunkowość, TAURON Obsługa Klienta sp. z o.o., ul. Lwowska 23, 40-389 Katowice</w:t>
      </w:r>
      <w:r w:rsidRPr="0017692C">
        <w:rPr>
          <w:rFonts w:ascii="Arial" w:eastAsia="Calibri" w:hAnsi="Arial" w:cs="Arial"/>
          <w:sz w:val="22"/>
          <w:szCs w:val="22"/>
          <w:lang w:eastAsia="en-US"/>
        </w:rPr>
        <w:t xml:space="preserve">  </w:t>
      </w:r>
    </w:p>
    <w:p w14:paraId="2AF097F2" w14:textId="77777777" w:rsidR="00CB3DD0" w:rsidRPr="0017692C" w:rsidRDefault="00CB3DD0" w:rsidP="007319E0">
      <w:pPr>
        <w:numPr>
          <w:ilvl w:val="0"/>
          <w:numId w:val="43"/>
        </w:numPr>
        <w:autoSpaceDE/>
        <w:autoSpaceDN/>
        <w:adjustRightInd/>
        <w:jc w:val="both"/>
        <w:rPr>
          <w:rFonts w:ascii="Arial" w:eastAsia="Calibri" w:hAnsi="Arial" w:cs="Arial"/>
          <w:b/>
          <w:bCs/>
          <w:sz w:val="22"/>
          <w:szCs w:val="22"/>
          <w:lang w:eastAsia="en-US"/>
        </w:rPr>
      </w:pPr>
      <w:r w:rsidRPr="0017692C">
        <w:rPr>
          <w:rFonts w:ascii="Arial" w:eastAsia="Calibri" w:hAnsi="Arial" w:cs="Arial"/>
          <w:sz w:val="22"/>
          <w:szCs w:val="22"/>
          <w:lang w:eastAsia="en-US"/>
        </w:rPr>
        <w:t>W przypadku działania w ramach trybów offline, podczas których wysyłka poprzez KSeF nie będzie możliwa, faktury mogą być udostępniane obiegiem alternatywnym określonym w ust. 3.</w:t>
      </w:r>
    </w:p>
    <w:p w14:paraId="6B01F155" w14:textId="77777777" w:rsidR="00CB3DD0" w:rsidRDefault="00CB3DD0" w:rsidP="00CB3DD0">
      <w:pPr>
        <w:widowControl/>
        <w:autoSpaceDE/>
        <w:autoSpaceDN/>
        <w:adjustRightInd/>
        <w:rPr>
          <w:rFonts w:ascii="Arial" w:hAnsi="Arial" w:cs="Arial"/>
          <w:b/>
        </w:rPr>
      </w:pPr>
      <w:r>
        <w:rPr>
          <w:rFonts w:ascii="Arial" w:hAnsi="Arial" w:cs="Arial"/>
          <w:b/>
        </w:rPr>
        <w:br w:type="page"/>
      </w:r>
    </w:p>
    <w:p w14:paraId="44944297" w14:textId="77777777" w:rsidR="00491559" w:rsidRPr="00491559" w:rsidRDefault="00491559" w:rsidP="00491559">
      <w:pPr>
        <w:spacing w:after="160" w:line="259" w:lineRule="auto"/>
        <w:jc w:val="center"/>
        <w:rPr>
          <w:rFonts w:ascii="Arial" w:hAnsi="Arial" w:cs="Arial"/>
          <w:bCs/>
          <w:sz w:val="22"/>
          <w:szCs w:val="22"/>
        </w:rPr>
      </w:pPr>
      <w:r w:rsidRPr="00491559">
        <w:rPr>
          <w:rFonts w:ascii="Arial" w:hAnsi="Arial" w:cs="Arial"/>
          <w:bCs/>
          <w:sz w:val="22"/>
          <w:szCs w:val="22"/>
        </w:rPr>
        <w:lastRenderedPageBreak/>
        <w:t xml:space="preserve">Załącznik nr 4 </w:t>
      </w:r>
    </w:p>
    <w:p w14:paraId="06CB6650" w14:textId="77777777" w:rsidR="00491559" w:rsidRDefault="00491559" w:rsidP="00491559">
      <w:pPr>
        <w:tabs>
          <w:tab w:val="left" w:pos="360"/>
        </w:tabs>
        <w:spacing w:line="276" w:lineRule="auto"/>
        <w:jc w:val="both"/>
        <w:rPr>
          <w:rFonts w:ascii="Arial" w:hAnsi="Arial" w:cs="Arial"/>
        </w:rPr>
      </w:pPr>
    </w:p>
    <w:p w14:paraId="4420BB2B" w14:textId="77777777" w:rsidR="00491559" w:rsidRDefault="00491559" w:rsidP="00491559">
      <w:pPr>
        <w:tabs>
          <w:tab w:val="left" w:pos="360"/>
        </w:tabs>
        <w:spacing w:line="276" w:lineRule="auto"/>
        <w:jc w:val="center"/>
        <w:rPr>
          <w:rFonts w:ascii="Arial" w:hAnsi="Arial" w:cs="Arial"/>
        </w:rPr>
      </w:pPr>
      <w:r w:rsidRPr="0017010E">
        <w:rPr>
          <w:rFonts w:ascii="Arial" w:hAnsi="Arial" w:cs="Arial"/>
          <w:b/>
          <w:bCs/>
          <w:u w:val="single"/>
        </w:rPr>
        <w:t>Wymagania ESG</w:t>
      </w:r>
    </w:p>
    <w:p w14:paraId="36B92BA0" w14:textId="77777777" w:rsidR="00491559" w:rsidRDefault="00491559" w:rsidP="00491559">
      <w:pPr>
        <w:tabs>
          <w:tab w:val="left" w:pos="360"/>
        </w:tabs>
        <w:spacing w:line="276" w:lineRule="auto"/>
        <w:jc w:val="both"/>
        <w:rPr>
          <w:rFonts w:ascii="Arial" w:hAnsi="Arial" w:cs="Arial"/>
        </w:rPr>
      </w:pPr>
    </w:p>
    <w:p w14:paraId="78CB6C24" w14:textId="77777777" w:rsidR="00491559" w:rsidRDefault="00491559" w:rsidP="007319E0">
      <w:pPr>
        <w:pStyle w:val="Akapitzlist"/>
        <w:numPr>
          <w:ilvl w:val="0"/>
          <w:numId w:val="46"/>
        </w:numPr>
        <w:spacing w:after="0"/>
        <w:contextualSpacing w:val="0"/>
        <w:jc w:val="both"/>
        <w:rPr>
          <w:rFonts w:ascii="Arial" w:hAnsi="Arial" w:cs="Arial"/>
        </w:rPr>
      </w:pPr>
      <w:r>
        <w:rPr>
          <w:rFonts w:ascii="Arial" w:hAnsi="Arial" w:cs="Arial"/>
        </w:rPr>
        <w:t>Zleceniobiorca</w:t>
      </w:r>
      <w:r w:rsidRPr="00C26332">
        <w:rPr>
          <w:rFonts w:ascii="Arial" w:hAnsi="Arial" w:cs="Arial"/>
        </w:rPr>
        <w:t xml:space="preserve"> zobowiązany jest do wykonywania Przedmiotu Umowy z wykorzystaniem zasobów, środków, rozwiązań i sposobów realizujących zasadę zrównoważonego rozwoju</w:t>
      </w:r>
      <w:r>
        <w:rPr>
          <w:rFonts w:ascii="Arial" w:hAnsi="Arial" w:cs="Arial"/>
        </w:rPr>
        <w:t>, określonych poniżej:</w:t>
      </w:r>
    </w:p>
    <w:p w14:paraId="2F00AB2C" w14:textId="77777777" w:rsidR="00491559" w:rsidRPr="0017010E" w:rsidRDefault="00491559" w:rsidP="007319E0">
      <w:pPr>
        <w:pStyle w:val="Akapitzlist"/>
        <w:numPr>
          <w:ilvl w:val="0"/>
          <w:numId w:val="47"/>
        </w:numPr>
        <w:spacing w:after="0"/>
        <w:ind w:left="851" w:hanging="425"/>
        <w:contextualSpacing w:val="0"/>
        <w:jc w:val="both"/>
        <w:rPr>
          <w:rFonts w:ascii="Arial" w:hAnsi="Arial" w:cs="Arial"/>
        </w:rPr>
      </w:pPr>
      <w:r w:rsidRPr="0017010E">
        <w:rPr>
          <w:rFonts w:ascii="Arial" w:hAnsi="Arial" w:cs="Arial"/>
        </w:rPr>
        <w:t xml:space="preserve">wykorzystywania do wykonania Przedmiotu Umowy  materiałów, maszyn, urządzeń oraz wyposażenia energooszczędnych, niskoemisyjnych, ograniczających zużycie surowców </w:t>
      </w:r>
    </w:p>
    <w:p w14:paraId="47B387D5" w14:textId="77777777" w:rsidR="00491559" w:rsidRPr="0017010E" w:rsidRDefault="00491559" w:rsidP="007319E0">
      <w:pPr>
        <w:pStyle w:val="Akapitzlist"/>
        <w:numPr>
          <w:ilvl w:val="0"/>
          <w:numId w:val="47"/>
        </w:numPr>
        <w:spacing w:after="0"/>
        <w:ind w:left="851" w:hanging="425"/>
        <w:contextualSpacing w:val="0"/>
        <w:jc w:val="both"/>
        <w:rPr>
          <w:rFonts w:ascii="Arial" w:hAnsi="Arial" w:cs="Arial"/>
        </w:rPr>
      </w:pPr>
      <w:r w:rsidRPr="0017010E">
        <w:rPr>
          <w:rFonts w:ascii="Arial" w:hAnsi="Arial" w:cs="Arial"/>
        </w:rPr>
        <w:t>stosowania</w:t>
      </w:r>
      <w:r w:rsidR="00DB6EB5">
        <w:rPr>
          <w:rFonts w:ascii="Arial" w:hAnsi="Arial" w:cs="Arial"/>
        </w:rPr>
        <w:t xml:space="preserve"> w jak największym stopniu </w:t>
      </w:r>
      <w:r w:rsidRPr="0017010E">
        <w:rPr>
          <w:rFonts w:ascii="Arial" w:hAnsi="Arial" w:cs="Arial"/>
        </w:rPr>
        <w:t xml:space="preserve">opakowań, które można wykorzystywać wielokrotnie, </w:t>
      </w:r>
    </w:p>
    <w:p w14:paraId="4D6ECFD8" w14:textId="77777777" w:rsidR="00491559" w:rsidRPr="0017010E" w:rsidRDefault="00491559" w:rsidP="007319E0">
      <w:pPr>
        <w:pStyle w:val="Akapitzlist"/>
        <w:numPr>
          <w:ilvl w:val="0"/>
          <w:numId w:val="47"/>
        </w:numPr>
        <w:spacing w:after="0"/>
        <w:ind w:left="851" w:hanging="425"/>
        <w:contextualSpacing w:val="0"/>
        <w:jc w:val="both"/>
        <w:rPr>
          <w:rFonts w:ascii="Arial" w:hAnsi="Arial" w:cs="Arial"/>
        </w:rPr>
      </w:pPr>
      <w:r w:rsidRPr="0017010E">
        <w:rPr>
          <w:rFonts w:ascii="Arial" w:hAnsi="Arial" w:cs="Arial"/>
        </w:rPr>
        <w:t>stosowanie ekologicznych preparatów i środków eko - chemicznych podczas realizacji Przedmiotu Umowy;</w:t>
      </w:r>
    </w:p>
    <w:p w14:paraId="2F2866AA" w14:textId="77777777" w:rsidR="00491559" w:rsidRPr="0017010E" w:rsidRDefault="00491559" w:rsidP="007319E0">
      <w:pPr>
        <w:pStyle w:val="Akapitzlist"/>
        <w:numPr>
          <w:ilvl w:val="0"/>
          <w:numId w:val="47"/>
        </w:numPr>
        <w:spacing w:after="0"/>
        <w:ind w:left="851" w:hanging="425"/>
        <w:contextualSpacing w:val="0"/>
        <w:jc w:val="both"/>
        <w:rPr>
          <w:rFonts w:ascii="Arial" w:hAnsi="Arial" w:cs="Arial"/>
        </w:rPr>
      </w:pPr>
      <w:r w:rsidRPr="0017010E">
        <w:rPr>
          <w:rFonts w:ascii="Arial" w:hAnsi="Arial" w:cs="Arial"/>
        </w:rPr>
        <w:t>w przypadku korzystania z podwykonawców lub poddostawców należy korzystać z lokalnych firm i dostawców celem zmniejszenia śladu węglowego związanego z transportem;</w:t>
      </w:r>
    </w:p>
    <w:p w14:paraId="3BF74F64" w14:textId="77777777" w:rsidR="00491559" w:rsidRPr="0017010E" w:rsidRDefault="00491559" w:rsidP="007319E0">
      <w:pPr>
        <w:pStyle w:val="Akapitzlist"/>
        <w:numPr>
          <w:ilvl w:val="0"/>
          <w:numId w:val="47"/>
        </w:numPr>
        <w:spacing w:after="0"/>
        <w:ind w:left="851" w:hanging="425"/>
        <w:contextualSpacing w:val="0"/>
        <w:jc w:val="both"/>
        <w:rPr>
          <w:rFonts w:ascii="Arial" w:hAnsi="Arial" w:cs="Arial"/>
        </w:rPr>
      </w:pPr>
      <w:r w:rsidRPr="0017010E">
        <w:rPr>
          <w:rFonts w:ascii="Arial" w:hAnsi="Arial" w:cs="Arial"/>
        </w:rPr>
        <w:t>stosowanie opakowań zwrotnych,</w:t>
      </w:r>
    </w:p>
    <w:p w14:paraId="19AD7BAF" w14:textId="77777777" w:rsidR="00491559" w:rsidRPr="0017010E" w:rsidRDefault="00491559" w:rsidP="007319E0">
      <w:pPr>
        <w:pStyle w:val="Akapitzlist"/>
        <w:numPr>
          <w:ilvl w:val="0"/>
          <w:numId w:val="47"/>
        </w:numPr>
        <w:spacing w:after="0"/>
        <w:ind w:left="851" w:hanging="425"/>
        <w:contextualSpacing w:val="0"/>
        <w:jc w:val="both"/>
        <w:rPr>
          <w:rFonts w:ascii="Arial" w:hAnsi="Arial" w:cs="Arial"/>
        </w:rPr>
      </w:pPr>
      <w:r w:rsidRPr="0017010E">
        <w:rPr>
          <w:rFonts w:ascii="Arial" w:hAnsi="Arial" w:cs="Arial"/>
        </w:rPr>
        <w:t>w przypadku zatrudniania cudzoziemców złożenie oświadczenia, potwierdzającego spełnienie wszelkich wymogów prawnych dotyczących zatrudniania cudzoziemców,</w:t>
      </w:r>
    </w:p>
    <w:p w14:paraId="2F6E9F93" w14:textId="77777777" w:rsidR="00491559" w:rsidRDefault="00491559" w:rsidP="007319E0">
      <w:pPr>
        <w:pStyle w:val="Akapitzlist"/>
        <w:numPr>
          <w:ilvl w:val="0"/>
          <w:numId w:val="47"/>
        </w:numPr>
        <w:spacing w:after="0"/>
        <w:ind w:left="851" w:hanging="425"/>
        <w:contextualSpacing w:val="0"/>
        <w:jc w:val="both"/>
        <w:rPr>
          <w:rFonts w:ascii="Arial" w:hAnsi="Arial" w:cs="Arial"/>
        </w:rPr>
      </w:pPr>
      <w:r w:rsidRPr="0017010E">
        <w:rPr>
          <w:rFonts w:ascii="Arial" w:hAnsi="Arial" w:cs="Arial"/>
        </w:rPr>
        <w:t xml:space="preserve">takie organizowanie czasu pracy, aby eliminować ponadmiarową </w:t>
      </w:r>
      <w:r w:rsidRPr="0017010E">
        <w:rPr>
          <w:rFonts w:ascii="Arial" w:hAnsi="Arial" w:cs="Arial"/>
        </w:rPr>
        <w:br/>
        <w:t>i ponadnormatywną pracę w godzinach nadliczbowych.</w:t>
      </w:r>
    </w:p>
    <w:p w14:paraId="41EC8A51" w14:textId="77777777" w:rsidR="00491559" w:rsidRPr="0017010E" w:rsidRDefault="00491559" w:rsidP="00491559">
      <w:pPr>
        <w:pStyle w:val="Akapitzlist"/>
        <w:ind w:left="851"/>
        <w:jc w:val="both"/>
        <w:rPr>
          <w:rFonts w:ascii="Arial" w:hAnsi="Arial" w:cs="Arial"/>
        </w:rPr>
      </w:pPr>
    </w:p>
    <w:p w14:paraId="2A831CF2" w14:textId="77777777" w:rsidR="00491559" w:rsidRPr="006A7C8B" w:rsidRDefault="00491559" w:rsidP="007319E0">
      <w:pPr>
        <w:pStyle w:val="Akapitzlist"/>
        <w:numPr>
          <w:ilvl w:val="0"/>
          <w:numId w:val="46"/>
        </w:numPr>
        <w:spacing w:after="0"/>
        <w:contextualSpacing w:val="0"/>
        <w:jc w:val="both"/>
        <w:rPr>
          <w:rFonts w:ascii="Arial" w:hAnsi="Arial" w:cs="Arial"/>
        </w:rPr>
      </w:pPr>
      <w:r>
        <w:rPr>
          <w:rFonts w:ascii="Arial" w:hAnsi="Arial" w:cs="Arial"/>
        </w:rPr>
        <w:t>Z</w:t>
      </w:r>
      <w:r w:rsidRPr="006A7C8B">
        <w:rPr>
          <w:rFonts w:ascii="Arial" w:hAnsi="Arial" w:cs="Arial"/>
        </w:rPr>
        <w:t>akresy</w:t>
      </w:r>
      <w:r w:rsidRPr="00804DE1">
        <w:rPr>
          <w:rFonts w:ascii="Arial" w:hAnsi="Arial" w:cs="Arial"/>
          <w:bCs/>
        </w:rPr>
        <w:t xml:space="preserve"> audytów</w:t>
      </w:r>
      <w:r>
        <w:rPr>
          <w:rFonts w:ascii="Arial" w:hAnsi="Arial" w:cs="Arial"/>
          <w:bCs/>
        </w:rPr>
        <w:t>:</w:t>
      </w:r>
    </w:p>
    <w:p w14:paraId="02FA2963" w14:textId="77777777" w:rsidR="00491559" w:rsidRPr="005B109C" w:rsidRDefault="00491559" w:rsidP="007319E0">
      <w:pPr>
        <w:pStyle w:val="Akapitzlist"/>
        <w:numPr>
          <w:ilvl w:val="1"/>
          <w:numId w:val="46"/>
        </w:numPr>
        <w:spacing w:after="0"/>
        <w:contextualSpacing w:val="0"/>
        <w:jc w:val="both"/>
        <w:rPr>
          <w:rFonts w:ascii="Arial" w:hAnsi="Arial" w:cs="Arial"/>
        </w:rPr>
      </w:pPr>
      <w:r>
        <w:rPr>
          <w:rFonts w:ascii="Arial" w:hAnsi="Arial" w:cs="Arial"/>
          <w:bCs/>
        </w:rPr>
        <w:t>obejmujący zakres pracowniczy:</w:t>
      </w:r>
    </w:p>
    <w:p w14:paraId="52127AA7" w14:textId="77777777" w:rsidR="00491559" w:rsidRPr="00FB23D1" w:rsidRDefault="00491559" w:rsidP="007319E0">
      <w:pPr>
        <w:pStyle w:val="Akapitzlist"/>
        <w:numPr>
          <w:ilvl w:val="2"/>
          <w:numId w:val="46"/>
        </w:numPr>
        <w:spacing w:after="0"/>
        <w:contextualSpacing w:val="0"/>
        <w:jc w:val="both"/>
        <w:rPr>
          <w:rFonts w:ascii="Arial" w:hAnsi="Arial" w:cs="Arial"/>
        </w:rPr>
      </w:pPr>
      <w:r w:rsidRPr="00FB23D1">
        <w:rPr>
          <w:rFonts w:ascii="Arial" w:hAnsi="Arial" w:cs="Arial"/>
        </w:rPr>
        <w:t xml:space="preserve">weryfikacji uprawnień pracowników, którymi posługuje się </w:t>
      </w:r>
      <w:r>
        <w:rPr>
          <w:rFonts w:ascii="Arial" w:hAnsi="Arial" w:cs="Arial"/>
        </w:rPr>
        <w:t>Zleceniobiorca</w:t>
      </w:r>
      <w:r w:rsidRPr="00FB23D1">
        <w:rPr>
          <w:rFonts w:ascii="Arial" w:hAnsi="Arial" w:cs="Arial"/>
        </w:rPr>
        <w:t xml:space="preserve"> w celu realizacji Przedmiotu Umowy,</w:t>
      </w:r>
    </w:p>
    <w:p w14:paraId="29F841A6" w14:textId="77777777" w:rsidR="00491559" w:rsidRPr="00FB23D1" w:rsidRDefault="00491559" w:rsidP="007319E0">
      <w:pPr>
        <w:pStyle w:val="Akapitzlist"/>
        <w:numPr>
          <w:ilvl w:val="2"/>
          <w:numId w:val="46"/>
        </w:numPr>
        <w:spacing w:after="0"/>
        <w:contextualSpacing w:val="0"/>
        <w:jc w:val="both"/>
        <w:rPr>
          <w:rFonts w:ascii="Arial" w:hAnsi="Arial" w:cs="Arial"/>
        </w:rPr>
      </w:pPr>
      <w:r w:rsidRPr="00FB23D1">
        <w:rPr>
          <w:rFonts w:ascii="Arial" w:hAnsi="Arial" w:cs="Arial"/>
        </w:rPr>
        <w:t xml:space="preserve">weryfikacji przeprowadzonych szkoleń BHP dla pracowników, którymi posługuje się </w:t>
      </w:r>
      <w:r>
        <w:rPr>
          <w:rFonts w:ascii="Arial" w:hAnsi="Arial" w:cs="Arial"/>
        </w:rPr>
        <w:t>Zleceniobiorca</w:t>
      </w:r>
      <w:r w:rsidRPr="00FB23D1">
        <w:rPr>
          <w:rFonts w:ascii="Arial" w:hAnsi="Arial" w:cs="Arial"/>
        </w:rPr>
        <w:t xml:space="preserve"> w celu realizacji Przedmiotu Umowy,</w:t>
      </w:r>
    </w:p>
    <w:p w14:paraId="33FB33C7" w14:textId="77777777" w:rsidR="00491559" w:rsidRPr="00FB23D1" w:rsidRDefault="00491559" w:rsidP="007319E0">
      <w:pPr>
        <w:pStyle w:val="Akapitzlist"/>
        <w:numPr>
          <w:ilvl w:val="2"/>
          <w:numId w:val="46"/>
        </w:numPr>
        <w:spacing w:after="0"/>
        <w:contextualSpacing w:val="0"/>
        <w:jc w:val="both"/>
        <w:rPr>
          <w:rFonts w:ascii="Arial" w:hAnsi="Arial" w:cs="Arial"/>
        </w:rPr>
      </w:pPr>
      <w:r w:rsidRPr="00FB23D1">
        <w:rPr>
          <w:rFonts w:ascii="Arial" w:hAnsi="Arial" w:cs="Arial"/>
        </w:rPr>
        <w:t xml:space="preserve">weryfikacji posiadanych aktualnych badań lekarskich pracowników którymi posługuje się </w:t>
      </w:r>
      <w:r>
        <w:rPr>
          <w:rFonts w:ascii="Arial" w:hAnsi="Arial" w:cs="Arial"/>
        </w:rPr>
        <w:t>Zleceniobiorca</w:t>
      </w:r>
      <w:r w:rsidRPr="00FB23D1">
        <w:rPr>
          <w:rFonts w:ascii="Arial" w:hAnsi="Arial" w:cs="Arial"/>
        </w:rPr>
        <w:t xml:space="preserve"> w celu realizacji Przedmiotu Umowy,</w:t>
      </w:r>
    </w:p>
    <w:p w14:paraId="46FE3528" w14:textId="77777777" w:rsidR="00491559" w:rsidRPr="00FB23D1" w:rsidRDefault="00491559" w:rsidP="007319E0">
      <w:pPr>
        <w:pStyle w:val="Akapitzlist"/>
        <w:numPr>
          <w:ilvl w:val="2"/>
          <w:numId w:val="46"/>
        </w:numPr>
        <w:spacing w:after="0"/>
        <w:contextualSpacing w:val="0"/>
        <w:jc w:val="both"/>
        <w:rPr>
          <w:rFonts w:ascii="Arial" w:hAnsi="Arial" w:cs="Arial"/>
        </w:rPr>
      </w:pPr>
      <w:r w:rsidRPr="00FB23D1">
        <w:rPr>
          <w:rFonts w:ascii="Arial" w:hAnsi="Arial" w:cs="Arial"/>
        </w:rPr>
        <w:t xml:space="preserve">weryfikacji list płac pracowników (terminowość wypłat, wysokość wypłaconego uposażenia w kwocie nie niższej niż najniższa płaca minimalna lub najniższa stawka roboczogodziny),  którymi posługuje się </w:t>
      </w:r>
      <w:r>
        <w:rPr>
          <w:rFonts w:ascii="Arial" w:hAnsi="Arial" w:cs="Arial"/>
        </w:rPr>
        <w:t>Zleceniobiorca</w:t>
      </w:r>
      <w:r w:rsidRPr="00FB23D1">
        <w:rPr>
          <w:rFonts w:ascii="Arial" w:hAnsi="Arial" w:cs="Arial"/>
        </w:rPr>
        <w:t xml:space="preserve"> w celu realizacji Przedmiotu Umowy,</w:t>
      </w:r>
    </w:p>
    <w:p w14:paraId="214A0D89" w14:textId="77777777" w:rsidR="00491559" w:rsidRPr="00FB23D1" w:rsidRDefault="00491559" w:rsidP="007319E0">
      <w:pPr>
        <w:pStyle w:val="Akapitzlist"/>
        <w:numPr>
          <w:ilvl w:val="2"/>
          <w:numId w:val="46"/>
        </w:numPr>
        <w:spacing w:after="0"/>
        <w:contextualSpacing w:val="0"/>
        <w:jc w:val="both"/>
        <w:rPr>
          <w:rFonts w:ascii="Arial" w:hAnsi="Arial" w:cs="Arial"/>
        </w:rPr>
      </w:pPr>
      <w:r w:rsidRPr="00FB23D1">
        <w:rPr>
          <w:rFonts w:ascii="Arial" w:hAnsi="Arial" w:cs="Arial"/>
        </w:rPr>
        <w:t xml:space="preserve">weryfikacji zasad ewidencjonowania czasu pracy pracowników, którymi posługuje się </w:t>
      </w:r>
      <w:r>
        <w:rPr>
          <w:rFonts w:ascii="Arial" w:hAnsi="Arial" w:cs="Arial"/>
        </w:rPr>
        <w:t>Zleceniobiorca</w:t>
      </w:r>
      <w:r w:rsidRPr="00FB23D1">
        <w:rPr>
          <w:rFonts w:ascii="Arial" w:hAnsi="Arial" w:cs="Arial"/>
        </w:rPr>
        <w:t xml:space="preserve"> w celu realizacji Przedmiotu Umowy wraz ze sposobem rozliczania nadgodzin,</w:t>
      </w:r>
    </w:p>
    <w:p w14:paraId="30F5F79E" w14:textId="77777777" w:rsidR="00491559" w:rsidRPr="00FB23D1" w:rsidRDefault="00491559" w:rsidP="007319E0">
      <w:pPr>
        <w:pStyle w:val="Akapitzlist"/>
        <w:numPr>
          <w:ilvl w:val="2"/>
          <w:numId w:val="46"/>
        </w:numPr>
        <w:spacing w:after="0"/>
        <w:contextualSpacing w:val="0"/>
        <w:jc w:val="both"/>
        <w:rPr>
          <w:rFonts w:ascii="Arial" w:hAnsi="Arial" w:cs="Arial"/>
        </w:rPr>
      </w:pPr>
      <w:r w:rsidRPr="00FB23D1">
        <w:rPr>
          <w:rFonts w:ascii="Arial" w:hAnsi="Arial" w:cs="Arial"/>
        </w:rPr>
        <w:t xml:space="preserve">przekazanie </w:t>
      </w:r>
      <w:r>
        <w:rPr>
          <w:rFonts w:ascii="Arial" w:hAnsi="Arial" w:cs="Arial"/>
        </w:rPr>
        <w:t>Zleceniodawcy</w:t>
      </w:r>
      <w:r w:rsidRPr="00FB23D1">
        <w:rPr>
          <w:rFonts w:ascii="Arial" w:hAnsi="Arial" w:cs="Arial"/>
        </w:rPr>
        <w:t xml:space="preserve"> informacji dotyczących zaistniałych wypadków przy pracy (w szczególności ich liczbę), liczbę zagrożeń potencjalnie wypadkowych i chorób zawodowych powstałych w trakcie wykonywania pracy na rzecz Grupy TAURON</w:t>
      </w:r>
      <w:r>
        <w:rPr>
          <w:rStyle w:val="Odwoanieprzypisudolnego"/>
          <w:rFonts w:ascii="Arial" w:hAnsi="Arial" w:cs="Arial"/>
          <w:i/>
          <w:iCs/>
        </w:rPr>
        <w:footnoteReference w:id="2"/>
      </w:r>
    </w:p>
    <w:p w14:paraId="4A2351F4" w14:textId="77777777" w:rsidR="00491559" w:rsidRPr="00FB23D1" w:rsidRDefault="00491559" w:rsidP="007319E0">
      <w:pPr>
        <w:pStyle w:val="Akapitzlist"/>
        <w:numPr>
          <w:ilvl w:val="2"/>
          <w:numId w:val="46"/>
        </w:numPr>
        <w:spacing w:after="0"/>
        <w:contextualSpacing w:val="0"/>
        <w:jc w:val="both"/>
        <w:rPr>
          <w:rFonts w:ascii="Arial" w:hAnsi="Arial" w:cs="Arial"/>
        </w:rPr>
      </w:pPr>
      <w:r w:rsidRPr="00FB23D1">
        <w:rPr>
          <w:rFonts w:ascii="Arial" w:hAnsi="Arial" w:cs="Arial"/>
        </w:rPr>
        <w:t xml:space="preserve">przekazanie </w:t>
      </w:r>
      <w:r>
        <w:rPr>
          <w:rFonts w:ascii="Arial" w:hAnsi="Arial" w:cs="Arial"/>
        </w:rPr>
        <w:t>Zleceniodawcy</w:t>
      </w:r>
      <w:r w:rsidRPr="00FB23D1">
        <w:rPr>
          <w:rFonts w:ascii="Arial" w:hAnsi="Arial" w:cs="Arial"/>
        </w:rPr>
        <w:t xml:space="preserve"> liczby dni niezdolności do pracy na skutek urazów związanych z wykonywaną pracą na rzecz Grupy TAURON</w:t>
      </w:r>
      <w:r>
        <w:rPr>
          <w:rStyle w:val="Odwoanieprzypisudolnego"/>
          <w:rFonts w:ascii="Arial" w:hAnsi="Arial" w:cs="Arial"/>
          <w:i/>
          <w:iCs/>
        </w:rPr>
        <w:footnoteReference w:id="3"/>
      </w:r>
    </w:p>
    <w:p w14:paraId="0C391A1F" w14:textId="77777777" w:rsidR="00491559" w:rsidRPr="00FB23D1" w:rsidRDefault="00491559" w:rsidP="007319E0">
      <w:pPr>
        <w:pStyle w:val="Akapitzlist"/>
        <w:numPr>
          <w:ilvl w:val="2"/>
          <w:numId w:val="46"/>
        </w:numPr>
        <w:spacing w:after="0"/>
        <w:contextualSpacing w:val="0"/>
        <w:jc w:val="both"/>
        <w:rPr>
          <w:rFonts w:ascii="Arial" w:hAnsi="Arial" w:cs="Arial"/>
        </w:rPr>
      </w:pPr>
      <w:r w:rsidRPr="00FB23D1">
        <w:rPr>
          <w:rFonts w:ascii="Arial" w:hAnsi="Arial" w:cs="Arial"/>
        </w:rPr>
        <w:lastRenderedPageBreak/>
        <w:t xml:space="preserve">weryfikacji zawartych umów z pracownikami, którymi posługuje się </w:t>
      </w:r>
      <w:r>
        <w:rPr>
          <w:rFonts w:ascii="Arial" w:hAnsi="Arial" w:cs="Arial"/>
        </w:rPr>
        <w:t>Zleceniobiorca</w:t>
      </w:r>
      <w:r w:rsidRPr="00FB23D1">
        <w:rPr>
          <w:rFonts w:ascii="Arial" w:hAnsi="Arial" w:cs="Arial"/>
        </w:rPr>
        <w:t xml:space="preserve"> w celu realizacji Przedmiotu Umowy, z uwzględnieniem  sposobu zatrudniania  osób młodocianych,</w:t>
      </w:r>
    </w:p>
    <w:p w14:paraId="05ABD95A" w14:textId="77777777" w:rsidR="00491559" w:rsidRPr="00FB23D1" w:rsidRDefault="00491559" w:rsidP="007319E0">
      <w:pPr>
        <w:pStyle w:val="Akapitzlist"/>
        <w:numPr>
          <w:ilvl w:val="2"/>
          <w:numId w:val="46"/>
        </w:numPr>
        <w:spacing w:after="0"/>
        <w:contextualSpacing w:val="0"/>
        <w:jc w:val="both"/>
        <w:rPr>
          <w:rFonts w:ascii="Arial" w:hAnsi="Arial" w:cs="Arial"/>
        </w:rPr>
      </w:pPr>
      <w:r w:rsidRPr="00FB23D1">
        <w:rPr>
          <w:rFonts w:ascii="Arial" w:hAnsi="Arial" w:cs="Arial"/>
        </w:rPr>
        <w:t>zapewnienia pracownikom środków ochrony indywidualnej, środków czystości odzieży i obuwia odpowiedniego do wykonywanej pracy oraz wody,</w:t>
      </w:r>
    </w:p>
    <w:p w14:paraId="2CBE0D1D" w14:textId="77777777" w:rsidR="00491559" w:rsidRPr="00FB23D1" w:rsidRDefault="00491559" w:rsidP="007319E0">
      <w:pPr>
        <w:pStyle w:val="Akapitzlist"/>
        <w:numPr>
          <w:ilvl w:val="2"/>
          <w:numId w:val="46"/>
        </w:numPr>
        <w:spacing w:after="0"/>
        <w:contextualSpacing w:val="0"/>
        <w:jc w:val="both"/>
        <w:rPr>
          <w:rFonts w:ascii="Arial" w:hAnsi="Arial" w:cs="Arial"/>
        </w:rPr>
      </w:pPr>
      <w:r w:rsidRPr="00FB23D1">
        <w:rPr>
          <w:rFonts w:ascii="Arial" w:hAnsi="Arial" w:cs="Arial"/>
        </w:rPr>
        <w:t xml:space="preserve">weryfikacji miejsca pracy pracowników, którymi posługuje się </w:t>
      </w:r>
      <w:r>
        <w:rPr>
          <w:rFonts w:ascii="Arial" w:hAnsi="Arial" w:cs="Arial"/>
        </w:rPr>
        <w:t>Zleceniobiorca</w:t>
      </w:r>
      <w:r w:rsidRPr="00FB23D1">
        <w:rPr>
          <w:rFonts w:ascii="Arial" w:hAnsi="Arial" w:cs="Arial"/>
        </w:rPr>
        <w:t xml:space="preserve"> w celu realizacji Przedmiotu Umowy,  pod kątem spełnienia przepisów BHP w tym zapewnienia odpowiednich zabezpieczeń (rusztowania, uprzęże), dostępu do toalet, wody czy  miejsca do spożywania posiłków,</w:t>
      </w:r>
    </w:p>
    <w:p w14:paraId="1209ECF3" w14:textId="77777777" w:rsidR="00491559" w:rsidRPr="00FB23D1" w:rsidRDefault="00491559" w:rsidP="007319E0">
      <w:pPr>
        <w:pStyle w:val="Akapitzlist"/>
        <w:numPr>
          <w:ilvl w:val="2"/>
          <w:numId w:val="46"/>
        </w:numPr>
        <w:spacing w:after="0"/>
        <w:contextualSpacing w:val="0"/>
        <w:jc w:val="both"/>
        <w:rPr>
          <w:rFonts w:ascii="Arial" w:hAnsi="Arial" w:cs="Arial"/>
        </w:rPr>
      </w:pPr>
      <w:r w:rsidRPr="00FB23D1">
        <w:rPr>
          <w:rFonts w:ascii="Arial" w:hAnsi="Arial" w:cs="Arial"/>
        </w:rPr>
        <w:t xml:space="preserve">weryfikacji czy </w:t>
      </w:r>
      <w:r>
        <w:rPr>
          <w:rFonts w:ascii="Arial" w:hAnsi="Arial" w:cs="Arial"/>
        </w:rPr>
        <w:t>Zleceniobiorca</w:t>
      </w:r>
      <w:r w:rsidRPr="00FB23D1">
        <w:rPr>
          <w:rFonts w:ascii="Arial" w:hAnsi="Arial" w:cs="Arial"/>
        </w:rPr>
        <w:t xml:space="preserve"> nie bierze udziału w procederze pracy przymusowej lub handlu ludźmi,</w:t>
      </w:r>
    </w:p>
    <w:p w14:paraId="21D3F0D5" w14:textId="77777777" w:rsidR="00491559" w:rsidRDefault="00491559" w:rsidP="007319E0">
      <w:pPr>
        <w:pStyle w:val="Akapitzlist"/>
        <w:numPr>
          <w:ilvl w:val="2"/>
          <w:numId w:val="46"/>
        </w:numPr>
        <w:spacing w:after="0"/>
        <w:contextualSpacing w:val="0"/>
        <w:jc w:val="both"/>
        <w:rPr>
          <w:rFonts w:ascii="Arial" w:hAnsi="Arial" w:cs="Arial"/>
        </w:rPr>
      </w:pPr>
      <w:r w:rsidRPr="00FB23D1">
        <w:rPr>
          <w:rFonts w:ascii="Arial" w:hAnsi="Arial" w:cs="Arial"/>
        </w:rPr>
        <w:t xml:space="preserve">weryfikacji jakości miejsca noclegowego, które zapewnia </w:t>
      </w:r>
      <w:r>
        <w:rPr>
          <w:rFonts w:ascii="Arial" w:hAnsi="Arial" w:cs="Arial"/>
        </w:rPr>
        <w:t>Zleceniobiorca</w:t>
      </w:r>
      <w:r w:rsidRPr="00FB23D1">
        <w:rPr>
          <w:rFonts w:ascii="Arial" w:hAnsi="Arial" w:cs="Arial"/>
        </w:rPr>
        <w:t xml:space="preserve"> pracownikom,  którymi posługuje się w celu realizacji Przedmiotu Umowy;</w:t>
      </w:r>
    </w:p>
    <w:p w14:paraId="5ACAEAF4" w14:textId="77777777" w:rsidR="00491559" w:rsidRDefault="00491559" w:rsidP="007319E0">
      <w:pPr>
        <w:pStyle w:val="Akapitzlist"/>
        <w:numPr>
          <w:ilvl w:val="1"/>
          <w:numId w:val="46"/>
        </w:numPr>
        <w:spacing w:after="0"/>
        <w:contextualSpacing w:val="0"/>
        <w:jc w:val="both"/>
        <w:rPr>
          <w:rFonts w:ascii="Arial" w:hAnsi="Arial" w:cs="Arial"/>
        </w:rPr>
      </w:pPr>
      <w:r>
        <w:rPr>
          <w:rFonts w:ascii="Arial" w:hAnsi="Arial" w:cs="Arial"/>
        </w:rPr>
        <w:t>obejmujący Przedmiot Umowy:</w:t>
      </w:r>
    </w:p>
    <w:p w14:paraId="35A468BC" w14:textId="77777777" w:rsidR="00491559" w:rsidRPr="002F44D5" w:rsidRDefault="00491559" w:rsidP="007319E0">
      <w:pPr>
        <w:pStyle w:val="Akapitzlist"/>
        <w:numPr>
          <w:ilvl w:val="2"/>
          <w:numId w:val="46"/>
        </w:numPr>
        <w:spacing w:after="0"/>
        <w:contextualSpacing w:val="0"/>
        <w:jc w:val="both"/>
        <w:rPr>
          <w:rFonts w:ascii="Arial" w:hAnsi="Arial" w:cs="Arial"/>
        </w:rPr>
      </w:pPr>
      <w:r w:rsidRPr="002F44D5">
        <w:rPr>
          <w:rFonts w:ascii="Arial" w:hAnsi="Arial" w:cs="Arial"/>
        </w:rPr>
        <w:t>weryfikacji czy urządzenia, pojazdy przeznaczone do realizacji Przedmiotu Umowy posiadają wymagane  certyfikaty, dopuszczenia lub  homologacje,</w:t>
      </w:r>
    </w:p>
    <w:p w14:paraId="7F52C2D1" w14:textId="77777777" w:rsidR="00491559" w:rsidRPr="002F44D5" w:rsidRDefault="00491559" w:rsidP="007319E0">
      <w:pPr>
        <w:pStyle w:val="Akapitzlist"/>
        <w:numPr>
          <w:ilvl w:val="2"/>
          <w:numId w:val="46"/>
        </w:numPr>
        <w:spacing w:after="0"/>
        <w:contextualSpacing w:val="0"/>
        <w:jc w:val="both"/>
        <w:rPr>
          <w:rFonts w:ascii="Arial" w:hAnsi="Arial" w:cs="Arial"/>
        </w:rPr>
      </w:pPr>
      <w:r w:rsidRPr="002F44D5">
        <w:rPr>
          <w:rFonts w:ascii="Arial" w:hAnsi="Arial" w:cs="Arial"/>
        </w:rPr>
        <w:t>weryfikacji czy urządzenia, pojazdy przeznaczone do realizacji Przedmiotu Umowy są sprawne i nie stanowią zagrożenia dla zdrowia lub życia pracowników oraz dla środowiska</w:t>
      </w:r>
    </w:p>
    <w:p w14:paraId="2508D9EB" w14:textId="77777777" w:rsidR="00491559" w:rsidRPr="00792E6E" w:rsidRDefault="00491559" w:rsidP="007319E0">
      <w:pPr>
        <w:pStyle w:val="Akapitzlist"/>
        <w:numPr>
          <w:ilvl w:val="2"/>
          <w:numId w:val="46"/>
        </w:numPr>
        <w:spacing w:after="0"/>
        <w:contextualSpacing w:val="0"/>
        <w:jc w:val="both"/>
        <w:rPr>
          <w:rFonts w:ascii="Arial" w:hAnsi="Arial" w:cs="Arial"/>
        </w:rPr>
      </w:pPr>
      <w:r w:rsidRPr="00792E6E">
        <w:rPr>
          <w:rFonts w:ascii="Arial" w:hAnsi="Arial" w:cs="Arial"/>
        </w:rPr>
        <w:t>weryfikacji czy środki chemiczne używane do wykonania Przedmiotu Umowy posiadają odpowiednie certyfikaty i atesty oraz karty charakterystyki substancji niebezpiecznych (Rozporządzenie (W) Nr 1907/2006 Parlamentu Europejskiego I Rady z dnia 18 grudnia 2006 r. w sprawie rejestracji, oceny, udzielania zezwoleń i stosowanych ograniczeń w zakresie chemikaliów (REACH) i utworzenia Europejskiej Agencji Chemikaliów, zmieniające dyrektywę 1999/45/WE oraz uchylające rozporządzenie Rady (EWG) nr 793/93 i rozporządzenie Komisji (WE) nr 1488/94, jak również dyrektywę Rady 76/769/EWG i dyrektywy Komisji 91/155/EWG, 93/67/EWG, 93/105/WE i 2000/21/WE . ROZPORZĄDZENIE PARLAMENTU EUROPEJSKIEGO I RADY (WE) NR 1272/2008 z dnia 16 grudnia 2008 r. w sprawie klasyfikacji, oznakowania i pakowania substancji i mieszanin, zmieniające i uchylające dyrektywy 67/548/EWG i 1999/45/WE oraz zmieniające rozporządzenie (WE) nr 1907/2006, DYREKTYWA DELEGOWANA KOMISJI (UE) 2015/863 z dnia 31 marca 2015 r. zmieniająca załącznik II do dyrektywy Parlamentu Europejskiego i Rady 2011/65/UE w odniesieniu do wykazu substancji objętych ograniczeniem),</w:t>
      </w:r>
    </w:p>
    <w:p w14:paraId="5F9CC7F0" w14:textId="77777777" w:rsidR="00491559" w:rsidRPr="00792E6E" w:rsidRDefault="00491559" w:rsidP="007319E0">
      <w:pPr>
        <w:pStyle w:val="Akapitzlist"/>
        <w:numPr>
          <w:ilvl w:val="2"/>
          <w:numId w:val="46"/>
        </w:numPr>
        <w:spacing w:after="0"/>
        <w:contextualSpacing w:val="0"/>
        <w:jc w:val="both"/>
        <w:rPr>
          <w:rFonts w:ascii="Arial" w:hAnsi="Arial" w:cs="Arial"/>
        </w:rPr>
      </w:pPr>
      <w:r w:rsidRPr="00792E6E">
        <w:rPr>
          <w:rFonts w:ascii="Arial" w:hAnsi="Arial" w:cs="Arial"/>
        </w:rPr>
        <w:t xml:space="preserve">weryfikacji czy </w:t>
      </w:r>
      <w:r>
        <w:rPr>
          <w:rFonts w:ascii="Arial" w:hAnsi="Arial" w:cs="Arial"/>
        </w:rPr>
        <w:t>Zleceniobiorca</w:t>
      </w:r>
      <w:r w:rsidRPr="00792E6E">
        <w:rPr>
          <w:rFonts w:ascii="Arial" w:hAnsi="Arial" w:cs="Arial"/>
        </w:rPr>
        <w:t xml:space="preserve"> w sposób zgodny z przepisami prawa dotyczącymi gospodarki odpadami  dokonuje właściwej segregacji odpadów powstałych przy realizacji Przedmiotu Umowy i zapewnia ich zagospodarowanie zgodnie z ogólnie przyjętą hierarchią postepowania z odpadami.  Odpady te będą przekazywane w pierwszej kolejności do przetwarzania metodą odzysku, w tym recyklingu, a w przypadku braku możliwości ich odzysku do właściwego unieszkodliwiania,</w:t>
      </w:r>
    </w:p>
    <w:p w14:paraId="1CAF2B8A" w14:textId="77777777" w:rsidR="00491559" w:rsidRPr="00792E6E" w:rsidRDefault="00491559" w:rsidP="007319E0">
      <w:pPr>
        <w:pStyle w:val="Akapitzlist"/>
        <w:numPr>
          <w:ilvl w:val="2"/>
          <w:numId w:val="46"/>
        </w:numPr>
        <w:spacing w:after="0"/>
        <w:contextualSpacing w:val="0"/>
        <w:jc w:val="both"/>
        <w:rPr>
          <w:rFonts w:ascii="Arial" w:hAnsi="Arial" w:cs="Arial"/>
        </w:rPr>
      </w:pPr>
      <w:r w:rsidRPr="00792E6E">
        <w:rPr>
          <w:rFonts w:ascii="Arial" w:hAnsi="Arial" w:cs="Arial"/>
        </w:rPr>
        <w:t>weryfikacji czy przy realizacji Przedmiotu Umowy nie dochodzi do naruszenia norm i zasad współżycia społecznego, w tym generowania hałasu, zakłóceń komunikacyjnych, istotnych utrudnień dla mieszkańców  etc.,</w:t>
      </w:r>
    </w:p>
    <w:p w14:paraId="07260F73" w14:textId="77777777" w:rsidR="00491559" w:rsidRDefault="00491559" w:rsidP="007319E0">
      <w:pPr>
        <w:pStyle w:val="Akapitzlist"/>
        <w:numPr>
          <w:ilvl w:val="2"/>
          <w:numId w:val="46"/>
        </w:numPr>
        <w:spacing w:after="0"/>
        <w:contextualSpacing w:val="0"/>
        <w:jc w:val="both"/>
        <w:rPr>
          <w:rFonts w:ascii="Arial" w:hAnsi="Arial" w:cs="Arial"/>
        </w:rPr>
      </w:pPr>
      <w:r w:rsidRPr="002F44D5">
        <w:rPr>
          <w:rFonts w:ascii="Arial" w:hAnsi="Arial" w:cs="Arial"/>
        </w:rPr>
        <w:lastRenderedPageBreak/>
        <w:t>weryfikacji prowadzenia transparentnej rachunkowości oraz płacenia podatków, zgodnej z przepisami prawa w tym zakresie,</w:t>
      </w:r>
    </w:p>
    <w:p w14:paraId="5A2B58BC" w14:textId="77777777" w:rsidR="00491559" w:rsidRDefault="00491559" w:rsidP="00491559">
      <w:pPr>
        <w:spacing w:line="276" w:lineRule="auto"/>
        <w:jc w:val="both"/>
        <w:rPr>
          <w:rFonts w:ascii="Arial" w:hAnsi="Arial" w:cs="Arial"/>
        </w:rPr>
      </w:pPr>
    </w:p>
    <w:p w14:paraId="4BF819B6" w14:textId="77777777" w:rsidR="00491559" w:rsidRDefault="00491559" w:rsidP="00491559">
      <w:pPr>
        <w:spacing w:line="276" w:lineRule="auto"/>
        <w:jc w:val="both"/>
        <w:rPr>
          <w:rFonts w:ascii="Arial" w:hAnsi="Arial" w:cs="Arial"/>
        </w:rPr>
      </w:pPr>
    </w:p>
    <w:p w14:paraId="07FF26CC" w14:textId="77777777" w:rsidR="00491559" w:rsidRDefault="00491559" w:rsidP="00491559">
      <w:pPr>
        <w:spacing w:after="160" w:line="259" w:lineRule="auto"/>
        <w:rPr>
          <w:rFonts w:ascii="Arial" w:hAnsi="Arial" w:cs="Arial"/>
        </w:rPr>
      </w:pPr>
      <w:r>
        <w:rPr>
          <w:rFonts w:ascii="Arial" w:hAnsi="Arial" w:cs="Arial"/>
        </w:rPr>
        <w:br w:type="page"/>
      </w:r>
    </w:p>
    <w:p w14:paraId="6280251E" w14:textId="77777777" w:rsidR="00491559" w:rsidRPr="00491559" w:rsidRDefault="00491559" w:rsidP="00491559">
      <w:pPr>
        <w:spacing w:after="160" w:line="259" w:lineRule="auto"/>
        <w:jc w:val="center"/>
        <w:rPr>
          <w:rFonts w:ascii="Arial" w:hAnsi="Arial" w:cs="Arial"/>
          <w:bCs/>
          <w:sz w:val="22"/>
          <w:szCs w:val="22"/>
        </w:rPr>
      </w:pPr>
      <w:r w:rsidRPr="00491559">
        <w:rPr>
          <w:rFonts w:ascii="Arial" w:hAnsi="Arial" w:cs="Arial"/>
          <w:bCs/>
          <w:sz w:val="22"/>
          <w:szCs w:val="22"/>
        </w:rPr>
        <w:lastRenderedPageBreak/>
        <w:t>Załącznik nr 5</w:t>
      </w:r>
    </w:p>
    <w:p w14:paraId="691CD4E6" w14:textId="77777777" w:rsidR="00491559" w:rsidRPr="00F537EC" w:rsidRDefault="00491559" w:rsidP="00491559">
      <w:pPr>
        <w:spacing w:line="276" w:lineRule="auto"/>
        <w:rPr>
          <w:rFonts w:ascii="Arial" w:hAnsi="Arial" w:cs="Arial"/>
          <w:bCs/>
          <w:iCs/>
          <w:sz w:val="22"/>
          <w:szCs w:val="22"/>
        </w:rPr>
      </w:pPr>
    </w:p>
    <w:p w14:paraId="12207611" w14:textId="77777777" w:rsidR="00491559" w:rsidRPr="00F537EC" w:rsidRDefault="00491559" w:rsidP="00491559">
      <w:pPr>
        <w:spacing w:line="276" w:lineRule="auto"/>
        <w:rPr>
          <w:rFonts w:ascii="Arial" w:hAnsi="Arial" w:cs="Arial"/>
          <w:bCs/>
          <w:iCs/>
          <w:sz w:val="22"/>
          <w:szCs w:val="22"/>
        </w:rPr>
      </w:pPr>
    </w:p>
    <w:p w14:paraId="025E1CFB" w14:textId="77777777" w:rsidR="00491559" w:rsidRPr="00F537EC" w:rsidRDefault="00491559" w:rsidP="00491559">
      <w:pPr>
        <w:spacing w:line="276" w:lineRule="auto"/>
        <w:rPr>
          <w:rFonts w:ascii="Arial" w:hAnsi="Arial" w:cs="Arial"/>
          <w:bCs/>
          <w:iCs/>
          <w:sz w:val="22"/>
          <w:szCs w:val="22"/>
        </w:rPr>
      </w:pPr>
      <w:r w:rsidRPr="00F537EC">
        <w:rPr>
          <w:rFonts w:ascii="Arial" w:hAnsi="Arial" w:cs="Arial"/>
          <w:bCs/>
          <w:iCs/>
          <w:sz w:val="22"/>
          <w:szCs w:val="22"/>
        </w:rPr>
        <w:t>Dane Wykonawcy</w:t>
      </w:r>
      <w:r>
        <w:rPr>
          <w:rFonts w:ascii="Arial" w:hAnsi="Arial" w:cs="Arial"/>
          <w:bCs/>
          <w:iCs/>
          <w:sz w:val="22"/>
          <w:szCs w:val="22"/>
        </w:rPr>
        <w:t>/Zleceniobiorcy</w:t>
      </w:r>
      <w:r w:rsidRPr="00F537EC">
        <w:rPr>
          <w:rFonts w:ascii="Arial" w:hAnsi="Arial" w:cs="Arial"/>
          <w:bCs/>
          <w:iCs/>
          <w:sz w:val="22"/>
          <w:szCs w:val="22"/>
        </w:rPr>
        <w:t>:</w:t>
      </w:r>
    </w:p>
    <w:p w14:paraId="6F8A8280" w14:textId="77777777" w:rsidR="00491559" w:rsidRPr="00F537EC" w:rsidRDefault="00491559" w:rsidP="00491559">
      <w:pPr>
        <w:spacing w:line="276" w:lineRule="auto"/>
        <w:rPr>
          <w:rFonts w:ascii="Arial" w:hAnsi="Arial" w:cs="Arial"/>
          <w:bCs/>
          <w:iCs/>
          <w:sz w:val="22"/>
          <w:szCs w:val="22"/>
        </w:rPr>
      </w:pPr>
    </w:p>
    <w:p w14:paraId="2FBD66FC" w14:textId="77777777" w:rsidR="00491559" w:rsidRPr="00F537EC" w:rsidRDefault="00491559" w:rsidP="00491559">
      <w:pPr>
        <w:spacing w:line="276" w:lineRule="auto"/>
        <w:rPr>
          <w:rFonts w:ascii="Arial" w:hAnsi="Arial" w:cs="Arial"/>
          <w:bCs/>
          <w:iCs/>
          <w:sz w:val="22"/>
          <w:szCs w:val="22"/>
        </w:rPr>
      </w:pPr>
      <w:r w:rsidRPr="00F537EC">
        <w:rPr>
          <w:rFonts w:ascii="Arial" w:hAnsi="Arial" w:cs="Arial"/>
          <w:bCs/>
          <w:iCs/>
          <w:sz w:val="22"/>
          <w:szCs w:val="22"/>
        </w:rPr>
        <w:t>nazwa ………………………………………………….........</w:t>
      </w:r>
    </w:p>
    <w:p w14:paraId="10248D1E" w14:textId="77777777" w:rsidR="00491559" w:rsidRPr="00F537EC" w:rsidRDefault="00491559" w:rsidP="00491559">
      <w:pPr>
        <w:spacing w:line="276" w:lineRule="auto"/>
        <w:rPr>
          <w:rFonts w:ascii="Arial" w:hAnsi="Arial" w:cs="Arial"/>
          <w:bCs/>
          <w:iCs/>
          <w:sz w:val="22"/>
          <w:szCs w:val="22"/>
        </w:rPr>
      </w:pPr>
    </w:p>
    <w:p w14:paraId="65467AE2" w14:textId="77777777" w:rsidR="00491559" w:rsidRPr="00F537EC" w:rsidRDefault="00491559" w:rsidP="00491559">
      <w:pPr>
        <w:spacing w:line="276" w:lineRule="auto"/>
        <w:rPr>
          <w:rFonts w:ascii="Arial" w:hAnsi="Arial" w:cs="Arial"/>
          <w:bCs/>
          <w:iCs/>
          <w:sz w:val="22"/>
          <w:szCs w:val="22"/>
        </w:rPr>
      </w:pPr>
      <w:r w:rsidRPr="00F537EC">
        <w:rPr>
          <w:rFonts w:ascii="Arial" w:hAnsi="Arial" w:cs="Arial"/>
          <w:bCs/>
          <w:iCs/>
          <w:sz w:val="22"/>
          <w:szCs w:val="22"/>
        </w:rPr>
        <w:t>adres…………………………………………………………</w:t>
      </w:r>
    </w:p>
    <w:p w14:paraId="5BE518C6" w14:textId="77777777" w:rsidR="00491559" w:rsidRPr="00F537EC" w:rsidRDefault="00491559" w:rsidP="00491559">
      <w:pPr>
        <w:spacing w:line="276" w:lineRule="auto"/>
        <w:rPr>
          <w:rFonts w:ascii="Arial" w:hAnsi="Arial" w:cs="Arial"/>
          <w:bCs/>
          <w:iCs/>
          <w:sz w:val="22"/>
          <w:szCs w:val="22"/>
        </w:rPr>
      </w:pPr>
    </w:p>
    <w:p w14:paraId="7EF45A9D" w14:textId="77777777" w:rsidR="00491559" w:rsidRPr="005842F2" w:rsidRDefault="00491559" w:rsidP="00491559">
      <w:pPr>
        <w:spacing w:line="276" w:lineRule="auto"/>
        <w:jc w:val="center"/>
        <w:rPr>
          <w:rFonts w:ascii="Arial" w:hAnsi="Arial" w:cs="Arial"/>
          <w:b/>
          <w:iCs/>
          <w:sz w:val="22"/>
          <w:szCs w:val="22"/>
        </w:rPr>
      </w:pPr>
    </w:p>
    <w:p w14:paraId="7F452E72" w14:textId="77777777" w:rsidR="00491559" w:rsidRPr="005842F2" w:rsidRDefault="00491559" w:rsidP="00491559">
      <w:pPr>
        <w:spacing w:line="276" w:lineRule="auto"/>
        <w:jc w:val="center"/>
        <w:rPr>
          <w:rFonts w:ascii="Arial" w:hAnsi="Arial" w:cs="Arial"/>
          <w:b/>
          <w:iCs/>
          <w:sz w:val="22"/>
          <w:szCs w:val="22"/>
        </w:rPr>
      </w:pPr>
      <w:r w:rsidRPr="005842F2">
        <w:rPr>
          <w:rFonts w:ascii="Arial" w:hAnsi="Arial" w:cs="Arial"/>
          <w:b/>
          <w:iCs/>
          <w:sz w:val="22"/>
          <w:szCs w:val="22"/>
        </w:rPr>
        <w:t xml:space="preserve">Oświadczenie </w:t>
      </w:r>
      <w:r>
        <w:rPr>
          <w:rFonts w:ascii="Arial" w:hAnsi="Arial" w:cs="Arial"/>
          <w:b/>
          <w:iCs/>
          <w:sz w:val="22"/>
          <w:szCs w:val="22"/>
        </w:rPr>
        <w:t>Wykonawcy/Zleceniobiorcy</w:t>
      </w:r>
      <w:r w:rsidRPr="005842F2">
        <w:rPr>
          <w:rFonts w:ascii="Arial" w:hAnsi="Arial" w:cs="Arial"/>
          <w:b/>
          <w:iCs/>
          <w:sz w:val="22"/>
          <w:szCs w:val="22"/>
        </w:rPr>
        <w:t xml:space="preserve"> – wypadki/liczba roboczogodzin</w:t>
      </w:r>
    </w:p>
    <w:p w14:paraId="1C13BD88" w14:textId="77777777" w:rsidR="00491559" w:rsidRPr="00F537EC" w:rsidRDefault="00491559" w:rsidP="00491559">
      <w:pPr>
        <w:spacing w:line="276" w:lineRule="auto"/>
        <w:rPr>
          <w:rFonts w:ascii="Arial" w:hAnsi="Arial" w:cs="Arial"/>
          <w:bCs/>
          <w:iCs/>
          <w:sz w:val="22"/>
          <w:szCs w:val="22"/>
        </w:rPr>
      </w:pPr>
    </w:p>
    <w:p w14:paraId="3C5AD676" w14:textId="77777777" w:rsidR="00491559" w:rsidRPr="00F537EC" w:rsidRDefault="00491559" w:rsidP="00491559">
      <w:pPr>
        <w:spacing w:line="276" w:lineRule="auto"/>
        <w:jc w:val="both"/>
        <w:rPr>
          <w:rFonts w:ascii="Arial" w:hAnsi="Arial" w:cs="Arial"/>
          <w:bCs/>
          <w:iCs/>
          <w:sz w:val="22"/>
          <w:szCs w:val="22"/>
        </w:rPr>
      </w:pPr>
      <w:r w:rsidRPr="00F537EC">
        <w:rPr>
          <w:rFonts w:ascii="Arial" w:hAnsi="Arial" w:cs="Arial"/>
          <w:bCs/>
          <w:iCs/>
          <w:sz w:val="22"/>
          <w:szCs w:val="22"/>
        </w:rPr>
        <w:t xml:space="preserve">Niniejszym oświadczamy, że w wyniku realizacji Umowy nr …………………….. </w:t>
      </w:r>
    </w:p>
    <w:p w14:paraId="03E22E5C" w14:textId="77777777" w:rsidR="00491559" w:rsidRPr="00F537EC" w:rsidRDefault="00491559" w:rsidP="00491559">
      <w:pPr>
        <w:spacing w:line="276" w:lineRule="auto"/>
        <w:jc w:val="both"/>
        <w:rPr>
          <w:rFonts w:ascii="Arial" w:hAnsi="Arial" w:cs="Arial"/>
          <w:bCs/>
          <w:iCs/>
          <w:sz w:val="22"/>
          <w:szCs w:val="22"/>
        </w:rPr>
      </w:pPr>
      <w:r w:rsidRPr="00F537EC">
        <w:rPr>
          <w:rFonts w:ascii="Arial" w:hAnsi="Arial" w:cs="Arial"/>
          <w:bCs/>
          <w:iCs/>
          <w:sz w:val="22"/>
          <w:szCs w:val="22"/>
        </w:rPr>
        <w:t>z dnia ………….. której przedmiotem jest/była realizacja zadania pn. „…………………………………..”:</w:t>
      </w:r>
    </w:p>
    <w:p w14:paraId="17192976" w14:textId="77777777" w:rsidR="00491559" w:rsidRPr="005842F2" w:rsidRDefault="00491559" w:rsidP="007319E0">
      <w:pPr>
        <w:pStyle w:val="Akapitzlist"/>
        <w:numPr>
          <w:ilvl w:val="2"/>
          <w:numId w:val="48"/>
        </w:numPr>
        <w:spacing w:after="0"/>
        <w:contextualSpacing w:val="0"/>
        <w:jc w:val="both"/>
        <w:rPr>
          <w:rFonts w:ascii="Arial" w:hAnsi="Arial" w:cs="Arial"/>
          <w:bCs/>
          <w:iCs/>
        </w:rPr>
      </w:pPr>
      <w:r w:rsidRPr="005842F2">
        <w:rPr>
          <w:rFonts w:ascii="Arial" w:hAnsi="Arial" w:cs="Arial"/>
          <w:bCs/>
          <w:iCs/>
        </w:rPr>
        <w:t xml:space="preserve">żaden z pracowników realizujących Przedmiot Umowy nie uległ wypadkowi przy pracy/ liczba stwierdzonych wypadków naszych pracowników przy pracy związanej z realizacją  Przedmiotu Umowy wynosi ……, </w:t>
      </w:r>
    </w:p>
    <w:p w14:paraId="3B584386" w14:textId="77777777" w:rsidR="00491559" w:rsidRPr="005842F2" w:rsidRDefault="00491559" w:rsidP="007319E0">
      <w:pPr>
        <w:pStyle w:val="Akapitzlist"/>
        <w:numPr>
          <w:ilvl w:val="2"/>
          <w:numId w:val="48"/>
        </w:numPr>
        <w:spacing w:after="0"/>
        <w:contextualSpacing w:val="0"/>
        <w:jc w:val="both"/>
        <w:rPr>
          <w:rFonts w:ascii="Arial" w:hAnsi="Arial" w:cs="Arial"/>
          <w:bCs/>
          <w:iCs/>
        </w:rPr>
      </w:pPr>
      <w:r w:rsidRPr="005842F2">
        <w:rPr>
          <w:rFonts w:ascii="Arial" w:hAnsi="Arial" w:cs="Arial"/>
          <w:bCs/>
          <w:iCs/>
        </w:rPr>
        <w:t>liczba roboczogodzin przepracowanych przez naszych pracowników w związku z realizacją  Przedmiotu Umowy wynosi ….</w:t>
      </w:r>
    </w:p>
    <w:p w14:paraId="4423333C" w14:textId="77777777" w:rsidR="009F22C7" w:rsidRDefault="009F22C7" w:rsidP="00CB3DD0">
      <w:pPr>
        <w:widowControl/>
        <w:autoSpaceDE/>
        <w:autoSpaceDN/>
        <w:adjustRightInd/>
        <w:rPr>
          <w:rFonts w:ascii="Arial" w:hAnsi="Arial" w:cs="Arial"/>
          <w:b/>
        </w:rPr>
      </w:pPr>
    </w:p>
    <w:p w14:paraId="1571708C" w14:textId="77777777" w:rsidR="00CB3DD0" w:rsidRPr="00B108FD" w:rsidRDefault="00CB3DD0" w:rsidP="006A284E">
      <w:pPr>
        <w:widowControl/>
        <w:autoSpaceDE/>
        <w:autoSpaceDN/>
        <w:adjustRightInd/>
        <w:rPr>
          <w:rFonts w:ascii="Arial" w:hAnsi="Arial" w:cs="Arial"/>
          <w:b/>
          <w:sz w:val="22"/>
          <w:szCs w:val="22"/>
          <w:lang w:eastAsia="en-US"/>
        </w:rPr>
      </w:pPr>
    </w:p>
    <w:sectPr w:rsidR="00CB3DD0" w:rsidRPr="00B108FD" w:rsidSect="00BD11EA">
      <w:headerReference w:type="default" r:id="rId20"/>
      <w:footerReference w:type="default" r:id="rId21"/>
      <w:pgSz w:w="12240" w:h="15840"/>
      <w:pgMar w:top="1418" w:right="1418" w:bottom="1418" w:left="1418" w:header="709" w:footer="709"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7D3EE" w14:textId="77777777" w:rsidR="00971867" w:rsidRDefault="00971867">
      <w:r>
        <w:separator/>
      </w:r>
    </w:p>
  </w:endnote>
  <w:endnote w:type="continuationSeparator" w:id="0">
    <w:p w14:paraId="4D5F1CBB" w14:textId="77777777" w:rsidR="00971867" w:rsidRDefault="00971867">
      <w:r>
        <w:continuationSeparator/>
      </w:r>
    </w:p>
  </w:endnote>
  <w:endnote w:type="continuationNotice" w:id="1">
    <w:p w14:paraId="64CA045C" w14:textId="77777777" w:rsidR="00971867" w:rsidRDefault="009718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65A9D" w14:textId="77777777" w:rsidR="00B243BA" w:rsidRPr="006E7924" w:rsidRDefault="00B243BA">
    <w:pPr>
      <w:pStyle w:val="Stopka"/>
      <w:jc w:val="right"/>
      <w:rPr>
        <w:rFonts w:ascii="Arial" w:hAnsi="Arial" w:cs="Arial"/>
      </w:rPr>
    </w:pPr>
    <w:r w:rsidRPr="006E7924">
      <w:rPr>
        <w:rFonts w:ascii="Arial" w:hAnsi="Arial" w:cs="Arial"/>
      </w:rPr>
      <w:fldChar w:fldCharType="begin"/>
    </w:r>
    <w:r w:rsidRPr="006E7924">
      <w:rPr>
        <w:rFonts w:ascii="Arial" w:hAnsi="Arial" w:cs="Arial"/>
      </w:rPr>
      <w:instrText>PAGE   \* MERGEFORMAT</w:instrText>
    </w:r>
    <w:r w:rsidRPr="006E7924">
      <w:rPr>
        <w:rFonts w:ascii="Arial" w:hAnsi="Arial" w:cs="Arial"/>
      </w:rPr>
      <w:fldChar w:fldCharType="separate"/>
    </w:r>
    <w:r w:rsidR="00011534">
      <w:rPr>
        <w:rFonts w:ascii="Arial" w:hAnsi="Arial" w:cs="Arial"/>
        <w:noProof/>
      </w:rPr>
      <w:t>26</w:t>
    </w:r>
    <w:r w:rsidRPr="006E7924">
      <w:rPr>
        <w:rFonts w:ascii="Arial" w:hAnsi="Arial" w:cs="Arial"/>
        <w:noProof/>
      </w:rPr>
      <w:fldChar w:fldCharType="end"/>
    </w:r>
  </w:p>
  <w:p w14:paraId="471F37E3" w14:textId="77777777" w:rsidR="00B243BA" w:rsidRDefault="00B243B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DA8CF" w14:textId="77777777" w:rsidR="00971867" w:rsidRDefault="00971867">
      <w:r>
        <w:separator/>
      </w:r>
    </w:p>
  </w:footnote>
  <w:footnote w:type="continuationSeparator" w:id="0">
    <w:p w14:paraId="6C1C2CBA" w14:textId="77777777" w:rsidR="00971867" w:rsidRDefault="00971867">
      <w:r>
        <w:continuationSeparator/>
      </w:r>
    </w:p>
  </w:footnote>
  <w:footnote w:type="continuationNotice" w:id="1">
    <w:p w14:paraId="0A98C533" w14:textId="77777777" w:rsidR="00971867" w:rsidRDefault="00971867"/>
  </w:footnote>
  <w:footnote w:id="2">
    <w:p w14:paraId="7602EF53" w14:textId="77777777" w:rsidR="00491559" w:rsidRPr="00944E9A" w:rsidRDefault="00491559" w:rsidP="00491559">
      <w:pPr>
        <w:pStyle w:val="Tekstprzypisudolnego"/>
        <w:rPr>
          <w:rFonts w:ascii="Arial" w:hAnsi="Arial" w:cs="Arial"/>
          <w:sz w:val="18"/>
          <w:szCs w:val="18"/>
        </w:rPr>
      </w:pPr>
      <w:bookmarkStart w:id="13" w:name="_Hlk184735529"/>
      <w:r w:rsidRPr="00944E9A">
        <w:rPr>
          <w:rStyle w:val="Odwoanieprzypisudolnego"/>
          <w:rFonts w:ascii="Arial" w:hAnsi="Arial" w:cs="Arial"/>
          <w:sz w:val="18"/>
          <w:szCs w:val="18"/>
        </w:rPr>
        <w:footnoteRef/>
      </w:r>
      <w:r w:rsidRPr="00944E9A">
        <w:rPr>
          <w:rFonts w:ascii="Arial" w:hAnsi="Arial" w:cs="Arial"/>
          <w:sz w:val="18"/>
          <w:szCs w:val="18"/>
        </w:rPr>
        <w:t xml:space="preserve"> Z zastrzeżeniem </w:t>
      </w:r>
      <w:r>
        <w:rPr>
          <w:rFonts w:ascii="Arial" w:hAnsi="Arial" w:cs="Arial"/>
          <w:sz w:val="18"/>
          <w:szCs w:val="18"/>
        </w:rPr>
        <w:t xml:space="preserve">zasad </w:t>
      </w:r>
      <w:r w:rsidRPr="00944E9A">
        <w:rPr>
          <w:rFonts w:ascii="Arial" w:hAnsi="Arial" w:cs="Arial"/>
          <w:sz w:val="18"/>
          <w:szCs w:val="18"/>
        </w:rPr>
        <w:t>ochrony danych osobowych wnikających z RODO</w:t>
      </w:r>
      <w:bookmarkEnd w:id="13"/>
    </w:p>
  </w:footnote>
  <w:footnote w:id="3">
    <w:p w14:paraId="69A449F2" w14:textId="77777777" w:rsidR="00491559" w:rsidRPr="00944E9A" w:rsidRDefault="00491559" w:rsidP="00491559">
      <w:pPr>
        <w:pStyle w:val="Tekstprzypisudolnego"/>
        <w:rPr>
          <w:rFonts w:ascii="Arial" w:hAnsi="Arial" w:cs="Arial"/>
          <w:sz w:val="18"/>
          <w:szCs w:val="18"/>
        </w:rPr>
      </w:pPr>
      <w:r w:rsidRPr="00944E9A">
        <w:rPr>
          <w:rStyle w:val="Odwoanieprzypisudolnego"/>
          <w:rFonts w:ascii="Arial" w:hAnsi="Arial" w:cs="Arial"/>
          <w:sz w:val="18"/>
          <w:szCs w:val="18"/>
        </w:rPr>
        <w:footnoteRef/>
      </w:r>
      <w:r w:rsidRPr="00944E9A">
        <w:rPr>
          <w:rFonts w:ascii="Arial" w:hAnsi="Arial" w:cs="Arial"/>
          <w:sz w:val="18"/>
          <w:szCs w:val="18"/>
        </w:rPr>
        <w:t xml:space="preserve"> Z zastrzeżeniem </w:t>
      </w:r>
      <w:r>
        <w:rPr>
          <w:rFonts w:ascii="Arial" w:hAnsi="Arial" w:cs="Arial"/>
          <w:sz w:val="18"/>
          <w:szCs w:val="18"/>
        </w:rPr>
        <w:t xml:space="preserve">zasad </w:t>
      </w:r>
      <w:r w:rsidRPr="00944E9A">
        <w:rPr>
          <w:rFonts w:ascii="Arial" w:hAnsi="Arial" w:cs="Arial"/>
          <w:sz w:val="18"/>
          <w:szCs w:val="18"/>
        </w:rPr>
        <w:t>ochrony danych osobowych wnikających z RODO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00DBA" w14:textId="77777777" w:rsidR="00381613" w:rsidRDefault="00B87794">
    <w:pPr>
      <w:pStyle w:val="Nagwek"/>
    </w:pPr>
    <w:r>
      <w:rPr>
        <w:noProof/>
      </w:rPr>
      <mc:AlternateContent>
        <mc:Choice Requires="wps">
          <w:drawing>
            <wp:anchor distT="0" distB="0" distL="114300" distR="114300" simplePos="0" relativeHeight="251659264" behindDoc="0" locked="0" layoutInCell="0" allowOverlap="1" wp14:anchorId="59D08C7B" wp14:editId="34D1D5D2">
              <wp:simplePos x="0" y="0"/>
              <wp:positionH relativeFrom="page">
                <wp:posOffset>0</wp:posOffset>
              </wp:positionH>
              <wp:positionV relativeFrom="page">
                <wp:posOffset>190500</wp:posOffset>
              </wp:positionV>
              <wp:extent cx="7772400" cy="252095"/>
              <wp:effectExtent l="0" t="0" r="0" b="14605"/>
              <wp:wrapNone/>
              <wp:docPr id="1" name="MSIPCM92b0418da5a33137781ec914" descr="{&quot;HashCode&quot;:299812515,&quot;Height&quot;:792.0,&quot;Width&quot;:612.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7D81B14" w14:textId="77777777" w:rsidR="00B87794" w:rsidRPr="00B87794" w:rsidRDefault="00B87794" w:rsidP="00B87794">
                          <w:pPr>
                            <w:rPr>
                              <w:rFonts w:ascii="Arial" w:hAnsi="Arial" w:cs="Arial"/>
                              <w:color w:val="000000"/>
                              <w:sz w:val="18"/>
                            </w:rPr>
                          </w:pP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59D08C7B" id="_x0000_t202" coordsize="21600,21600" o:spt="202" path="m,l,21600r21600,l21600,xe">
              <v:stroke joinstyle="miter"/>
              <v:path gradientshapeok="t" o:connecttype="rect"/>
            </v:shapetype>
            <v:shape id="MSIPCM92b0418da5a33137781ec914" o:spid="_x0000_s1026" type="#_x0000_t202" alt="{&quot;HashCode&quot;:299812515,&quot;Height&quot;:792.0,&quot;Width&quot;:612.0,&quot;Placement&quot;:&quot;Header&quot;,&quot;Index&quot;:&quot;Primary&quot;,&quot;Section&quot;:1,&quot;Top&quot;:0.0,&quot;Left&quot;:0.0}" style="position:absolute;margin-left:0;margin-top:15pt;width:612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" o:allowincell="f" filled="f" stroked="f" strokeweight=".5pt">
              <v:textbox inset="20pt,0,,0">
                <w:txbxContent>
                  <w:p w14:paraId="57D81B14" w14:textId="77777777" w:rsidR="00B87794" w:rsidRPr="00B87794" w:rsidRDefault="00B87794" w:rsidP="00B87794">
                    <w:pPr>
                      <w:rPr>
                        <w:rFonts w:ascii="Arial" w:hAnsi="Arial" w:cs="Arial"/>
                        <w:color w:val="000000"/>
                        <w:sz w:val="18"/>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0"/>
        </w:tabs>
        <w:ind w:left="720" w:hanging="360"/>
      </w:pPr>
      <w:rPr>
        <w:rFonts w:ascii="Arial" w:eastAsia="Times New Roman" w:hAnsi="Arial" w:cs="Arial"/>
        <w:b w:val="0"/>
      </w:rPr>
    </w:lvl>
  </w:abstractNum>
  <w:abstractNum w:abstractNumId="1" w15:restartNumberingAfterBreak="0">
    <w:nsid w:val="00000004"/>
    <w:multiLevelType w:val="multilevel"/>
    <w:tmpl w:val="00000004"/>
    <w:name w:val="WW8Num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lowerLetter"/>
      <w:lvlText w:val="%3)"/>
      <w:lvlJc w:val="left"/>
      <w:pPr>
        <w:tabs>
          <w:tab w:val="num" w:pos="1080"/>
        </w:tabs>
        <w:ind w:left="1080" w:hanging="360"/>
      </w:pPr>
      <w:rPr>
        <w:rFonts w:ascii="Arial" w:eastAsia="Times New Roman" w:hAnsi="Arial" w:cs="Arial"/>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0000005"/>
    <w:multiLevelType w:val="multilevel"/>
    <w:tmpl w:val="3E9EB0D0"/>
    <w:name w:val="WW8Num6"/>
    <w:lvl w:ilvl="0">
      <w:start w:val="1"/>
      <w:numFmt w:val="decimal"/>
      <w:lvlText w:val="%1."/>
      <w:lvlJc w:val="left"/>
      <w:pPr>
        <w:tabs>
          <w:tab w:val="num" w:pos="360"/>
        </w:tabs>
        <w:ind w:left="360" w:hanging="360"/>
      </w:pPr>
      <w:rPr>
        <w:rFonts w:cs="Times New Roman"/>
        <w:b w:val="0"/>
      </w:rPr>
    </w:lvl>
    <w:lvl w:ilvl="1">
      <w:start w:val="1"/>
      <w:numFmt w:val="decimal"/>
      <w:lvlText w:val="%2)"/>
      <w:lvlJc w:val="left"/>
      <w:pPr>
        <w:tabs>
          <w:tab w:val="num" w:pos="720"/>
        </w:tabs>
        <w:ind w:left="720" w:hanging="360"/>
      </w:pPr>
      <w:rPr>
        <w:rFonts w:cs="Times New Roman"/>
      </w:rPr>
    </w:lvl>
    <w:lvl w:ilvl="2">
      <w:start w:val="1"/>
      <w:numFmt w:val="lowerLetter"/>
      <w:lvlText w:val="%3)"/>
      <w:lvlJc w:val="left"/>
      <w:pPr>
        <w:tabs>
          <w:tab w:val="num" w:pos="1080"/>
        </w:tabs>
        <w:ind w:left="1080" w:hanging="360"/>
      </w:pPr>
      <w:rPr>
        <w:rFonts w:ascii="Arial" w:eastAsia="Times New Roman" w:hAnsi="Arial" w:cs="Arial"/>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 w15:restartNumberingAfterBreak="0">
    <w:nsid w:val="00000008"/>
    <w:multiLevelType w:val="multilevel"/>
    <w:tmpl w:val="00000008"/>
    <w:name w:val="WW8Num12"/>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lowerLetter"/>
      <w:lvlText w:val="%3)"/>
      <w:lvlJc w:val="left"/>
      <w:pPr>
        <w:tabs>
          <w:tab w:val="num" w:pos="1080"/>
        </w:tabs>
        <w:ind w:left="1080" w:hanging="360"/>
      </w:pPr>
      <w:rPr>
        <w:rFonts w:ascii="Arial" w:eastAsia="Times New Roman" w:hAnsi="Arial" w:cs="Arial"/>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 w15:restartNumberingAfterBreak="0">
    <w:nsid w:val="00F911E1"/>
    <w:multiLevelType w:val="multilevel"/>
    <w:tmpl w:val="797273E4"/>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decimal"/>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017F10D3"/>
    <w:multiLevelType w:val="hybridMultilevel"/>
    <w:tmpl w:val="0FC426EC"/>
    <w:lvl w:ilvl="0" w:tplc="04150011">
      <w:start w:val="1"/>
      <w:numFmt w:val="decimal"/>
      <w:lvlText w:val="%1)"/>
      <w:lvlJc w:val="left"/>
      <w:pPr>
        <w:ind w:left="1146" w:hanging="360"/>
      </w:pPr>
      <w:rPr>
        <w:rFonts w:cs="Times New Roman"/>
      </w:rPr>
    </w:lvl>
    <w:lvl w:ilvl="1" w:tplc="04150019">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6" w15:restartNumberingAfterBreak="0">
    <w:nsid w:val="04A32003"/>
    <w:multiLevelType w:val="hybridMultilevel"/>
    <w:tmpl w:val="C322ABD8"/>
    <w:lvl w:ilvl="0" w:tplc="DCC406F2">
      <w:start w:val="1"/>
      <w:numFmt w:val="decimal"/>
      <w:lvlText w:val="%1."/>
      <w:lvlJc w:val="left"/>
      <w:pPr>
        <w:ind w:left="1065" w:hanging="705"/>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0B58681D"/>
    <w:multiLevelType w:val="hybridMultilevel"/>
    <w:tmpl w:val="C0A29496"/>
    <w:lvl w:ilvl="0" w:tplc="BFF6E402">
      <w:start w:val="1"/>
      <w:numFmt w:val="decimal"/>
      <w:lvlText w:val="%1."/>
      <w:lvlJc w:val="left"/>
      <w:pPr>
        <w:ind w:left="720" w:hanging="360"/>
      </w:pPr>
    </w:lvl>
    <w:lvl w:ilvl="1" w:tplc="AAF88522">
      <w:start w:val="1"/>
      <w:numFmt w:val="lowerLetter"/>
      <w:lvlText w:val="%2."/>
      <w:lvlJc w:val="left"/>
      <w:pPr>
        <w:ind w:left="1440" w:hanging="360"/>
      </w:pPr>
    </w:lvl>
    <w:lvl w:ilvl="2" w:tplc="DC403EDE">
      <w:start w:val="1"/>
      <w:numFmt w:val="lowerRoman"/>
      <w:lvlText w:val="%3."/>
      <w:lvlJc w:val="right"/>
      <w:pPr>
        <w:ind w:left="2160" w:hanging="180"/>
      </w:pPr>
    </w:lvl>
    <w:lvl w:ilvl="3" w:tplc="50704CF8">
      <w:start w:val="1"/>
      <w:numFmt w:val="decimal"/>
      <w:lvlText w:val="%4."/>
      <w:lvlJc w:val="left"/>
      <w:pPr>
        <w:ind w:left="2880" w:hanging="360"/>
      </w:pPr>
    </w:lvl>
    <w:lvl w:ilvl="4" w:tplc="3A7AAE58">
      <w:start w:val="1"/>
      <w:numFmt w:val="lowerLetter"/>
      <w:lvlText w:val="%5."/>
      <w:lvlJc w:val="left"/>
      <w:pPr>
        <w:ind w:left="3600" w:hanging="360"/>
      </w:pPr>
    </w:lvl>
    <w:lvl w:ilvl="5" w:tplc="D9D20C74">
      <w:start w:val="1"/>
      <w:numFmt w:val="lowerRoman"/>
      <w:lvlText w:val="%6."/>
      <w:lvlJc w:val="right"/>
      <w:pPr>
        <w:ind w:left="4320" w:hanging="180"/>
      </w:pPr>
    </w:lvl>
    <w:lvl w:ilvl="6" w:tplc="1B90D24A">
      <w:start w:val="1"/>
      <w:numFmt w:val="decimal"/>
      <w:lvlText w:val="%7."/>
      <w:lvlJc w:val="left"/>
      <w:pPr>
        <w:ind w:left="5040" w:hanging="360"/>
      </w:pPr>
    </w:lvl>
    <w:lvl w:ilvl="7" w:tplc="024ECCC0">
      <w:start w:val="1"/>
      <w:numFmt w:val="lowerLetter"/>
      <w:lvlText w:val="%8."/>
      <w:lvlJc w:val="left"/>
      <w:pPr>
        <w:ind w:left="5760" w:hanging="360"/>
      </w:pPr>
    </w:lvl>
    <w:lvl w:ilvl="8" w:tplc="80D26A4E">
      <w:start w:val="1"/>
      <w:numFmt w:val="lowerRoman"/>
      <w:lvlText w:val="%9."/>
      <w:lvlJc w:val="right"/>
      <w:pPr>
        <w:ind w:left="6480" w:hanging="180"/>
      </w:pPr>
    </w:lvl>
  </w:abstractNum>
  <w:abstractNum w:abstractNumId="8" w15:restartNumberingAfterBreak="0">
    <w:nsid w:val="129F1B77"/>
    <w:multiLevelType w:val="hybridMultilevel"/>
    <w:tmpl w:val="559CCA0A"/>
    <w:lvl w:ilvl="0" w:tplc="04150017">
      <w:start w:val="1"/>
      <w:numFmt w:val="lowerLetter"/>
      <w:lvlText w:val="%1)"/>
      <w:lvlJc w:val="left"/>
      <w:pPr>
        <w:ind w:left="1146" w:hanging="360"/>
      </w:pPr>
    </w:lvl>
    <w:lvl w:ilvl="1" w:tplc="04150017">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19DE7EDC"/>
    <w:multiLevelType w:val="hybridMultilevel"/>
    <w:tmpl w:val="5ADE4C82"/>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 w15:restartNumberingAfterBreak="0">
    <w:nsid w:val="1E696A4C"/>
    <w:multiLevelType w:val="hybridMultilevel"/>
    <w:tmpl w:val="8D4AC8E4"/>
    <w:lvl w:ilvl="0" w:tplc="7FCC3338">
      <w:start w:val="1"/>
      <w:numFmt w:val="decimal"/>
      <w:lvlText w:val="%1."/>
      <w:lvlJc w:val="left"/>
      <w:pPr>
        <w:ind w:left="295" w:hanging="360"/>
      </w:pPr>
      <w:rPr>
        <w:rFonts w:cs="Times New Roman" w:hint="default"/>
      </w:rPr>
    </w:lvl>
    <w:lvl w:ilvl="1" w:tplc="8006F6EC">
      <w:start w:val="1"/>
      <w:numFmt w:val="decimal"/>
      <w:lvlText w:val="%2)"/>
      <w:lvlJc w:val="left"/>
      <w:pPr>
        <w:ind w:left="1015" w:hanging="360"/>
      </w:pPr>
      <w:rPr>
        <w:rFonts w:cs="Times New Roman" w:hint="default"/>
      </w:rPr>
    </w:lvl>
    <w:lvl w:ilvl="2" w:tplc="04150011">
      <w:start w:val="1"/>
      <w:numFmt w:val="decimal"/>
      <w:lvlText w:val="%3)"/>
      <w:lvlJc w:val="left"/>
      <w:pPr>
        <w:ind w:left="1915" w:hanging="360"/>
      </w:pPr>
      <w:rPr>
        <w:rFonts w:cs="Times New Roman" w:hint="default"/>
      </w:rPr>
    </w:lvl>
    <w:lvl w:ilvl="3" w:tplc="0415000F">
      <w:start w:val="1"/>
      <w:numFmt w:val="decimal"/>
      <w:lvlText w:val="%4."/>
      <w:lvlJc w:val="left"/>
      <w:pPr>
        <w:ind w:left="2455" w:hanging="360"/>
      </w:pPr>
      <w:rPr>
        <w:rFonts w:cs="Times New Roman"/>
      </w:rPr>
    </w:lvl>
    <w:lvl w:ilvl="4" w:tplc="04150019" w:tentative="1">
      <w:start w:val="1"/>
      <w:numFmt w:val="lowerLetter"/>
      <w:lvlText w:val="%5."/>
      <w:lvlJc w:val="left"/>
      <w:pPr>
        <w:ind w:left="3175" w:hanging="360"/>
      </w:pPr>
      <w:rPr>
        <w:rFonts w:cs="Times New Roman"/>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11" w15:restartNumberingAfterBreak="0">
    <w:nsid w:val="2270676A"/>
    <w:multiLevelType w:val="hybridMultilevel"/>
    <w:tmpl w:val="577479DC"/>
    <w:lvl w:ilvl="0" w:tplc="67ACA20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5C03A7"/>
    <w:multiLevelType w:val="hybridMultilevel"/>
    <w:tmpl w:val="1D604D6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8AF06D0"/>
    <w:multiLevelType w:val="hybridMultilevel"/>
    <w:tmpl w:val="14CACB50"/>
    <w:lvl w:ilvl="0" w:tplc="5BA2BED8">
      <w:start w:val="1"/>
      <w:numFmt w:val="decimal"/>
      <w:lvlText w:val="%1."/>
      <w:lvlJc w:val="left"/>
      <w:pPr>
        <w:ind w:left="1065" w:hanging="705"/>
      </w:pPr>
      <w:rPr>
        <w:rFonts w:cs="Times New Roman" w:hint="default"/>
      </w:rPr>
    </w:lvl>
    <w:lvl w:ilvl="1" w:tplc="C8BC8052">
      <w:start w:val="24"/>
      <w:numFmt w:val="bullet"/>
      <w:lvlText w:val="-"/>
      <w:lvlJc w:val="left"/>
      <w:pPr>
        <w:ind w:left="1440" w:hanging="360"/>
      </w:pPr>
      <w:rPr>
        <w:rFonts w:ascii="Arial" w:eastAsia="Times New Roman" w:hAnsi="Arial" w:hint="default"/>
      </w:rPr>
    </w:lvl>
    <w:lvl w:ilvl="2" w:tplc="6A801676">
      <w:start w:val="1"/>
      <w:numFmt w:val="decimal"/>
      <w:lvlText w:val="%3)"/>
      <w:lvlJc w:val="left"/>
      <w:pPr>
        <w:ind w:left="2340" w:hanging="360"/>
      </w:pPr>
      <w:rPr>
        <w:rFonts w:cs="Times New Roman" w:hint="default"/>
      </w:rPr>
    </w:lvl>
    <w:lvl w:ilvl="3" w:tplc="0415001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28D5338C"/>
    <w:multiLevelType w:val="hybridMultilevel"/>
    <w:tmpl w:val="648824A0"/>
    <w:lvl w:ilvl="0" w:tplc="65B69560">
      <w:start w:val="1"/>
      <w:numFmt w:val="lowerLetter"/>
      <w:lvlText w:val="%1)"/>
      <w:lvlJc w:val="left"/>
      <w:pPr>
        <w:ind w:left="8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F427A2C">
      <w:start w:val="1"/>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234D4CE">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2D45240">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5E2AC56">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592F958">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5642EF6">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05214DC">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910D91E">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9636C6F"/>
    <w:multiLevelType w:val="hybridMultilevel"/>
    <w:tmpl w:val="7C0EB7BA"/>
    <w:lvl w:ilvl="0" w:tplc="6B144CA4">
      <w:start w:val="1"/>
      <w:numFmt w:val="decimal"/>
      <w:lvlText w:val="%1)"/>
      <w:lvlJc w:val="left"/>
      <w:pPr>
        <w:tabs>
          <w:tab w:val="num" w:pos="567"/>
        </w:tabs>
        <w:ind w:left="567" w:hanging="283"/>
      </w:pPr>
      <w:rPr>
        <w:rFonts w:cs="Times New Roman" w:hint="default"/>
        <w:b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3B52C4"/>
    <w:multiLevelType w:val="hybridMultilevel"/>
    <w:tmpl w:val="ABD4752C"/>
    <w:lvl w:ilvl="0" w:tplc="AA84FFC6">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A5D6560"/>
    <w:multiLevelType w:val="hybridMultilevel"/>
    <w:tmpl w:val="E13EAD3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1">
      <w:start w:val="1"/>
      <w:numFmt w:val="decimal"/>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 w15:restartNumberingAfterBreak="0">
    <w:nsid w:val="2E0D5C6D"/>
    <w:multiLevelType w:val="hybridMultilevel"/>
    <w:tmpl w:val="F1002154"/>
    <w:lvl w:ilvl="0" w:tplc="0415000F">
      <w:start w:val="1"/>
      <w:numFmt w:val="decimal"/>
      <w:lvlText w:val="%1."/>
      <w:lvlJc w:val="left"/>
      <w:pPr>
        <w:ind w:left="1146" w:hanging="360"/>
      </w:pPr>
    </w:lvl>
    <w:lvl w:ilvl="1" w:tplc="04150011">
      <w:start w:val="1"/>
      <w:numFmt w:val="decimal"/>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9" w15:restartNumberingAfterBreak="0">
    <w:nsid w:val="2F033BAC"/>
    <w:multiLevelType w:val="multilevel"/>
    <w:tmpl w:val="925C7476"/>
    <w:styleLink w:val="WWNum1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0" w15:restartNumberingAfterBreak="0">
    <w:nsid w:val="33D9385E"/>
    <w:multiLevelType w:val="hybridMultilevel"/>
    <w:tmpl w:val="BCFCB1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847474F"/>
    <w:multiLevelType w:val="multilevel"/>
    <w:tmpl w:val="798C91DC"/>
    <w:lvl w:ilvl="0">
      <w:start w:val="1"/>
      <w:numFmt w:val="decimal"/>
      <w:lvlText w:val="%1."/>
      <w:lvlJc w:val="left"/>
      <w:pPr>
        <w:tabs>
          <w:tab w:val="num" w:pos="360"/>
        </w:tabs>
        <w:ind w:left="360" w:hanging="360"/>
      </w:pPr>
      <w:rPr>
        <w:rFonts w:ascii="Arial" w:hAnsi="Arial" w:cs="Arial" w:hint="default"/>
        <w:b w:val="0"/>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B0A3E8E"/>
    <w:multiLevelType w:val="hybridMultilevel"/>
    <w:tmpl w:val="FE4E8310"/>
    <w:lvl w:ilvl="0" w:tplc="8F40093A">
      <w:start w:val="1"/>
      <w:numFmt w:val="decimal"/>
      <w:lvlText w:val="%1."/>
      <w:lvlJc w:val="left"/>
      <w:pPr>
        <w:ind w:left="720" w:hanging="360"/>
      </w:pPr>
      <w:rPr>
        <w:rFonts w:ascii="Arial" w:hAnsi="Arial" w:cs="Arial" w:hint="default"/>
        <w:i w:val="0"/>
        <w:iCs/>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3" w15:restartNumberingAfterBreak="0">
    <w:nsid w:val="3D010AE5"/>
    <w:multiLevelType w:val="hybridMultilevel"/>
    <w:tmpl w:val="2CA4105A"/>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24" w15:restartNumberingAfterBreak="0">
    <w:nsid w:val="3DE41991"/>
    <w:multiLevelType w:val="hybridMultilevel"/>
    <w:tmpl w:val="9104E7F0"/>
    <w:lvl w:ilvl="0" w:tplc="5BA2BED8">
      <w:start w:val="1"/>
      <w:numFmt w:val="decimal"/>
      <w:lvlText w:val="%1."/>
      <w:lvlJc w:val="left"/>
      <w:pPr>
        <w:ind w:left="1065" w:hanging="705"/>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A92C79E4">
      <w:start w:val="1"/>
      <w:numFmt w:val="decimal"/>
      <w:lvlText w:val="%5)"/>
      <w:lvlJc w:val="left"/>
      <w:pPr>
        <w:ind w:left="3600" w:hanging="360"/>
      </w:pPr>
      <w:rPr>
        <w:rFonts w:cs="Times New Roman" w:hint="default"/>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3E201D7E"/>
    <w:multiLevelType w:val="hybridMultilevel"/>
    <w:tmpl w:val="34506872"/>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6" w15:restartNumberingAfterBreak="0">
    <w:nsid w:val="43C23ECA"/>
    <w:multiLevelType w:val="hybridMultilevel"/>
    <w:tmpl w:val="F2F08CA6"/>
    <w:lvl w:ilvl="0" w:tplc="5D420DDE">
      <w:start w:val="1"/>
      <w:numFmt w:val="lowerLetter"/>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44583964"/>
    <w:multiLevelType w:val="hybridMultilevel"/>
    <w:tmpl w:val="D6703EE8"/>
    <w:lvl w:ilvl="0" w:tplc="7D28C538">
      <w:start w:val="1"/>
      <w:numFmt w:val="decimal"/>
      <w:lvlText w:val="%1."/>
      <w:lvlJc w:val="left"/>
      <w:pPr>
        <w:ind w:left="720" w:hanging="360"/>
      </w:pPr>
      <w:rPr>
        <w:rFonts w:cs="Times New Roman" w:hint="default"/>
      </w:rPr>
    </w:lvl>
    <w:lvl w:ilvl="1" w:tplc="04150017">
      <w:start w:val="1"/>
      <w:numFmt w:val="lowerLetter"/>
      <w:lvlText w:val="%2)"/>
      <w:lvlJc w:val="left"/>
      <w:pPr>
        <w:ind w:left="1440" w:hanging="360"/>
      </w:pPr>
      <w:rPr>
        <w:rFonts w:cs="Times New Roman"/>
      </w:rPr>
    </w:lvl>
    <w:lvl w:ilvl="2" w:tplc="04150017">
      <w:start w:val="1"/>
      <w:numFmt w:val="lowerLetter"/>
      <w:lvlText w:val="%3)"/>
      <w:lvlJc w:val="left"/>
      <w:pPr>
        <w:ind w:left="2160" w:hanging="180"/>
      </w:pPr>
      <w:rPr>
        <w:rFonts w:cs="Times New Roman"/>
      </w:rPr>
    </w:lvl>
    <w:lvl w:ilvl="3" w:tplc="B326337A">
      <w:start w:val="1"/>
      <w:numFmt w:val="decimal"/>
      <w:lvlText w:val="%4)"/>
      <w:lvlJc w:val="left"/>
      <w:pPr>
        <w:ind w:left="2880" w:hanging="360"/>
      </w:pPr>
      <w:rPr>
        <w:rFonts w:cs="Times New Roman" w:hint="default"/>
        <w:b w:val="0"/>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4ADF0011"/>
    <w:multiLevelType w:val="hybridMultilevel"/>
    <w:tmpl w:val="7932DBE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4F17128"/>
    <w:multiLevelType w:val="hybridMultilevel"/>
    <w:tmpl w:val="E4623F7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0" w15:restartNumberingAfterBreak="0">
    <w:nsid w:val="55321E4F"/>
    <w:multiLevelType w:val="multilevel"/>
    <w:tmpl w:val="9C2A5F28"/>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ascii="Arial" w:eastAsia="Times New Roman" w:hAnsi="Arial" w:cs="Arial"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5F269AE"/>
    <w:multiLevelType w:val="hybridMultilevel"/>
    <w:tmpl w:val="10CCCD62"/>
    <w:lvl w:ilvl="0" w:tplc="4F8C1CCE">
      <w:start w:val="2"/>
      <w:numFmt w:val="decimal"/>
      <w:lvlText w:val="%1."/>
      <w:lvlJc w:val="left"/>
      <w:pPr>
        <w:ind w:left="854" w:firstLine="0"/>
      </w:pPr>
      <w:rPr>
        <w:rFonts w:ascii="Arial" w:eastAsia="Arial" w:hAnsi="Arial" w:cs="Arial" w:hint="default"/>
        <w:b w:val="0"/>
        <w:i w:val="0"/>
        <w:strike w:val="0"/>
        <w:dstrike w:val="0"/>
        <w:color w:val="000000"/>
        <w:sz w:val="22"/>
        <w:szCs w:val="22"/>
        <w:u w:val="none" w:color="000000"/>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5F97593"/>
    <w:multiLevelType w:val="hybridMultilevel"/>
    <w:tmpl w:val="519E9F84"/>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59A02042"/>
    <w:multiLevelType w:val="hybridMultilevel"/>
    <w:tmpl w:val="8CD2D526"/>
    <w:lvl w:ilvl="0" w:tplc="BAE0A64C">
      <w:start w:val="1"/>
      <w:numFmt w:val="decimal"/>
      <w:lvlText w:val="%1."/>
      <w:lvlJc w:val="left"/>
      <w:pPr>
        <w:ind w:left="360" w:hanging="360"/>
      </w:pPr>
      <w:rPr>
        <w:rFonts w:ascii="Arial" w:eastAsia="Times New Roman" w:hAnsi="Arial" w:cs="Arial"/>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4" w15:restartNumberingAfterBreak="0">
    <w:nsid w:val="5D460B6B"/>
    <w:multiLevelType w:val="hybridMultilevel"/>
    <w:tmpl w:val="F9920812"/>
    <w:lvl w:ilvl="0" w:tplc="DC1808D8">
      <w:start w:val="1"/>
      <w:numFmt w:val="lowerLetter"/>
      <w:lvlText w:val="%1)"/>
      <w:lvlJc w:val="left"/>
      <w:pPr>
        <w:ind w:left="720" w:hanging="360"/>
      </w:pPr>
      <w:rPr>
        <w:b w:val="0"/>
        <w:bCs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611F34C3"/>
    <w:multiLevelType w:val="hybridMultilevel"/>
    <w:tmpl w:val="861ED082"/>
    <w:lvl w:ilvl="0" w:tplc="FFFFFFFF">
      <w:start w:val="1"/>
      <w:numFmt w:val="lowerLetter"/>
      <w:lvlText w:val="%1)"/>
      <w:lvlJc w:val="left"/>
      <w:pPr>
        <w:ind w:left="8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7E60158">
      <w:start w:val="1"/>
      <w:numFmt w:val="bullet"/>
      <w:lvlText w:val=""/>
      <w:lvlJc w:val="left"/>
      <w:pPr>
        <w:ind w:left="1493" w:hanging="360"/>
      </w:pPr>
      <w:rPr>
        <w:rFonts w:ascii="Symbol" w:hAnsi="Symbol" w:hint="default"/>
      </w:rPr>
    </w:lvl>
    <w:lvl w:ilvl="2" w:tplc="FFFFFFFF">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645133BF"/>
    <w:multiLevelType w:val="hybridMultilevel"/>
    <w:tmpl w:val="1FE4E362"/>
    <w:lvl w:ilvl="0" w:tplc="7FCC3338">
      <w:start w:val="1"/>
      <w:numFmt w:val="decimal"/>
      <w:lvlText w:val="%1."/>
      <w:lvlJc w:val="left"/>
      <w:pPr>
        <w:ind w:left="295" w:hanging="360"/>
      </w:pPr>
      <w:rPr>
        <w:rFonts w:cs="Times New Roman" w:hint="default"/>
      </w:rPr>
    </w:lvl>
    <w:lvl w:ilvl="1" w:tplc="8006F6EC">
      <w:start w:val="1"/>
      <w:numFmt w:val="decimal"/>
      <w:lvlText w:val="%2)"/>
      <w:lvlJc w:val="left"/>
      <w:pPr>
        <w:ind w:left="1015" w:hanging="360"/>
      </w:pPr>
      <w:rPr>
        <w:rFonts w:cs="Times New Roman" w:hint="default"/>
      </w:rPr>
    </w:lvl>
    <w:lvl w:ilvl="2" w:tplc="D8FCD414">
      <w:start w:val="1"/>
      <w:numFmt w:val="lowerLetter"/>
      <w:lvlText w:val="%3)"/>
      <w:lvlJc w:val="left"/>
      <w:pPr>
        <w:ind w:left="1915" w:hanging="360"/>
      </w:pPr>
      <w:rPr>
        <w:rFonts w:cs="Times New Roman" w:hint="default"/>
      </w:rPr>
    </w:lvl>
    <w:lvl w:ilvl="3" w:tplc="0415000F">
      <w:start w:val="1"/>
      <w:numFmt w:val="decimal"/>
      <w:lvlText w:val="%4."/>
      <w:lvlJc w:val="left"/>
      <w:pPr>
        <w:ind w:left="2455" w:hanging="360"/>
      </w:pPr>
      <w:rPr>
        <w:rFonts w:cs="Times New Roman"/>
      </w:rPr>
    </w:lvl>
    <w:lvl w:ilvl="4" w:tplc="04150019" w:tentative="1">
      <w:start w:val="1"/>
      <w:numFmt w:val="lowerLetter"/>
      <w:lvlText w:val="%5."/>
      <w:lvlJc w:val="left"/>
      <w:pPr>
        <w:ind w:left="3175" w:hanging="360"/>
      </w:pPr>
      <w:rPr>
        <w:rFonts w:cs="Times New Roman"/>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37" w15:restartNumberingAfterBreak="0">
    <w:nsid w:val="65470F4D"/>
    <w:multiLevelType w:val="hybridMultilevel"/>
    <w:tmpl w:val="36A826C4"/>
    <w:lvl w:ilvl="0" w:tplc="1F100F3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8" w15:restartNumberingAfterBreak="0">
    <w:nsid w:val="67917942"/>
    <w:multiLevelType w:val="hybridMultilevel"/>
    <w:tmpl w:val="1C60D0D8"/>
    <w:lvl w:ilvl="0" w:tplc="988CB324">
      <w:start w:val="1"/>
      <w:numFmt w:val="decimal"/>
      <w:lvlText w:val="%1."/>
      <w:lvlJc w:val="left"/>
      <w:pPr>
        <w:ind w:left="360" w:hanging="360"/>
      </w:pPr>
      <w:rPr>
        <w:sz w:val="22"/>
        <w:szCs w:val="22"/>
      </w:rPr>
    </w:lvl>
    <w:lvl w:ilvl="1" w:tplc="0658B3C0" w:tentative="1">
      <w:start w:val="1"/>
      <w:numFmt w:val="lowerLetter"/>
      <w:lvlText w:val="%2."/>
      <w:lvlJc w:val="left"/>
      <w:pPr>
        <w:ind w:left="1080" w:hanging="360"/>
      </w:pPr>
    </w:lvl>
    <w:lvl w:ilvl="2" w:tplc="52586B78" w:tentative="1">
      <w:start w:val="1"/>
      <w:numFmt w:val="lowerRoman"/>
      <w:lvlText w:val="%3."/>
      <w:lvlJc w:val="right"/>
      <w:pPr>
        <w:ind w:left="1800" w:hanging="180"/>
      </w:pPr>
    </w:lvl>
    <w:lvl w:ilvl="3" w:tplc="C4EAD69A" w:tentative="1">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7D650EB"/>
    <w:multiLevelType w:val="hybridMultilevel"/>
    <w:tmpl w:val="669857C2"/>
    <w:lvl w:ilvl="0" w:tplc="7890C668">
      <w:start w:val="1"/>
      <w:numFmt w:val="decimal"/>
      <w:lvlText w:val="§%1"/>
      <w:lvlJc w:val="left"/>
      <w:pPr>
        <w:ind w:left="720" w:hanging="360"/>
      </w:pPr>
      <w:rPr>
        <w:rFonts w:cs="Times New Roman" w:hint="default"/>
        <w:b/>
      </w:rPr>
    </w:lvl>
    <w:lvl w:ilvl="1" w:tplc="A2C01364">
      <w:start w:val="1"/>
      <w:numFmt w:val="decimal"/>
      <w:lvlText w:val="%2)"/>
      <w:lvlJc w:val="left"/>
      <w:pPr>
        <w:ind w:left="1560" w:hanging="480"/>
      </w:pPr>
      <w:rPr>
        <w:rFonts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6BDB7661"/>
    <w:multiLevelType w:val="multilevel"/>
    <w:tmpl w:val="C74C37BC"/>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b w:val="0"/>
        <w:bCs w:val="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D0660B7"/>
    <w:multiLevelType w:val="multilevel"/>
    <w:tmpl w:val="6E9850F0"/>
    <w:lvl w:ilvl="0">
      <w:start w:val="1"/>
      <w:numFmt w:val="decimal"/>
      <w:lvlText w:val="%1."/>
      <w:lvlJc w:val="left"/>
      <w:pPr>
        <w:tabs>
          <w:tab w:val="num" w:pos="360"/>
        </w:tabs>
        <w:ind w:left="360" w:hanging="360"/>
      </w:pPr>
      <w:rPr>
        <w:rFonts w:ascii="Arial" w:hAnsi="Arial" w:cs="Arial" w:hint="default"/>
        <w:b w:val="0"/>
        <w:i w:val="0"/>
        <w:sz w:val="22"/>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25903FF"/>
    <w:multiLevelType w:val="hybridMultilevel"/>
    <w:tmpl w:val="F2F08CA6"/>
    <w:lvl w:ilvl="0" w:tplc="FFFFFFFF">
      <w:start w:val="1"/>
      <w:numFmt w:val="lowerLetter"/>
      <w:lvlText w:val="%1)"/>
      <w:lvlJc w:val="left"/>
      <w:pPr>
        <w:ind w:left="1080" w:hanging="360"/>
      </w:pPr>
      <w:rPr>
        <w:rFonts w:hint="default"/>
        <w:i w:val="0"/>
        <w:i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735E1E21"/>
    <w:multiLevelType w:val="hybridMultilevel"/>
    <w:tmpl w:val="F9CA6D84"/>
    <w:lvl w:ilvl="0" w:tplc="0415000F">
      <w:start w:val="1"/>
      <w:numFmt w:val="decimal"/>
      <w:lvlText w:val="%1."/>
      <w:lvlJc w:val="left"/>
      <w:pPr>
        <w:ind w:left="720" w:hanging="360"/>
      </w:pPr>
      <w:rPr>
        <w:rFonts w:cs="Times New Roman"/>
      </w:rPr>
    </w:lvl>
    <w:lvl w:ilvl="1" w:tplc="04150011">
      <w:start w:val="1"/>
      <w:numFmt w:val="decimal"/>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4"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5" w15:restartNumberingAfterBreak="0">
    <w:nsid w:val="73F250CC"/>
    <w:multiLevelType w:val="hybridMultilevel"/>
    <w:tmpl w:val="E02C9088"/>
    <w:lvl w:ilvl="0" w:tplc="1554B5C6">
      <w:start w:val="1"/>
      <w:numFmt w:val="decimal"/>
      <w:lvlText w:val="%1."/>
      <w:lvlJc w:val="left"/>
      <w:pPr>
        <w:ind w:left="8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82E10F0">
      <w:start w:val="1"/>
      <w:numFmt w:val="lowerLetter"/>
      <w:lvlText w:val="%2)"/>
      <w:lvlJc w:val="left"/>
      <w:pPr>
        <w:ind w:left="14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FE921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EE2B4A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636C3C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986D4B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434EB0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D6E18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A56E4F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76057ED2"/>
    <w:multiLevelType w:val="hybridMultilevel"/>
    <w:tmpl w:val="4350B8F6"/>
    <w:lvl w:ilvl="0" w:tplc="70D28A14">
      <w:start w:val="1"/>
      <w:numFmt w:val="bullet"/>
      <w:lvlText w:val="-"/>
      <w:lvlJc w:val="left"/>
      <w:pPr>
        <w:ind w:left="108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7" w15:restartNumberingAfterBreak="0">
    <w:nsid w:val="76DD60CD"/>
    <w:multiLevelType w:val="hybridMultilevel"/>
    <w:tmpl w:val="A9C0C33C"/>
    <w:lvl w:ilvl="0" w:tplc="4664E892">
      <w:start w:val="2"/>
      <w:numFmt w:val="decimal"/>
      <w:lvlText w:val="%1."/>
      <w:lvlJc w:val="left"/>
      <w:pPr>
        <w:tabs>
          <w:tab w:val="num" w:pos="284"/>
        </w:tabs>
        <w:ind w:left="284" w:hanging="284"/>
      </w:pPr>
      <w:rPr>
        <w:rFonts w:ascii="Arial" w:hAnsi="Arial" w:cs="Times New Roman" w:hint="default"/>
        <w:b w:val="0"/>
        <w:i w:val="0"/>
        <w:sz w:val="22"/>
        <w:szCs w:val="22"/>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77473F73"/>
    <w:multiLevelType w:val="hybridMultilevel"/>
    <w:tmpl w:val="E81E751C"/>
    <w:lvl w:ilvl="0" w:tplc="38B27DDA">
      <w:start w:val="1"/>
      <w:numFmt w:val="decimal"/>
      <w:lvlText w:val="%1."/>
      <w:lvlJc w:val="left"/>
      <w:pPr>
        <w:tabs>
          <w:tab w:val="num" w:pos="284"/>
        </w:tabs>
        <w:ind w:left="284" w:hanging="284"/>
      </w:pPr>
      <w:rPr>
        <w:rFonts w:ascii="Arial" w:hAnsi="Arial" w:cs="Times New Roman" w:hint="default"/>
        <w:b w:val="0"/>
        <w:i w:val="0"/>
        <w:sz w:val="22"/>
        <w:szCs w:val="22"/>
      </w:rPr>
    </w:lvl>
    <w:lvl w:ilvl="1" w:tplc="DAA45D7A">
      <w:start w:val="1"/>
      <w:numFmt w:val="decimal"/>
      <w:lvlText w:val="%2)"/>
      <w:lvlJc w:val="left"/>
      <w:pPr>
        <w:tabs>
          <w:tab w:val="num" w:pos="1363"/>
        </w:tabs>
        <w:ind w:left="1363" w:hanging="283"/>
      </w:pPr>
      <w:rPr>
        <w:rFonts w:cs="Times New Roman" w:hint="default"/>
        <w:b w:val="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78116E82"/>
    <w:multiLevelType w:val="multilevel"/>
    <w:tmpl w:val="54E67264"/>
    <w:lvl w:ilvl="0">
      <w:start w:val="1"/>
      <w:numFmt w:val="decimal"/>
      <w:lvlText w:val="%1)"/>
      <w:lvlJc w:val="left"/>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50" w15:restartNumberingAfterBreak="0">
    <w:nsid w:val="786512CB"/>
    <w:multiLevelType w:val="hybridMultilevel"/>
    <w:tmpl w:val="D81C2B76"/>
    <w:lvl w:ilvl="0" w:tplc="518CC5F4">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1" w15:restartNumberingAfterBreak="0">
    <w:nsid w:val="78E12D7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7B5833EE"/>
    <w:multiLevelType w:val="hybridMultilevel"/>
    <w:tmpl w:val="EA1E196C"/>
    <w:lvl w:ilvl="0" w:tplc="04150011">
      <w:start w:val="1"/>
      <w:numFmt w:val="decimal"/>
      <w:lvlText w:val="%1)"/>
      <w:lvlJc w:val="left"/>
      <w:pPr>
        <w:ind w:left="1065" w:hanging="360"/>
      </w:pPr>
      <w:rPr>
        <w:rFonts w:cs="Times New Roman" w:hint="default"/>
      </w:rPr>
    </w:lvl>
    <w:lvl w:ilvl="1" w:tplc="04150019" w:tentative="1">
      <w:start w:val="1"/>
      <w:numFmt w:val="lowerLetter"/>
      <w:lvlText w:val="%2."/>
      <w:lvlJc w:val="left"/>
      <w:pPr>
        <w:ind w:left="1785" w:hanging="360"/>
      </w:pPr>
      <w:rPr>
        <w:rFonts w:cs="Times New Roman"/>
      </w:rPr>
    </w:lvl>
    <w:lvl w:ilvl="2" w:tplc="0415001B" w:tentative="1">
      <w:start w:val="1"/>
      <w:numFmt w:val="lowerRoman"/>
      <w:lvlText w:val="%3."/>
      <w:lvlJc w:val="right"/>
      <w:pPr>
        <w:ind w:left="2505" w:hanging="180"/>
      </w:pPr>
      <w:rPr>
        <w:rFonts w:cs="Times New Roman"/>
      </w:rPr>
    </w:lvl>
    <w:lvl w:ilvl="3" w:tplc="0415000F" w:tentative="1">
      <w:start w:val="1"/>
      <w:numFmt w:val="decimal"/>
      <w:lvlText w:val="%4."/>
      <w:lvlJc w:val="left"/>
      <w:pPr>
        <w:ind w:left="3225" w:hanging="360"/>
      </w:pPr>
      <w:rPr>
        <w:rFonts w:cs="Times New Roman"/>
      </w:rPr>
    </w:lvl>
    <w:lvl w:ilvl="4" w:tplc="04150019" w:tentative="1">
      <w:start w:val="1"/>
      <w:numFmt w:val="lowerLetter"/>
      <w:lvlText w:val="%5."/>
      <w:lvlJc w:val="left"/>
      <w:pPr>
        <w:ind w:left="3945" w:hanging="360"/>
      </w:pPr>
      <w:rPr>
        <w:rFonts w:cs="Times New Roman"/>
      </w:rPr>
    </w:lvl>
    <w:lvl w:ilvl="5" w:tplc="0415001B" w:tentative="1">
      <w:start w:val="1"/>
      <w:numFmt w:val="lowerRoman"/>
      <w:lvlText w:val="%6."/>
      <w:lvlJc w:val="right"/>
      <w:pPr>
        <w:ind w:left="4665" w:hanging="180"/>
      </w:pPr>
      <w:rPr>
        <w:rFonts w:cs="Times New Roman"/>
      </w:rPr>
    </w:lvl>
    <w:lvl w:ilvl="6" w:tplc="0415000F" w:tentative="1">
      <w:start w:val="1"/>
      <w:numFmt w:val="decimal"/>
      <w:lvlText w:val="%7."/>
      <w:lvlJc w:val="left"/>
      <w:pPr>
        <w:ind w:left="5385" w:hanging="360"/>
      </w:pPr>
      <w:rPr>
        <w:rFonts w:cs="Times New Roman"/>
      </w:rPr>
    </w:lvl>
    <w:lvl w:ilvl="7" w:tplc="04150019" w:tentative="1">
      <w:start w:val="1"/>
      <w:numFmt w:val="lowerLetter"/>
      <w:lvlText w:val="%8."/>
      <w:lvlJc w:val="left"/>
      <w:pPr>
        <w:ind w:left="6105" w:hanging="360"/>
      </w:pPr>
      <w:rPr>
        <w:rFonts w:cs="Times New Roman"/>
      </w:rPr>
    </w:lvl>
    <w:lvl w:ilvl="8" w:tplc="0415001B" w:tentative="1">
      <w:start w:val="1"/>
      <w:numFmt w:val="lowerRoman"/>
      <w:lvlText w:val="%9."/>
      <w:lvlJc w:val="right"/>
      <w:pPr>
        <w:ind w:left="6825" w:hanging="180"/>
      </w:pPr>
      <w:rPr>
        <w:rFonts w:cs="Times New Roman"/>
      </w:rPr>
    </w:lvl>
  </w:abstractNum>
  <w:abstractNum w:abstractNumId="53" w15:restartNumberingAfterBreak="0">
    <w:nsid w:val="7BD43BD1"/>
    <w:multiLevelType w:val="hybridMultilevel"/>
    <w:tmpl w:val="37FC391E"/>
    <w:lvl w:ilvl="0" w:tplc="5AE43932">
      <w:start w:val="1"/>
      <w:numFmt w:val="decimal"/>
      <w:lvlText w:val="%1."/>
      <w:lvlJc w:val="left"/>
      <w:pPr>
        <w:tabs>
          <w:tab w:val="num" w:pos="360"/>
        </w:tabs>
        <w:ind w:left="360" w:hanging="360"/>
      </w:pPr>
      <w:rPr>
        <w:rFonts w:ascii="Arial" w:hAnsi="Arial" w:cs="Arial" w:hint="default"/>
        <w:b w:val="0"/>
        <w:bCs w:val="0"/>
        <w:i w:val="0"/>
        <w:strike w:val="0"/>
        <w:color w:val="auto"/>
        <w:sz w:val="22"/>
        <w:szCs w:val="22"/>
        <w:u w:val="none"/>
      </w:rPr>
    </w:lvl>
    <w:lvl w:ilvl="1" w:tplc="04150019">
      <w:start w:val="1"/>
      <w:numFmt w:val="lowerLetter"/>
      <w:lvlText w:val="%2."/>
      <w:lvlJc w:val="left"/>
      <w:pPr>
        <w:tabs>
          <w:tab w:val="num" w:pos="1722"/>
        </w:tabs>
        <w:ind w:left="1722" w:hanging="360"/>
      </w:pPr>
      <w:rPr>
        <w:rFonts w:ascii="Times New Roman" w:hAnsi="Times New Roman" w:cs="Times New Roman"/>
      </w:rPr>
    </w:lvl>
    <w:lvl w:ilvl="2" w:tplc="0415001B">
      <w:start w:val="1"/>
      <w:numFmt w:val="lowerRoman"/>
      <w:lvlText w:val="%3."/>
      <w:lvlJc w:val="right"/>
      <w:pPr>
        <w:tabs>
          <w:tab w:val="num" w:pos="2442"/>
        </w:tabs>
        <w:ind w:left="2442" w:hanging="180"/>
      </w:pPr>
      <w:rPr>
        <w:rFonts w:ascii="Times New Roman" w:hAnsi="Times New Roman" w:cs="Times New Roman"/>
      </w:rPr>
    </w:lvl>
    <w:lvl w:ilvl="3" w:tplc="0415000F">
      <w:start w:val="1"/>
      <w:numFmt w:val="decimal"/>
      <w:lvlText w:val="%4."/>
      <w:lvlJc w:val="left"/>
      <w:pPr>
        <w:tabs>
          <w:tab w:val="num" w:pos="3162"/>
        </w:tabs>
        <w:ind w:left="3162" w:hanging="360"/>
      </w:pPr>
      <w:rPr>
        <w:rFonts w:ascii="Times New Roman" w:hAnsi="Times New Roman" w:cs="Times New Roman"/>
      </w:rPr>
    </w:lvl>
    <w:lvl w:ilvl="4" w:tplc="04150019">
      <w:start w:val="1"/>
      <w:numFmt w:val="lowerLetter"/>
      <w:lvlText w:val="%5."/>
      <w:lvlJc w:val="left"/>
      <w:pPr>
        <w:tabs>
          <w:tab w:val="num" w:pos="3882"/>
        </w:tabs>
        <w:ind w:left="3882" w:hanging="360"/>
      </w:pPr>
      <w:rPr>
        <w:rFonts w:ascii="Times New Roman" w:hAnsi="Times New Roman" w:cs="Times New Roman"/>
      </w:rPr>
    </w:lvl>
    <w:lvl w:ilvl="5" w:tplc="0415001B">
      <w:start w:val="1"/>
      <w:numFmt w:val="lowerRoman"/>
      <w:lvlText w:val="%6."/>
      <w:lvlJc w:val="right"/>
      <w:pPr>
        <w:tabs>
          <w:tab w:val="num" w:pos="4602"/>
        </w:tabs>
        <w:ind w:left="4602" w:hanging="180"/>
      </w:pPr>
      <w:rPr>
        <w:rFonts w:ascii="Times New Roman" w:hAnsi="Times New Roman" w:cs="Times New Roman"/>
      </w:rPr>
    </w:lvl>
    <w:lvl w:ilvl="6" w:tplc="0415000F">
      <w:start w:val="1"/>
      <w:numFmt w:val="decimal"/>
      <w:lvlText w:val="%7."/>
      <w:lvlJc w:val="left"/>
      <w:pPr>
        <w:tabs>
          <w:tab w:val="num" w:pos="5322"/>
        </w:tabs>
        <w:ind w:left="5322" w:hanging="360"/>
      </w:pPr>
      <w:rPr>
        <w:rFonts w:ascii="Times New Roman" w:hAnsi="Times New Roman" w:cs="Times New Roman"/>
      </w:rPr>
    </w:lvl>
    <w:lvl w:ilvl="7" w:tplc="04150019">
      <w:start w:val="1"/>
      <w:numFmt w:val="lowerLetter"/>
      <w:lvlText w:val="%8."/>
      <w:lvlJc w:val="left"/>
      <w:pPr>
        <w:tabs>
          <w:tab w:val="num" w:pos="6042"/>
        </w:tabs>
        <w:ind w:left="6042" w:hanging="360"/>
      </w:pPr>
      <w:rPr>
        <w:rFonts w:ascii="Times New Roman" w:hAnsi="Times New Roman" w:cs="Times New Roman"/>
      </w:rPr>
    </w:lvl>
    <w:lvl w:ilvl="8" w:tplc="0415001B">
      <w:start w:val="1"/>
      <w:numFmt w:val="lowerRoman"/>
      <w:lvlText w:val="%9."/>
      <w:lvlJc w:val="right"/>
      <w:pPr>
        <w:tabs>
          <w:tab w:val="num" w:pos="6762"/>
        </w:tabs>
        <w:ind w:left="6762" w:hanging="180"/>
      </w:pPr>
      <w:rPr>
        <w:rFonts w:ascii="Times New Roman" w:hAnsi="Times New Roman" w:cs="Times New Roman"/>
      </w:rPr>
    </w:lvl>
  </w:abstractNum>
  <w:abstractNum w:abstractNumId="54" w15:restartNumberingAfterBreak="0">
    <w:nsid w:val="7BDC7AFD"/>
    <w:multiLevelType w:val="hybridMultilevel"/>
    <w:tmpl w:val="CAA48AA4"/>
    <w:lvl w:ilvl="0" w:tplc="04150011">
      <w:start w:val="1"/>
      <w:numFmt w:val="decimal"/>
      <w:lvlText w:val="%1)"/>
      <w:lvlJc w:val="left"/>
      <w:pPr>
        <w:ind w:left="1350" w:hanging="360"/>
      </w:pPr>
      <w:rPr>
        <w:rFonts w:hint="default"/>
      </w:rPr>
    </w:lvl>
    <w:lvl w:ilvl="1" w:tplc="04150019">
      <w:start w:val="1"/>
      <w:numFmt w:val="lowerLetter"/>
      <w:lvlText w:val="%2."/>
      <w:lvlJc w:val="left"/>
      <w:pPr>
        <w:ind w:left="2070" w:hanging="360"/>
      </w:pPr>
      <w:rPr>
        <w:rFonts w:cs="Times New Roman"/>
      </w:rPr>
    </w:lvl>
    <w:lvl w:ilvl="2" w:tplc="0415001B" w:tentative="1">
      <w:start w:val="1"/>
      <w:numFmt w:val="lowerRoman"/>
      <w:lvlText w:val="%3."/>
      <w:lvlJc w:val="right"/>
      <w:pPr>
        <w:ind w:left="2790" w:hanging="180"/>
      </w:pPr>
      <w:rPr>
        <w:rFonts w:cs="Times New Roman"/>
      </w:rPr>
    </w:lvl>
    <w:lvl w:ilvl="3" w:tplc="0415000F">
      <w:start w:val="1"/>
      <w:numFmt w:val="decimal"/>
      <w:lvlText w:val="%4."/>
      <w:lvlJc w:val="left"/>
      <w:pPr>
        <w:ind w:left="3510" w:hanging="360"/>
      </w:pPr>
      <w:rPr>
        <w:rFonts w:cs="Times New Roman"/>
      </w:rPr>
    </w:lvl>
    <w:lvl w:ilvl="4" w:tplc="04150019" w:tentative="1">
      <w:start w:val="1"/>
      <w:numFmt w:val="lowerLetter"/>
      <w:lvlText w:val="%5."/>
      <w:lvlJc w:val="left"/>
      <w:pPr>
        <w:ind w:left="4230" w:hanging="360"/>
      </w:pPr>
      <w:rPr>
        <w:rFonts w:cs="Times New Roman"/>
      </w:rPr>
    </w:lvl>
    <w:lvl w:ilvl="5" w:tplc="0415001B" w:tentative="1">
      <w:start w:val="1"/>
      <w:numFmt w:val="lowerRoman"/>
      <w:lvlText w:val="%6."/>
      <w:lvlJc w:val="right"/>
      <w:pPr>
        <w:ind w:left="4950" w:hanging="180"/>
      </w:pPr>
      <w:rPr>
        <w:rFonts w:cs="Times New Roman"/>
      </w:rPr>
    </w:lvl>
    <w:lvl w:ilvl="6" w:tplc="0415000F" w:tentative="1">
      <w:start w:val="1"/>
      <w:numFmt w:val="decimal"/>
      <w:lvlText w:val="%7."/>
      <w:lvlJc w:val="left"/>
      <w:pPr>
        <w:ind w:left="5670" w:hanging="360"/>
      </w:pPr>
      <w:rPr>
        <w:rFonts w:cs="Times New Roman"/>
      </w:rPr>
    </w:lvl>
    <w:lvl w:ilvl="7" w:tplc="04150019" w:tentative="1">
      <w:start w:val="1"/>
      <w:numFmt w:val="lowerLetter"/>
      <w:lvlText w:val="%8."/>
      <w:lvlJc w:val="left"/>
      <w:pPr>
        <w:ind w:left="6390" w:hanging="360"/>
      </w:pPr>
      <w:rPr>
        <w:rFonts w:cs="Times New Roman"/>
      </w:rPr>
    </w:lvl>
    <w:lvl w:ilvl="8" w:tplc="0415001B" w:tentative="1">
      <w:start w:val="1"/>
      <w:numFmt w:val="lowerRoman"/>
      <w:lvlText w:val="%9."/>
      <w:lvlJc w:val="right"/>
      <w:pPr>
        <w:ind w:left="7110" w:hanging="180"/>
      </w:pPr>
      <w:rPr>
        <w:rFonts w:cs="Times New Roman"/>
      </w:rPr>
    </w:lvl>
  </w:abstractNum>
  <w:abstractNum w:abstractNumId="55"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415860702">
    <w:abstractNumId w:val="7"/>
  </w:num>
  <w:num w:numId="2" w16cid:durableId="1647125149">
    <w:abstractNumId w:val="39"/>
  </w:num>
  <w:num w:numId="3" w16cid:durableId="1562129090">
    <w:abstractNumId w:val="27"/>
  </w:num>
  <w:num w:numId="4" w16cid:durableId="686174836">
    <w:abstractNumId w:val="50"/>
  </w:num>
  <w:num w:numId="5" w16cid:durableId="680741188">
    <w:abstractNumId w:val="13"/>
  </w:num>
  <w:num w:numId="6" w16cid:durableId="1338651988">
    <w:abstractNumId w:val="9"/>
  </w:num>
  <w:num w:numId="7" w16cid:durableId="184100528">
    <w:abstractNumId w:val="43"/>
  </w:num>
  <w:num w:numId="8" w16cid:durableId="1260019575">
    <w:abstractNumId w:val="10"/>
  </w:num>
  <w:num w:numId="9" w16cid:durableId="80028356">
    <w:abstractNumId w:val="48"/>
  </w:num>
  <w:num w:numId="10" w16cid:durableId="2093118519">
    <w:abstractNumId w:val="15"/>
  </w:num>
  <w:num w:numId="11" w16cid:durableId="664208801">
    <w:abstractNumId w:val="47"/>
  </w:num>
  <w:num w:numId="12" w16cid:durableId="1836413003">
    <w:abstractNumId w:val="6"/>
  </w:num>
  <w:num w:numId="13" w16cid:durableId="1255286864">
    <w:abstractNumId w:val="24"/>
  </w:num>
  <w:num w:numId="14" w16cid:durableId="142818155">
    <w:abstractNumId w:val="32"/>
  </w:num>
  <w:num w:numId="15" w16cid:durableId="805969128">
    <w:abstractNumId w:val="36"/>
  </w:num>
  <w:num w:numId="16" w16cid:durableId="1895853894">
    <w:abstractNumId w:val="5"/>
  </w:num>
  <w:num w:numId="17" w16cid:durableId="1640382384">
    <w:abstractNumId w:val="17"/>
  </w:num>
  <w:num w:numId="18" w16cid:durableId="1511985978">
    <w:abstractNumId w:val="4"/>
  </w:num>
  <w:num w:numId="19" w16cid:durableId="1777168153">
    <w:abstractNumId w:val="52"/>
  </w:num>
  <w:num w:numId="20" w16cid:durableId="516425604">
    <w:abstractNumId w:val="53"/>
  </w:num>
  <w:num w:numId="21" w16cid:durableId="496918260">
    <w:abstractNumId w:val="33"/>
  </w:num>
  <w:num w:numId="22" w16cid:durableId="475487151">
    <w:abstractNumId w:val="19"/>
  </w:num>
  <w:num w:numId="23" w16cid:durableId="2085951143">
    <w:abstractNumId w:val="20"/>
  </w:num>
  <w:num w:numId="24" w16cid:durableId="503857691">
    <w:abstractNumId w:val="49"/>
  </w:num>
  <w:num w:numId="25" w16cid:durableId="179590239">
    <w:abstractNumId w:val="54"/>
  </w:num>
  <w:num w:numId="26" w16cid:durableId="97984119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7048438">
    <w:abstractNumId w:val="40"/>
  </w:num>
  <w:num w:numId="28" w16cid:durableId="705452913">
    <w:abstractNumId w:val="46"/>
  </w:num>
  <w:num w:numId="29" w16cid:durableId="1029528562">
    <w:abstractNumId w:val="38"/>
  </w:num>
  <w:num w:numId="30" w16cid:durableId="2007779749">
    <w:abstractNumId w:val="28"/>
  </w:num>
  <w:num w:numId="31" w16cid:durableId="2067097333">
    <w:abstractNumId w:val="30"/>
  </w:num>
  <w:num w:numId="32" w16cid:durableId="1176075675">
    <w:abstractNumId w:val="51"/>
  </w:num>
  <w:num w:numId="33" w16cid:durableId="345255857">
    <w:abstractNumId w:val="21"/>
  </w:num>
  <w:num w:numId="34" w16cid:durableId="1094008620">
    <w:abstractNumId w:val="45"/>
  </w:num>
  <w:num w:numId="35" w16cid:durableId="1063256239">
    <w:abstractNumId w:val="14"/>
  </w:num>
  <w:num w:numId="36" w16cid:durableId="1555850811">
    <w:abstractNumId w:val="35"/>
  </w:num>
  <w:num w:numId="37" w16cid:durableId="2103405085">
    <w:abstractNumId w:val="22"/>
  </w:num>
  <w:num w:numId="38" w16cid:durableId="551842713">
    <w:abstractNumId w:val="8"/>
  </w:num>
  <w:num w:numId="39" w16cid:durableId="1520849081">
    <w:abstractNumId w:val="37"/>
  </w:num>
  <w:num w:numId="40" w16cid:durableId="981731025">
    <w:abstractNumId w:val="11"/>
  </w:num>
  <w:num w:numId="41" w16cid:durableId="2032801983">
    <w:abstractNumId w:val="23"/>
  </w:num>
  <w:num w:numId="42" w16cid:durableId="1302729959">
    <w:abstractNumId w:val="18"/>
  </w:num>
  <w:num w:numId="43" w16cid:durableId="747700728">
    <w:abstractNumId w:val="55"/>
  </w:num>
  <w:num w:numId="44" w16cid:durableId="941062301">
    <w:abstractNumId w:val="34"/>
  </w:num>
  <w:num w:numId="45" w16cid:durableId="629825644">
    <w:abstractNumId w:val="44"/>
  </w:num>
  <w:num w:numId="46" w16cid:durableId="1577547686">
    <w:abstractNumId w:val="41"/>
  </w:num>
  <w:num w:numId="47" w16cid:durableId="1876650676">
    <w:abstractNumId w:val="25"/>
  </w:num>
  <w:num w:numId="48" w16cid:durableId="1048989554">
    <w:abstractNumId w:val="12"/>
  </w:num>
  <w:num w:numId="49" w16cid:durableId="348916999">
    <w:abstractNumId w:val="16"/>
  </w:num>
  <w:num w:numId="50" w16cid:durableId="1168713948">
    <w:abstractNumId w:val="26"/>
  </w:num>
  <w:num w:numId="51" w16cid:durableId="5178629">
    <w:abstractNumId w:val="42"/>
  </w:num>
  <w:num w:numId="52" w16cid:durableId="673457880">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700"/>
    <w:rsid w:val="00005AF0"/>
    <w:rsid w:val="00006F2F"/>
    <w:rsid w:val="0001083A"/>
    <w:rsid w:val="00010952"/>
    <w:rsid w:val="00011534"/>
    <w:rsid w:val="00015CCD"/>
    <w:rsid w:val="00024F35"/>
    <w:rsid w:val="00026782"/>
    <w:rsid w:val="00032C5D"/>
    <w:rsid w:val="0003780E"/>
    <w:rsid w:val="0003785E"/>
    <w:rsid w:val="00043FB7"/>
    <w:rsid w:val="00051E1A"/>
    <w:rsid w:val="00052EE7"/>
    <w:rsid w:val="0005454E"/>
    <w:rsid w:val="000573F5"/>
    <w:rsid w:val="00060F40"/>
    <w:rsid w:val="00062934"/>
    <w:rsid w:val="00062B9C"/>
    <w:rsid w:val="000637E5"/>
    <w:rsid w:val="0006429F"/>
    <w:rsid w:val="00064DCA"/>
    <w:rsid w:val="0007040F"/>
    <w:rsid w:val="00070FCD"/>
    <w:rsid w:val="00074266"/>
    <w:rsid w:val="00074D29"/>
    <w:rsid w:val="00076298"/>
    <w:rsid w:val="000811D3"/>
    <w:rsid w:val="00082CA0"/>
    <w:rsid w:val="00083F1A"/>
    <w:rsid w:val="00085A40"/>
    <w:rsid w:val="0008769C"/>
    <w:rsid w:val="00090F64"/>
    <w:rsid w:val="00093563"/>
    <w:rsid w:val="000951B7"/>
    <w:rsid w:val="0009547B"/>
    <w:rsid w:val="000A047C"/>
    <w:rsid w:val="000A6CEF"/>
    <w:rsid w:val="000A7548"/>
    <w:rsid w:val="000A78A5"/>
    <w:rsid w:val="000B1115"/>
    <w:rsid w:val="000B4562"/>
    <w:rsid w:val="000B5A8D"/>
    <w:rsid w:val="000C0A05"/>
    <w:rsid w:val="000C1E4E"/>
    <w:rsid w:val="000C432C"/>
    <w:rsid w:val="000C75C3"/>
    <w:rsid w:val="000C7B72"/>
    <w:rsid w:val="000C7C0A"/>
    <w:rsid w:val="000E022D"/>
    <w:rsid w:val="000E09B9"/>
    <w:rsid w:val="000E0D2B"/>
    <w:rsid w:val="000E1BEA"/>
    <w:rsid w:val="000E24B9"/>
    <w:rsid w:val="000E3D70"/>
    <w:rsid w:val="000E54E6"/>
    <w:rsid w:val="000F45FE"/>
    <w:rsid w:val="000F49C7"/>
    <w:rsid w:val="00102B6C"/>
    <w:rsid w:val="001038DF"/>
    <w:rsid w:val="00104FBA"/>
    <w:rsid w:val="001051EC"/>
    <w:rsid w:val="001053D4"/>
    <w:rsid w:val="00106018"/>
    <w:rsid w:val="00107870"/>
    <w:rsid w:val="001108E0"/>
    <w:rsid w:val="001163F9"/>
    <w:rsid w:val="001179B5"/>
    <w:rsid w:val="0012214F"/>
    <w:rsid w:val="0012585A"/>
    <w:rsid w:val="001318A6"/>
    <w:rsid w:val="00131906"/>
    <w:rsid w:val="0013226F"/>
    <w:rsid w:val="001337C7"/>
    <w:rsid w:val="00136092"/>
    <w:rsid w:val="0014092D"/>
    <w:rsid w:val="00141479"/>
    <w:rsid w:val="001467B6"/>
    <w:rsid w:val="00147821"/>
    <w:rsid w:val="001514C5"/>
    <w:rsid w:val="00154259"/>
    <w:rsid w:val="00155F7C"/>
    <w:rsid w:val="001631D6"/>
    <w:rsid w:val="00164EF4"/>
    <w:rsid w:val="00166C6F"/>
    <w:rsid w:val="001701F6"/>
    <w:rsid w:val="00171106"/>
    <w:rsid w:val="0017508A"/>
    <w:rsid w:val="00175CF3"/>
    <w:rsid w:val="001830E6"/>
    <w:rsid w:val="00184554"/>
    <w:rsid w:val="00187032"/>
    <w:rsid w:val="00190890"/>
    <w:rsid w:val="00190B38"/>
    <w:rsid w:val="00190C01"/>
    <w:rsid w:val="00192B02"/>
    <w:rsid w:val="00195167"/>
    <w:rsid w:val="00197FF8"/>
    <w:rsid w:val="001A0822"/>
    <w:rsid w:val="001A1042"/>
    <w:rsid w:val="001A1637"/>
    <w:rsid w:val="001A4F4E"/>
    <w:rsid w:val="001A56F0"/>
    <w:rsid w:val="001B17BF"/>
    <w:rsid w:val="001B4700"/>
    <w:rsid w:val="001C4196"/>
    <w:rsid w:val="001C535D"/>
    <w:rsid w:val="001C6469"/>
    <w:rsid w:val="001C6D28"/>
    <w:rsid w:val="001D00FC"/>
    <w:rsid w:val="001D0D01"/>
    <w:rsid w:val="001D2B94"/>
    <w:rsid w:val="001D69A4"/>
    <w:rsid w:val="001E2FBE"/>
    <w:rsid w:val="001E5BC9"/>
    <w:rsid w:val="001E5EB5"/>
    <w:rsid w:val="001F215C"/>
    <w:rsid w:val="001F2244"/>
    <w:rsid w:val="001F2363"/>
    <w:rsid w:val="001F5F50"/>
    <w:rsid w:val="00200AAC"/>
    <w:rsid w:val="00202941"/>
    <w:rsid w:val="00202A8B"/>
    <w:rsid w:val="00202D3B"/>
    <w:rsid w:val="00204424"/>
    <w:rsid w:val="00212D62"/>
    <w:rsid w:val="00215256"/>
    <w:rsid w:val="00217C7C"/>
    <w:rsid w:val="00221CDE"/>
    <w:rsid w:val="00221DE6"/>
    <w:rsid w:val="002241E8"/>
    <w:rsid w:val="00233EAD"/>
    <w:rsid w:val="00236921"/>
    <w:rsid w:val="00240450"/>
    <w:rsid w:val="00243B42"/>
    <w:rsid w:val="00243EEC"/>
    <w:rsid w:val="002454C0"/>
    <w:rsid w:val="00245522"/>
    <w:rsid w:val="00247FC8"/>
    <w:rsid w:val="002508FC"/>
    <w:rsid w:val="00251B14"/>
    <w:rsid w:val="00257B20"/>
    <w:rsid w:val="002607D8"/>
    <w:rsid w:val="002608D0"/>
    <w:rsid w:val="002645AA"/>
    <w:rsid w:val="00264947"/>
    <w:rsid w:val="00265F89"/>
    <w:rsid w:val="002671B2"/>
    <w:rsid w:val="00270A34"/>
    <w:rsid w:val="002712AB"/>
    <w:rsid w:val="00271614"/>
    <w:rsid w:val="002729BF"/>
    <w:rsid w:val="00274605"/>
    <w:rsid w:val="002746A8"/>
    <w:rsid w:val="00277BCB"/>
    <w:rsid w:val="00280833"/>
    <w:rsid w:val="00280C3D"/>
    <w:rsid w:val="00282862"/>
    <w:rsid w:val="00284861"/>
    <w:rsid w:val="0028490E"/>
    <w:rsid w:val="0028794A"/>
    <w:rsid w:val="002910B4"/>
    <w:rsid w:val="00295D92"/>
    <w:rsid w:val="00295FE7"/>
    <w:rsid w:val="00296F4E"/>
    <w:rsid w:val="002977E0"/>
    <w:rsid w:val="002A2943"/>
    <w:rsid w:val="002B1D92"/>
    <w:rsid w:val="002B30C0"/>
    <w:rsid w:val="002B7A4E"/>
    <w:rsid w:val="002C041F"/>
    <w:rsid w:val="002C0F2E"/>
    <w:rsid w:val="002D28FE"/>
    <w:rsid w:val="002D4D7E"/>
    <w:rsid w:val="002D59D3"/>
    <w:rsid w:val="002E064C"/>
    <w:rsid w:val="002E5B43"/>
    <w:rsid w:val="002E6091"/>
    <w:rsid w:val="002E6841"/>
    <w:rsid w:val="002F3264"/>
    <w:rsid w:val="002F520B"/>
    <w:rsid w:val="0030036C"/>
    <w:rsid w:val="0030261E"/>
    <w:rsid w:val="0030272F"/>
    <w:rsid w:val="00305E0D"/>
    <w:rsid w:val="00306A1D"/>
    <w:rsid w:val="00310854"/>
    <w:rsid w:val="00313121"/>
    <w:rsid w:val="00314E1A"/>
    <w:rsid w:val="003211A4"/>
    <w:rsid w:val="00321D58"/>
    <w:rsid w:val="00327315"/>
    <w:rsid w:val="00327ECA"/>
    <w:rsid w:val="003312C2"/>
    <w:rsid w:val="0033290A"/>
    <w:rsid w:val="003329B7"/>
    <w:rsid w:val="0034248A"/>
    <w:rsid w:val="00343483"/>
    <w:rsid w:val="00345735"/>
    <w:rsid w:val="003471D8"/>
    <w:rsid w:val="00347706"/>
    <w:rsid w:val="0035317E"/>
    <w:rsid w:val="00355685"/>
    <w:rsid w:val="00356555"/>
    <w:rsid w:val="00356737"/>
    <w:rsid w:val="00360D23"/>
    <w:rsid w:val="0036115A"/>
    <w:rsid w:val="003622DE"/>
    <w:rsid w:val="00362D53"/>
    <w:rsid w:val="0036309A"/>
    <w:rsid w:val="00366F43"/>
    <w:rsid w:val="00372540"/>
    <w:rsid w:val="00372C77"/>
    <w:rsid w:val="00376AD7"/>
    <w:rsid w:val="003803D2"/>
    <w:rsid w:val="00381613"/>
    <w:rsid w:val="003858C2"/>
    <w:rsid w:val="00386282"/>
    <w:rsid w:val="00387032"/>
    <w:rsid w:val="00387D8C"/>
    <w:rsid w:val="003915F7"/>
    <w:rsid w:val="00392C24"/>
    <w:rsid w:val="00392CF2"/>
    <w:rsid w:val="003A0767"/>
    <w:rsid w:val="003A411D"/>
    <w:rsid w:val="003A5253"/>
    <w:rsid w:val="003A5DFD"/>
    <w:rsid w:val="003C09EC"/>
    <w:rsid w:val="003C11D0"/>
    <w:rsid w:val="003C15AC"/>
    <w:rsid w:val="003D10F4"/>
    <w:rsid w:val="003D245F"/>
    <w:rsid w:val="003D40F0"/>
    <w:rsid w:val="003D62AE"/>
    <w:rsid w:val="003E0B96"/>
    <w:rsid w:val="003E20CD"/>
    <w:rsid w:val="003E23C1"/>
    <w:rsid w:val="003E35B5"/>
    <w:rsid w:val="003E463D"/>
    <w:rsid w:val="003E47D6"/>
    <w:rsid w:val="003E67B6"/>
    <w:rsid w:val="003F3E49"/>
    <w:rsid w:val="00401E39"/>
    <w:rsid w:val="00402F54"/>
    <w:rsid w:val="0040751C"/>
    <w:rsid w:val="00407F53"/>
    <w:rsid w:val="00410DCF"/>
    <w:rsid w:val="00412F74"/>
    <w:rsid w:val="004169B3"/>
    <w:rsid w:val="00420AEE"/>
    <w:rsid w:val="00420C56"/>
    <w:rsid w:val="0042587A"/>
    <w:rsid w:val="00426DCB"/>
    <w:rsid w:val="004272FC"/>
    <w:rsid w:val="00430813"/>
    <w:rsid w:val="00430EED"/>
    <w:rsid w:val="00433634"/>
    <w:rsid w:val="00433A65"/>
    <w:rsid w:val="00436010"/>
    <w:rsid w:val="00436EFF"/>
    <w:rsid w:val="00437957"/>
    <w:rsid w:val="004401FC"/>
    <w:rsid w:val="004417A5"/>
    <w:rsid w:val="004435FB"/>
    <w:rsid w:val="00446DEE"/>
    <w:rsid w:val="004475C2"/>
    <w:rsid w:val="004500A4"/>
    <w:rsid w:val="0045235D"/>
    <w:rsid w:val="004550AE"/>
    <w:rsid w:val="00456EED"/>
    <w:rsid w:val="00457AF9"/>
    <w:rsid w:val="004600C0"/>
    <w:rsid w:val="0046012D"/>
    <w:rsid w:val="00462E4C"/>
    <w:rsid w:val="00465FDE"/>
    <w:rsid w:val="00467275"/>
    <w:rsid w:val="00467CC8"/>
    <w:rsid w:val="004703AC"/>
    <w:rsid w:val="00470E75"/>
    <w:rsid w:val="00471605"/>
    <w:rsid w:val="00472934"/>
    <w:rsid w:val="00473C8C"/>
    <w:rsid w:val="0047493E"/>
    <w:rsid w:val="0047609F"/>
    <w:rsid w:val="00477703"/>
    <w:rsid w:val="00477C82"/>
    <w:rsid w:val="004804A6"/>
    <w:rsid w:val="00487DAE"/>
    <w:rsid w:val="00491559"/>
    <w:rsid w:val="00493BDA"/>
    <w:rsid w:val="00493DF7"/>
    <w:rsid w:val="00495B87"/>
    <w:rsid w:val="00496B0C"/>
    <w:rsid w:val="004A3BDE"/>
    <w:rsid w:val="004A4512"/>
    <w:rsid w:val="004A6727"/>
    <w:rsid w:val="004A6F07"/>
    <w:rsid w:val="004B1E33"/>
    <w:rsid w:val="004B274A"/>
    <w:rsid w:val="004B29F7"/>
    <w:rsid w:val="004B32C5"/>
    <w:rsid w:val="004B3A79"/>
    <w:rsid w:val="004B6126"/>
    <w:rsid w:val="004B70E3"/>
    <w:rsid w:val="004C294D"/>
    <w:rsid w:val="004C3BA3"/>
    <w:rsid w:val="004C5C8D"/>
    <w:rsid w:val="004D020A"/>
    <w:rsid w:val="004D036C"/>
    <w:rsid w:val="004D0A6D"/>
    <w:rsid w:val="004D27A7"/>
    <w:rsid w:val="004D48F3"/>
    <w:rsid w:val="004E0187"/>
    <w:rsid w:val="004E1C53"/>
    <w:rsid w:val="004E2636"/>
    <w:rsid w:val="004E5121"/>
    <w:rsid w:val="004E6004"/>
    <w:rsid w:val="004E69D3"/>
    <w:rsid w:val="004E6BCF"/>
    <w:rsid w:val="004F0E9C"/>
    <w:rsid w:val="004F4A43"/>
    <w:rsid w:val="004F5956"/>
    <w:rsid w:val="0050198B"/>
    <w:rsid w:val="00503C28"/>
    <w:rsid w:val="005047DE"/>
    <w:rsid w:val="00505E0E"/>
    <w:rsid w:val="00513F05"/>
    <w:rsid w:val="005167C1"/>
    <w:rsid w:val="00521B74"/>
    <w:rsid w:val="005223CA"/>
    <w:rsid w:val="005229C8"/>
    <w:rsid w:val="00523E80"/>
    <w:rsid w:val="005262E8"/>
    <w:rsid w:val="0053105F"/>
    <w:rsid w:val="005331AB"/>
    <w:rsid w:val="0053572D"/>
    <w:rsid w:val="00535A27"/>
    <w:rsid w:val="00540035"/>
    <w:rsid w:val="005402F7"/>
    <w:rsid w:val="005411F7"/>
    <w:rsid w:val="00551442"/>
    <w:rsid w:val="00554C2D"/>
    <w:rsid w:val="00556468"/>
    <w:rsid w:val="00556777"/>
    <w:rsid w:val="00562877"/>
    <w:rsid w:val="005638CC"/>
    <w:rsid w:val="00563B45"/>
    <w:rsid w:val="0057198D"/>
    <w:rsid w:val="0057247D"/>
    <w:rsid w:val="00572E67"/>
    <w:rsid w:val="005733DC"/>
    <w:rsid w:val="00573402"/>
    <w:rsid w:val="005734DE"/>
    <w:rsid w:val="00573B78"/>
    <w:rsid w:val="00576A10"/>
    <w:rsid w:val="00580AAE"/>
    <w:rsid w:val="00580AEA"/>
    <w:rsid w:val="00580ECD"/>
    <w:rsid w:val="00582121"/>
    <w:rsid w:val="005841A0"/>
    <w:rsid w:val="005843CF"/>
    <w:rsid w:val="005926E1"/>
    <w:rsid w:val="005932F5"/>
    <w:rsid w:val="005941F2"/>
    <w:rsid w:val="005951C5"/>
    <w:rsid w:val="005957DD"/>
    <w:rsid w:val="00595AE4"/>
    <w:rsid w:val="005968E5"/>
    <w:rsid w:val="00597018"/>
    <w:rsid w:val="005979BF"/>
    <w:rsid w:val="00597B03"/>
    <w:rsid w:val="005A21B5"/>
    <w:rsid w:val="005A2B94"/>
    <w:rsid w:val="005B6B16"/>
    <w:rsid w:val="005C196A"/>
    <w:rsid w:val="005C22A4"/>
    <w:rsid w:val="005C2F3C"/>
    <w:rsid w:val="005C3EF5"/>
    <w:rsid w:val="005C584F"/>
    <w:rsid w:val="005D02B1"/>
    <w:rsid w:val="005D065D"/>
    <w:rsid w:val="005D161F"/>
    <w:rsid w:val="005D390B"/>
    <w:rsid w:val="005D5282"/>
    <w:rsid w:val="005E4A69"/>
    <w:rsid w:val="005E520E"/>
    <w:rsid w:val="005E62DD"/>
    <w:rsid w:val="005E6632"/>
    <w:rsid w:val="005E7B5E"/>
    <w:rsid w:val="005F0186"/>
    <w:rsid w:val="005F0B03"/>
    <w:rsid w:val="005F2FB2"/>
    <w:rsid w:val="005F382D"/>
    <w:rsid w:val="005F53F1"/>
    <w:rsid w:val="00600222"/>
    <w:rsid w:val="00601BBD"/>
    <w:rsid w:val="006040B4"/>
    <w:rsid w:val="006105C6"/>
    <w:rsid w:val="00610DF8"/>
    <w:rsid w:val="00611B9F"/>
    <w:rsid w:val="00615E6E"/>
    <w:rsid w:val="00615FFD"/>
    <w:rsid w:val="00616573"/>
    <w:rsid w:val="006205CA"/>
    <w:rsid w:val="0062357F"/>
    <w:rsid w:val="00624946"/>
    <w:rsid w:val="006304E0"/>
    <w:rsid w:val="00630BAB"/>
    <w:rsid w:val="00630ED0"/>
    <w:rsid w:val="00630F4D"/>
    <w:rsid w:val="00633210"/>
    <w:rsid w:val="00634A2B"/>
    <w:rsid w:val="00636FF0"/>
    <w:rsid w:val="00640AFF"/>
    <w:rsid w:val="00641CF0"/>
    <w:rsid w:val="00642EC6"/>
    <w:rsid w:val="00643AAA"/>
    <w:rsid w:val="00645BAB"/>
    <w:rsid w:val="0064694F"/>
    <w:rsid w:val="00646BBE"/>
    <w:rsid w:val="0065114C"/>
    <w:rsid w:val="00652043"/>
    <w:rsid w:val="0065286D"/>
    <w:rsid w:val="006553F2"/>
    <w:rsid w:val="0066578A"/>
    <w:rsid w:val="00667306"/>
    <w:rsid w:val="006702DF"/>
    <w:rsid w:val="006732F0"/>
    <w:rsid w:val="00673795"/>
    <w:rsid w:val="00674FB3"/>
    <w:rsid w:val="00682B75"/>
    <w:rsid w:val="006841C2"/>
    <w:rsid w:val="00690A0D"/>
    <w:rsid w:val="006952F0"/>
    <w:rsid w:val="006963F9"/>
    <w:rsid w:val="006A0553"/>
    <w:rsid w:val="006A1976"/>
    <w:rsid w:val="006A1EF2"/>
    <w:rsid w:val="006A2257"/>
    <w:rsid w:val="006A24DE"/>
    <w:rsid w:val="006A284E"/>
    <w:rsid w:val="006A5A4E"/>
    <w:rsid w:val="006A5B1D"/>
    <w:rsid w:val="006A7230"/>
    <w:rsid w:val="006A7508"/>
    <w:rsid w:val="006C5D33"/>
    <w:rsid w:val="006C7E13"/>
    <w:rsid w:val="006D0AA0"/>
    <w:rsid w:val="006D3A73"/>
    <w:rsid w:val="006D4FFD"/>
    <w:rsid w:val="006D558A"/>
    <w:rsid w:val="006D62E3"/>
    <w:rsid w:val="006E057C"/>
    <w:rsid w:val="006E1AAC"/>
    <w:rsid w:val="006E33AC"/>
    <w:rsid w:val="006E3834"/>
    <w:rsid w:val="006E6476"/>
    <w:rsid w:val="006E78A9"/>
    <w:rsid w:val="006E7924"/>
    <w:rsid w:val="006F3CFE"/>
    <w:rsid w:val="006F7AF9"/>
    <w:rsid w:val="00700C14"/>
    <w:rsid w:val="00701038"/>
    <w:rsid w:val="0070147A"/>
    <w:rsid w:val="007016DC"/>
    <w:rsid w:val="00704B23"/>
    <w:rsid w:val="00704BBA"/>
    <w:rsid w:val="00704F01"/>
    <w:rsid w:val="00705C33"/>
    <w:rsid w:val="007068F9"/>
    <w:rsid w:val="007076F9"/>
    <w:rsid w:val="00707B7A"/>
    <w:rsid w:val="0071052F"/>
    <w:rsid w:val="0071202C"/>
    <w:rsid w:val="007153E4"/>
    <w:rsid w:val="0071642C"/>
    <w:rsid w:val="00716936"/>
    <w:rsid w:val="00717493"/>
    <w:rsid w:val="00730367"/>
    <w:rsid w:val="00730B00"/>
    <w:rsid w:val="00730E8B"/>
    <w:rsid w:val="00731973"/>
    <w:rsid w:val="007319E0"/>
    <w:rsid w:val="00733325"/>
    <w:rsid w:val="007348E1"/>
    <w:rsid w:val="00734F6F"/>
    <w:rsid w:val="00736198"/>
    <w:rsid w:val="00741334"/>
    <w:rsid w:val="007437ED"/>
    <w:rsid w:val="00747F1B"/>
    <w:rsid w:val="007516AE"/>
    <w:rsid w:val="00753AC0"/>
    <w:rsid w:val="007559F0"/>
    <w:rsid w:val="0076187A"/>
    <w:rsid w:val="0076237A"/>
    <w:rsid w:val="00766B0D"/>
    <w:rsid w:val="00767BCC"/>
    <w:rsid w:val="0077040D"/>
    <w:rsid w:val="00773204"/>
    <w:rsid w:val="00773801"/>
    <w:rsid w:val="0077588E"/>
    <w:rsid w:val="007778AE"/>
    <w:rsid w:val="00780F94"/>
    <w:rsid w:val="007823F3"/>
    <w:rsid w:val="007833B2"/>
    <w:rsid w:val="00791041"/>
    <w:rsid w:val="007A06E6"/>
    <w:rsid w:val="007A2BE2"/>
    <w:rsid w:val="007A33DA"/>
    <w:rsid w:val="007A4FCE"/>
    <w:rsid w:val="007A6403"/>
    <w:rsid w:val="007B36FB"/>
    <w:rsid w:val="007B3C42"/>
    <w:rsid w:val="007B499E"/>
    <w:rsid w:val="007B7127"/>
    <w:rsid w:val="007B7700"/>
    <w:rsid w:val="007C3F32"/>
    <w:rsid w:val="007C4718"/>
    <w:rsid w:val="007C7158"/>
    <w:rsid w:val="007C7A55"/>
    <w:rsid w:val="007D504E"/>
    <w:rsid w:val="007E1E53"/>
    <w:rsid w:val="007E26AE"/>
    <w:rsid w:val="007E4247"/>
    <w:rsid w:val="007F2BBE"/>
    <w:rsid w:val="007F471E"/>
    <w:rsid w:val="007F6F3F"/>
    <w:rsid w:val="00801513"/>
    <w:rsid w:val="008023E9"/>
    <w:rsid w:val="008036C7"/>
    <w:rsid w:val="00803D97"/>
    <w:rsid w:val="00804545"/>
    <w:rsid w:val="00804667"/>
    <w:rsid w:val="00805222"/>
    <w:rsid w:val="008056C1"/>
    <w:rsid w:val="00805CE5"/>
    <w:rsid w:val="008130F5"/>
    <w:rsid w:val="0081366D"/>
    <w:rsid w:val="00821552"/>
    <w:rsid w:val="008234D1"/>
    <w:rsid w:val="00823703"/>
    <w:rsid w:val="00823889"/>
    <w:rsid w:val="00823F3D"/>
    <w:rsid w:val="008240CB"/>
    <w:rsid w:val="00826B25"/>
    <w:rsid w:val="00826C60"/>
    <w:rsid w:val="00831F9D"/>
    <w:rsid w:val="00833435"/>
    <w:rsid w:val="00834929"/>
    <w:rsid w:val="00837918"/>
    <w:rsid w:val="00837B35"/>
    <w:rsid w:val="00840889"/>
    <w:rsid w:val="008515DA"/>
    <w:rsid w:val="008529A8"/>
    <w:rsid w:val="00853154"/>
    <w:rsid w:val="0085670C"/>
    <w:rsid w:val="00856CE2"/>
    <w:rsid w:val="00860F05"/>
    <w:rsid w:val="00860F3A"/>
    <w:rsid w:val="00862A25"/>
    <w:rsid w:val="00865C16"/>
    <w:rsid w:val="00867C99"/>
    <w:rsid w:val="00871CA4"/>
    <w:rsid w:val="00872466"/>
    <w:rsid w:val="008746AF"/>
    <w:rsid w:val="008760AC"/>
    <w:rsid w:val="008760AD"/>
    <w:rsid w:val="0087698D"/>
    <w:rsid w:val="008771F8"/>
    <w:rsid w:val="00877700"/>
    <w:rsid w:val="00880C7D"/>
    <w:rsid w:val="0088280C"/>
    <w:rsid w:val="008833AC"/>
    <w:rsid w:val="008859F7"/>
    <w:rsid w:val="00892B04"/>
    <w:rsid w:val="00893CC3"/>
    <w:rsid w:val="00894628"/>
    <w:rsid w:val="00895561"/>
    <w:rsid w:val="008970A7"/>
    <w:rsid w:val="00897509"/>
    <w:rsid w:val="008A06A9"/>
    <w:rsid w:val="008A1F35"/>
    <w:rsid w:val="008A3FF7"/>
    <w:rsid w:val="008A4021"/>
    <w:rsid w:val="008B0584"/>
    <w:rsid w:val="008B150E"/>
    <w:rsid w:val="008B3F81"/>
    <w:rsid w:val="008B59E3"/>
    <w:rsid w:val="008B6470"/>
    <w:rsid w:val="008C1786"/>
    <w:rsid w:val="008C1999"/>
    <w:rsid w:val="008C7406"/>
    <w:rsid w:val="008D138A"/>
    <w:rsid w:val="008D1EE1"/>
    <w:rsid w:val="008D325B"/>
    <w:rsid w:val="008D51CB"/>
    <w:rsid w:val="008D5404"/>
    <w:rsid w:val="008D6B58"/>
    <w:rsid w:val="008E0D70"/>
    <w:rsid w:val="008E51A1"/>
    <w:rsid w:val="008E5F7B"/>
    <w:rsid w:val="008F12A4"/>
    <w:rsid w:val="008F2B99"/>
    <w:rsid w:val="008F2E92"/>
    <w:rsid w:val="008F4FFD"/>
    <w:rsid w:val="00900EB2"/>
    <w:rsid w:val="00903E9C"/>
    <w:rsid w:val="0090457E"/>
    <w:rsid w:val="009059E2"/>
    <w:rsid w:val="009072E2"/>
    <w:rsid w:val="00912470"/>
    <w:rsid w:val="00914991"/>
    <w:rsid w:val="00915CFC"/>
    <w:rsid w:val="00916A30"/>
    <w:rsid w:val="00917305"/>
    <w:rsid w:val="009178DA"/>
    <w:rsid w:val="00917C20"/>
    <w:rsid w:val="00920D07"/>
    <w:rsid w:val="009212DC"/>
    <w:rsid w:val="00921C4F"/>
    <w:rsid w:val="00925E4D"/>
    <w:rsid w:val="00926D91"/>
    <w:rsid w:val="00926EA4"/>
    <w:rsid w:val="00934599"/>
    <w:rsid w:val="00936F54"/>
    <w:rsid w:val="009370FA"/>
    <w:rsid w:val="00941608"/>
    <w:rsid w:val="00945EDF"/>
    <w:rsid w:val="00947353"/>
    <w:rsid w:val="00947A83"/>
    <w:rsid w:val="00951897"/>
    <w:rsid w:val="00951CA9"/>
    <w:rsid w:val="0095652F"/>
    <w:rsid w:val="00957E33"/>
    <w:rsid w:val="00960EDC"/>
    <w:rsid w:val="0096534A"/>
    <w:rsid w:val="00966D49"/>
    <w:rsid w:val="009708D3"/>
    <w:rsid w:val="00971867"/>
    <w:rsid w:val="00976BD6"/>
    <w:rsid w:val="00977379"/>
    <w:rsid w:val="00981180"/>
    <w:rsid w:val="009832EA"/>
    <w:rsid w:val="009910CA"/>
    <w:rsid w:val="00993388"/>
    <w:rsid w:val="009948C4"/>
    <w:rsid w:val="00994FAA"/>
    <w:rsid w:val="00995214"/>
    <w:rsid w:val="00997A94"/>
    <w:rsid w:val="00997C9C"/>
    <w:rsid w:val="009A064E"/>
    <w:rsid w:val="009A2B24"/>
    <w:rsid w:val="009A3D83"/>
    <w:rsid w:val="009A6237"/>
    <w:rsid w:val="009A796F"/>
    <w:rsid w:val="009B1154"/>
    <w:rsid w:val="009B22BB"/>
    <w:rsid w:val="009B509C"/>
    <w:rsid w:val="009B7DFC"/>
    <w:rsid w:val="009C0C8E"/>
    <w:rsid w:val="009C33E7"/>
    <w:rsid w:val="009D0C2A"/>
    <w:rsid w:val="009D16C2"/>
    <w:rsid w:val="009D4011"/>
    <w:rsid w:val="009D5DEF"/>
    <w:rsid w:val="009E7491"/>
    <w:rsid w:val="009F1EB5"/>
    <w:rsid w:val="009F22C7"/>
    <w:rsid w:val="009F646E"/>
    <w:rsid w:val="009F6B3A"/>
    <w:rsid w:val="009F71D7"/>
    <w:rsid w:val="009F74AB"/>
    <w:rsid w:val="00A00116"/>
    <w:rsid w:val="00A071A5"/>
    <w:rsid w:val="00A079FA"/>
    <w:rsid w:val="00A11F66"/>
    <w:rsid w:val="00A137DB"/>
    <w:rsid w:val="00A20486"/>
    <w:rsid w:val="00A204D3"/>
    <w:rsid w:val="00A207CD"/>
    <w:rsid w:val="00A23BCC"/>
    <w:rsid w:val="00A24AA4"/>
    <w:rsid w:val="00A26D9B"/>
    <w:rsid w:val="00A27A21"/>
    <w:rsid w:val="00A27E29"/>
    <w:rsid w:val="00A30597"/>
    <w:rsid w:val="00A31F0C"/>
    <w:rsid w:val="00A35659"/>
    <w:rsid w:val="00A3596D"/>
    <w:rsid w:val="00A35F7B"/>
    <w:rsid w:val="00A365C5"/>
    <w:rsid w:val="00A37402"/>
    <w:rsid w:val="00A40184"/>
    <w:rsid w:val="00A44D5A"/>
    <w:rsid w:val="00A450D6"/>
    <w:rsid w:val="00A467CA"/>
    <w:rsid w:val="00A47212"/>
    <w:rsid w:val="00A479C1"/>
    <w:rsid w:val="00A50E3D"/>
    <w:rsid w:val="00A52620"/>
    <w:rsid w:val="00A5427D"/>
    <w:rsid w:val="00A554E9"/>
    <w:rsid w:val="00A57A66"/>
    <w:rsid w:val="00A64A3A"/>
    <w:rsid w:val="00A65692"/>
    <w:rsid w:val="00A6663B"/>
    <w:rsid w:val="00A66A29"/>
    <w:rsid w:val="00A67E61"/>
    <w:rsid w:val="00A73C77"/>
    <w:rsid w:val="00A805E5"/>
    <w:rsid w:val="00A836D6"/>
    <w:rsid w:val="00A86F77"/>
    <w:rsid w:val="00A923E3"/>
    <w:rsid w:val="00A92611"/>
    <w:rsid w:val="00A92CBB"/>
    <w:rsid w:val="00A9523D"/>
    <w:rsid w:val="00A96E0F"/>
    <w:rsid w:val="00A979A9"/>
    <w:rsid w:val="00AA1443"/>
    <w:rsid w:val="00AA4A6E"/>
    <w:rsid w:val="00AA510C"/>
    <w:rsid w:val="00AA7FAF"/>
    <w:rsid w:val="00AB157F"/>
    <w:rsid w:val="00AB2972"/>
    <w:rsid w:val="00AB29C1"/>
    <w:rsid w:val="00AB40AB"/>
    <w:rsid w:val="00AC2026"/>
    <w:rsid w:val="00AC364A"/>
    <w:rsid w:val="00AC5FD3"/>
    <w:rsid w:val="00AC6E56"/>
    <w:rsid w:val="00AD4F54"/>
    <w:rsid w:val="00AD538B"/>
    <w:rsid w:val="00AD6C9C"/>
    <w:rsid w:val="00AD7743"/>
    <w:rsid w:val="00AE3D09"/>
    <w:rsid w:val="00AE624D"/>
    <w:rsid w:val="00AF167F"/>
    <w:rsid w:val="00AF31AC"/>
    <w:rsid w:val="00AF61B4"/>
    <w:rsid w:val="00AF73A2"/>
    <w:rsid w:val="00B00FD4"/>
    <w:rsid w:val="00B01613"/>
    <w:rsid w:val="00B034BE"/>
    <w:rsid w:val="00B0423B"/>
    <w:rsid w:val="00B04A7B"/>
    <w:rsid w:val="00B06ED2"/>
    <w:rsid w:val="00B074E1"/>
    <w:rsid w:val="00B101FC"/>
    <w:rsid w:val="00B108FD"/>
    <w:rsid w:val="00B146D0"/>
    <w:rsid w:val="00B14B52"/>
    <w:rsid w:val="00B16E15"/>
    <w:rsid w:val="00B218C4"/>
    <w:rsid w:val="00B228BB"/>
    <w:rsid w:val="00B2317F"/>
    <w:rsid w:val="00B243BA"/>
    <w:rsid w:val="00B24975"/>
    <w:rsid w:val="00B25BB9"/>
    <w:rsid w:val="00B2611A"/>
    <w:rsid w:val="00B276B3"/>
    <w:rsid w:val="00B3006B"/>
    <w:rsid w:val="00B30728"/>
    <w:rsid w:val="00B31996"/>
    <w:rsid w:val="00B3312D"/>
    <w:rsid w:val="00B36AD4"/>
    <w:rsid w:val="00B40887"/>
    <w:rsid w:val="00B43598"/>
    <w:rsid w:val="00B43AC7"/>
    <w:rsid w:val="00B44676"/>
    <w:rsid w:val="00B521E3"/>
    <w:rsid w:val="00B527A4"/>
    <w:rsid w:val="00B52890"/>
    <w:rsid w:val="00B6193D"/>
    <w:rsid w:val="00B6246B"/>
    <w:rsid w:val="00B62B86"/>
    <w:rsid w:val="00B63A2B"/>
    <w:rsid w:val="00B65BF1"/>
    <w:rsid w:val="00B700D4"/>
    <w:rsid w:val="00B70186"/>
    <w:rsid w:val="00B80FE9"/>
    <w:rsid w:val="00B87794"/>
    <w:rsid w:val="00B924E2"/>
    <w:rsid w:val="00B93464"/>
    <w:rsid w:val="00B934E3"/>
    <w:rsid w:val="00B94A09"/>
    <w:rsid w:val="00B95479"/>
    <w:rsid w:val="00B958F6"/>
    <w:rsid w:val="00B95D65"/>
    <w:rsid w:val="00B977A6"/>
    <w:rsid w:val="00BA113A"/>
    <w:rsid w:val="00BA38ED"/>
    <w:rsid w:val="00BA501E"/>
    <w:rsid w:val="00BB0612"/>
    <w:rsid w:val="00BB2E62"/>
    <w:rsid w:val="00BC02AC"/>
    <w:rsid w:val="00BC0FF4"/>
    <w:rsid w:val="00BC111F"/>
    <w:rsid w:val="00BC1A16"/>
    <w:rsid w:val="00BC27CE"/>
    <w:rsid w:val="00BC5825"/>
    <w:rsid w:val="00BC5877"/>
    <w:rsid w:val="00BC61F3"/>
    <w:rsid w:val="00BC68CB"/>
    <w:rsid w:val="00BC7377"/>
    <w:rsid w:val="00BD0814"/>
    <w:rsid w:val="00BD0F78"/>
    <w:rsid w:val="00BD11EA"/>
    <w:rsid w:val="00BD4CF3"/>
    <w:rsid w:val="00BD56BE"/>
    <w:rsid w:val="00BE59E9"/>
    <w:rsid w:val="00BF1BE7"/>
    <w:rsid w:val="00BF2AA7"/>
    <w:rsid w:val="00BF4327"/>
    <w:rsid w:val="00BF6BE0"/>
    <w:rsid w:val="00C02938"/>
    <w:rsid w:val="00C02F7A"/>
    <w:rsid w:val="00C106CE"/>
    <w:rsid w:val="00C1280E"/>
    <w:rsid w:val="00C157F8"/>
    <w:rsid w:val="00C17EA7"/>
    <w:rsid w:val="00C20E7C"/>
    <w:rsid w:val="00C21E9B"/>
    <w:rsid w:val="00C2289E"/>
    <w:rsid w:val="00C2290F"/>
    <w:rsid w:val="00C27B9E"/>
    <w:rsid w:val="00C30BBF"/>
    <w:rsid w:val="00C30D89"/>
    <w:rsid w:val="00C3179B"/>
    <w:rsid w:val="00C31A17"/>
    <w:rsid w:val="00C32C06"/>
    <w:rsid w:val="00C34333"/>
    <w:rsid w:val="00C35277"/>
    <w:rsid w:val="00C353FE"/>
    <w:rsid w:val="00C35775"/>
    <w:rsid w:val="00C418F9"/>
    <w:rsid w:val="00C45EC5"/>
    <w:rsid w:val="00C46287"/>
    <w:rsid w:val="00C47273"/>
    <w:rsid w:val="00C479A3"/>
    <w:rsid w:val="00C54941"/>
    <w:rsid w:val="00C56C1E"/>
    <w:rsid w:val="00C56C73"/>
    <w:rsid w:val="00C57613"/>
    <w:rsid w:val="00C7000B"/>
    <w:rsid w:val="00C70687"/>
    <w:rsid w:val="00C73D5F"/>
    <w:rsid w:val="00C758A5"/>
    <w:rsid w:val="00C837C1"/>
    <w:rsid w:val="00C86727"/>
    <w:rsid w:val="00C8775A"/>
    <w:rsid w:val="00C9040D"/>
    <w:rsid w:val="00C97228"/>
    <w:rsid w:val="00CA3D96"/>
    <w:rsid w:val="00CA5647"/>
    <w:rsid w:val="00CB02E4"/>
    <w:rsid w:val="00CB04E5"/>
    <w:rsid w:val="00CB3DD0"/>
    <w:rsid w:val="00CB4106"/>
    <w:rsid w:val="00CB49D4"/>
    <w:rsid w:val="00CB56BA"/>
    <w:rsid w:val="00CC3A65"/>
    <w:rsid w:val="00CC4A5E"/>
    <w:rsid w:val="00CC5592"/>
    <w:rsid w:val="00CC76B2"/>
    <w:rsid w:val="00CD0A9A"/>
    <w:rsid w:val="00CD0D13"/>
    <w:rsid w:val="00CD0D22"/>
    <w:rsid w:val="00CD0DD9"/>
    <w:rsid w:val="00CD4D10"/>
    <w:rsid w:val="00CD60CE"/>
    <w:rsid w:val="00CD64E0"/>
    <w:rsid w:val="00CE2617"/>
    <w:rsid w:val="00CE3E7D"/>
    <w:rsid w:val="00CE54C5"/>
    <w:rsid w:val="00CE56C2"/>
    <w:rsid w:val="00CF012B"/>
    <w:rsid w:val="00CF6BD1"/>
    <w:rsid w:val="00D000CD"/>
    <w:rsid w:val="00D0077E"/>
    <w:rsid w:val="00D0230F"/>
    <w:rsid w:val="00D0352A"/>
    <w:rsid w:val="00D05324"/>
    <w:rsid w:val="00D06BB3"/>
    <w:rsid w:val="00D07C5E"/>
    <w:rsid w:val="00D144A5"/>
    <w:rsid w:val="00D258C4"/>
    <w:rsid w:val="00D30EC8"/>
    <w:rsid w:val="00D31583"/>
    <w:rsid w:val="00D327A0"/>
    <w:rsid w:val="00D345D5"/>
    <w:rsid w:val="00D4101C"/>
    <w:rsid w:val="00D42C46"/>
    <w:rsid w:val="00D46BF8"/>
    <w:rsid w:val="00D5218F"/>
    <w:rsid w:val="00D54509"/>
    <w:rsid w:val="00D5492C"/>
    <w:rsid w:val="00D6067E"/>
    <w:rsid w:val="00D60C7D"/>
    <w:rsid w:val="00D615E6"/>
    <w:rsid w:val="00D62325"/>
    <w:rsid w:val="00D62728"/>
    <w:rsid w:val="00D73AA6"/>
    <w:rsid w:val="00D7758C"/>
    <w:rsid w:val="00D84B2F"/>
    <w:rsid w:val="00D92949"/>
    <w:rsid w:val="00D950CA"/>
    <w:rsid w:val="00D96E1E"/>
    <w:rsid w:val="00D97225"/>
    <w:rsid w:val="00DA0065"/>
    <w:rsid w:val="00DA1464"/>
    <w:rsid w:val="00DA3E49"/>
    <w:rsid w:val="00DA4FA5"/>
    <w:rsid w:val="00DB14C2"/>
    <w:rsid w:val="00DB5468"/>
    <w:rsid w:val="00DB6EB5"/>
    <w:rsid w:val="00DB7217"/>
    <w:rsid w:val="00DC2D09"/>
    <w:rsid w:val="00DC363B"/>
    <w:rsid w:val="00DD0031"/>
    <w:rsid w:val="00DD12BB"/>
    <w:rsid w:val="00DD1691"/>
    <w:rsid w:val="00DD1EC3"/>
    <w:rsid w:val="00DD2AB6"/>
    <w:rsid w:val="00DD4E3F"/>
    <w:rsid w:val="00DD5ACC"/>
    <w:rsid w:val="00DE4799"/>
    <w:rsid w:val="00DE4AB0"/>
    <w:rsid w:val="00DE5107"/>
    <w:rsid w:val="00DE742F"/>
    <w:rsid w:val="00DE7DEE"/>
    <w:rsid w:val="00DF1A4D"/>
    <w:rsid w:val="00DF316B"/>
    <w:rsid w:val="00DF764A"/>
    <w:rsid w:val="00DF7D63"/>
    <w:rsid w:val="00E056E8"/>
    <w:rsid w:val="00E06E4A"/>
    <w:rsid w:val="00E06F0F"/>
    <w:rsid w:val="00E1459D"/>
    <w:rsid w:val="00E14908"/>
    <w:rsid w:val="00E16EDB"/>
    <w:rsid w:val="00E21062"/>
    <w:rsid w:val="00E21D51"/>
    <w:rsid w:val="00E2631E"/>
    <w:rsid w:val="00E27551"/>
    <w:rsid w:val="00E328ED"/>
    <w:rsid w:val="00E32B1C"/>
    <w:rsid w:val="00E34278"/>
    <w:rsid w:val="00E3576C"/>
    <w:rsid w:val="00E369C1"/>
    <w:rsid w:val="00E3732C"/>
    <w:rsid w:val="00E4490F"/>
    <w:rsid w:val="00E4680A"/>
    <w:rsid w:val="00E6061E"/>
    <w:rsid w:val="00E6069E"/>
    <w:rsid w:val="00E66B38"/>
    <w:rsid w:val="00E6790D"/>
    <w:rsid w:val="00E70AFA"/>
    <w:rsid w:val="00E72294"/>
    <w:rsid w:val="00E724EF"/>
    <w:rsid w:val="00E76180"/>
    <w:rsid w:val="00E800FD"/>
    <w:rsid w:val="00E80B59"/>
    <w:rsid w:val="00E81CBE"/>
    <w:rsid w:val="00E842DA"/>
    <w:rsid w:val="00E862BA"/>
    <w:rsid w:val="00E87C53"/>
    <w:rsid w:val="00E90A0C"/>
    <w:rsid w:val="00E919E9"/>
    <w:rsid w:val="00E925B3"/>
    <w:rsid w:val="00E960C3"/>
    <w:rsid w:val="00E97E87"/>
    <w:rsid w:val="00EA5DB4"/>
    <w:rsid w:val="00EC4F08"/>
    <w:rsid w:val="00EC5E38"/>
    <w:rsid w:val="00EC77A7"/>
    <w:rsid w:val="00ED033C"/>
    <w:rsid w:val="00ED0DE2"/>
    <w:rsid w:val="00ED5304"/>
    <w:rsid w:val="00EE2A7A"/>
    <w:rsid w:val="00EE5292"/>
    <w:rsid w:val="00EE55DB"/>
    <w:rsid w:val="00EE7E8B"/>
    <w:rsid w:val="00EE7E98"/>
    <w:rsid w:val="00EF15A3"/>
    <w:rsid w:val="00EF39C1"/>
    <w:rsid w:val="00F007CF"/>
    <w:rsid w:val="00F03C91"/>
    <w:rsid w:val="00F05A2D"/>
    <w:rsid w:val="00F064BC"/>
    <w:rsid w:val="00F17674"/>
    <w:rsid w:val="00F2345A"/>
    <w:rsid w:val="00F23A39"/>
    <w:rsid w:val="00F260C3"/>
    <w:rsid w:val="00F26A58"/>
    <w:rsid w:val="00F340D2"/>
    <w:rsid w:val="00F34233"/>
    <w:rsid w:val="00F34AA4"/>
    <w:rsid w:val="00F404E1"/>
    <w:rsid w:val="00F42877"/>
    <w:rsid w:val="00F430DC"/>
    <w:rsid w:val="00F43EA7"/>
    <w:rsid w:val="00F452BA"/>
    <w:rsid w:val="00F53F6D"/>
    <w:rsid w:val="00F542AA"/>
    <w:rsid w:val="00F55886"/>
    <w:rsid w:val="00F57CD4"/>
    <w:rsid w:val="00F6184C"/>
    <w:rsid w:val="00F6537A"/>
    <w:rsid w:val="00F80BD4"/>
    <w:rsid w:val="00F81EA3"/>
    <w:rsid w:val="00F85ACB"/>
    <w:rsid w:val="00F8729C"/>
    <w:rsid w:val="00F91734"/>
    <w:rsid w:val="00F95AE3"/>
    <w:rsid w:val="00FA6D51"/>
    <w:rsid w:val="00FA7B64"/>
    <w:rsid w:val="00FB03C6"/>
    <w:rsid w:val="00FB1FC2"/>
    <w:rsid w:val="00FB3198"/>
    <w:rsid w:val="00FB59EA"/>
    <w:rsid w:val="00FC0DFE"/>
    <w:rsid w:val="00FC141A"/>
    <w:rsid w:val="00FC4747"/>
    <w:rsid w:val="00FC6572"/>
    <w:rsid w:val="00FD2D65"/>
    <w:rsid w:val="00FD7EDB"/>
    <w:rsid w:val="00FE1801"/>
    <w:rsid w:val="00FE2772"/>
    <w:rsid w:val="00FE3145"/>
    <w:rsid w:val="00FE401B"/>
    <w:rsid w:val="00FE4044"/>
    <w:rsid w:val="00FE717D"/>
    <w:rsid w:val="00FE7B25"/>
    <w:rsid w:val="00FF2A4D"/>
    <w:rsid w:val="00FF3A48"/>
    <w:rsid w:val="00FF3FFE"/>
    <w:rsid w:val="00FF63DC"/>
    <w:rsid w:val="00FF666B"/>
    <w:rsid w:val="00FF7DAA"/>
    <w:rsid w:val="01DDA4D2"/>
    <w:rsid w:val="037A6DD6"/>
    <w:rsid w:val="0383C2A0"/>
    <w:rsid w:val="04EB8364"/>
    <w:rsid w:val="0564FEF7"/>
    <w:rsid w:val="065FFCB5"/>
    <w:rsid w:val="06D5C44C"/>
    <w:rsid w:val="08443B36"/>
    <w:rsid w:val="0853113F"/>
    <w:rsid w:val="08D4FB29"/>
    <w:rsid w:val="0AE86B0E"/>
    <w:rsid w:val="0B1C2227"/>
    <w:rsid w:val="0B7189A4"/>
    <w:rsid w:val="0B71D4F5"/>
    <w:rsid w:val="0D821B95"/>
    <w:rsid w:val="0E5B7CA3"/>
    <w:rsid w:val="0FF74D04"/>
    <w:rsid w:val="101C5363"/>
    <w:rsid w:val="10F751D7"/>
    <w:rsid w:val="114CAD2C"/>
    <w:rsid w:val="115B3368"/>
    <w:rsid w:val="11C9AEF0"/>
    <w:rsid w:val="1338AFB3"/>
    <w:rsid w:val="13431D2C"/>
    <w:rsid w:val="13E4458F"/>
    <w:rsid w:val="143060E6"/>
    <w:rsid w:val="145146D1"/>
    <w:rsid w:val="14A9DC10"/>
    <w:rsid w:val="14DEED8D"/>
    <w:rsid w:val="1605EFF0"/>
    <w:rsid w:val="162EA48B"/>
    <w:rsid w:val="16F47875"/>
    <w:rsid w:val="18579490"/>
    <w:rsid w:val="19F730C7"/>
    <w:rsid w:val="1B0215AE"/>
    <w:rsid w:val="1B9455C8"/>
    <w:rsid w:val="1CB3D426"/>
    <w:rsid w:val="1DCCCCA8"/>
    <w:rsid w:val="1F922F0C"/>
    <w:rsid w:val="2121F98E"/>
    <w:rsid w:val="22D18988"/>
    <w:rsid w:val="23619323"/>
    <w:rsid w:val="23783AEC"/>
    <w:rsid w:val="259FAA10"/>
    <w:rsid w:val="268BBB8B"/>
    <w:rsid w:val="27FF8E22"/>
    <w:rsid w:val="2973B243"/>
    <w:rsid w:val="2F551A6C"/>
    <w:rsid w:val="2F768E33"/>
    <w:rsid w:val="308542EB"/>
    <w:rsid w:val="398BAD92"/>
    <w:rsid w:val="39D39DEC"/>
    <w:rsid w:val="3A6E65FE"/>
    <w:rsid w:val="3C1A7517"/>
    <w:rsid w:val="3D81CBF8"/>
    <w:rsid w:val="42686B99"/>
    <w:rsid w:val="45D51DE6"/>
    <w:rsid w:val="45E8CBCD"/>
    <w:rsid w:val="4B6C37E4"/>
    <w:rsid w:val="4B6E7630"/>
    <w:rsid w:val="4BC8535F"/>
    <w:rsid w:val="4C0DE0CB"/>
    <w:rsid w:val="4C413196"/>
    <w:rsid w:val="4DA063DB"/>
    <w:rsid w:val="4E0E66D5"/>
    <w:rsid w:val="56B54E73"/>
    <w:rsid w:val="56CCFE5A"/>
    <w:rsid w:val="5A1764F0"/>
    <w:rsid w:val="5A6B63C4"/>
    <w:rsid w:val="5AAF4D00"/>
    <w:rsid w:val="5B9036D4"/>
    <w:rsid w:val="5EF0C2A0"/>
    <w:rsid w:val="608A67E5"/>
    <w:rsid w:val="61B11822"/>
    <w:rsid w:val="6297E438"/>
    <w:rsid w:val="65D2D461"/>
    <w:rsid w:val="65E95A2E"/>
    <w:rsid w:val="665FAAC6"/>
    <w:rsid w:val="67E0C058"/>
    <w:rsid w:val="693AF243"/>
    <w:rsid w:val="6981DDE5"/>
    <w:rsid w:val="6A3AB06E"/>
    <w:rsid w:val="6C539324"/>
    <w:rsid w:val="6E53FFFE"/>
    <w:rsid w:val="7029EE09"/>
    <w:rsid w:val="71572E90"/>
    <w:rsid w:val="72816289"/>
    <w:rsid w:val="73C3DBFC"/>
    <w:rsid w:val="755E8379"/>
    <w:rsid w:val="76CD227A"/>
    <w:rsid w:val="774D090B"/>
    <w:rsid w:val="777A8BC1"/>
    <w:rsid w:val="777C711E"/>
    <w:rsid w:val="77AFA7AF"/>
    <w:rsid w:val="78C3836B"/>
    <w:rsid w:val="7925370C"/>
    <w:rsid w:val="792E895C"/>
    <w:rsid w:val="793DDA94"/>
    <w:rsid w:val="7A5BF964"/>
    <w:rsid w:val="7A5FE92C"/>
    <w:rsid w:val="7AC1076D"/>
    <w:rsid w:val="7B0B1530"/>
    <w:rsid w:val="7C5CD7CE"/>
    <w:rsid w:val="7D480A62"/>
    <w:rsid w:val="7E960785"/>
    <w:rsid w:val="7EE5AC8C"/>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6F1E9E0"/>
  <w15:docId w15:val="{6E902515-D287-4C17-8602-0E841515C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D0DE2"/>
    <w:pPr>
      <w:widowControl w:val="0"/>
      <w:autoSpaceDE w:val="0"/>
      <w:autoSpaceDN w:val="0"/>
      <w:adjustRightInd w:val="0"/>
    </w:pPr>
    <w:rPr>
      <w:rFonts w:ascii="Verdana" w:eastAsia="Times New Roman" w:hAnsi="Verdana"/>
      <w:lang w:eastAsia="pl-PL"/>
    </w:rPr>
  </w:style>
  <w:style w:type="paragraph" w:styleId="Nagwek2">
    <w:name w:val="heading 2"/>
    <w:basedOn w:val="Normalny"/>
    <w:next w:val="Normalny"/>
    <w:link w:val="Nagwek2Znak"/>
    <w:uiPriority w:val="99"/>
    <w:qFormat/>
    <w:rsid w:val="001B4700"/>
    <w:pPr>
      <w:keepNext/>
      <w:spacing w:before="240" w:after="60"/>
      <w:outlineLvl w:val="1"/>
    </w:pPr>
    <w:rPr>
      <w:rFonts w:ascii="Cambria"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9"/>
    <w:locked/>
    <w:rsid w:val="001B4700"/>
    <w:rPr>
      <w:rFonts w:ascii="Cambria" w:hAnsi="Cambria" w:cs="Times New Roman"/>
      <w:b/>
      <w:bCs/>
      <w:i/>
      <w:iCs/>
      <w:sz w:val="28"/>
      <w:szCs w:val="28"/>
      <w:lang w:eastAsia="pl-PL"/>
    </w:rPr>
  </w:style>
  <w:style w:type="paragraph" w:styleId="Stopka">
    <w:name w:val="footer"/>
    <w:basedOn w:val="Normalny"/>
    <w:link w:val="StopkaZnak"/>
    <w:uiPriority w:val="99"/>
    <w:rsid w:val="001B4700"/>
    <w:pPr>
      <w:tabs>
        <w:tab w:val="center" w:pos="4536"/>
        <w:tab w:val="right" w:pos="9072"/>
      </w:tabs>
    </w:pPr>
  </w:style>
  <w:style w:type="character" w:customStyle="1" w:styleId="StopkaZnak">
    <w:name w:val="Stopka Znak"/>
    <w:link w:val="Stopka"/>
    <w:uiPriority w:val="99"/>
    <w:locked/>
    <w:rsid w:val="001B4700"/>
    <w:rPr>
      <w:rFonts w:ascii="Verdana" w:hAnsi="Verdana" w:cs="Times New Roman"/>
      <w:sz w:val="20"/>
      <w:szCs w:val="20"/>
    </w:rPr>
  </w:style>
  <w:style w:type="paragraph" w:styleId="Tekstpodstawowy">
    <w:name w:val="Body Text"/>
    <w:basedOn w:val="Normalny"/>
    <w:link w:val="TekstpodstawowyZnak"/>
    <w:rsid w:val="001B4700"/>
    <w:pPr>
      <w:spacing w:line="288" w:lineRule="auto"/>
      <w:jc w:val="both"/>
    </w:pPr>
    <w:rPr>
      <w:rFonts w:ascii="Times New Roman" w:hAnsi="Times New Roman"/>
      <w:color w:val="000000"/>
      <w:sz w:val="24"/>
      <w:szCs w:val="24"/>
    </w:rPr>
  </w:style>
  <w:style w:type="character" w:customStyle="1" w:styleId="TekstpodstawowyZnak">
    <w:name w:val="Tekst podstawowy Znak"/>
    <w:link w:val="Tekstpodstawowy"/>
    <w:locked/>
    <w:rsid w:val="001B4700"/>
    <w:rPr>
      <w:rFonts w:ascii="Times New Roman" w:hAnsi="Times New Roman" w:cs="Times New Roman"/>
      <w:color w:val="000000"/>
      <w:sz w:val="24"/>
      <w:szCs w:val="24"/>
    </w:rPr>
  </w:style>
  <w:style w:type="paragraph" w:styleId="Akapitzlist">
    <w:name w:val="List Paragraph"/>
    <w:aliases w:val="Normal,Akapit z listą3,Akapit z listą31,Podsis rysunku,Normalny1,HŁ_Bullet1,lp1,Tytuły,Preambuła,Lista num,Lista - poziom 1,Tabela - naglowek,SM-nagłówek2,CP-UC,Normalny2,Normalny3,Tytuł_procedury,1_literowka,Literowanie,Punktowanie,Nag1"/>
    <w:basedOn w:val="Normalny"/>
    <w:link w:val="AkapitzlistZnak"/>
    <w:uiPriority w:val="34"/>
    <w:qFormat/>
    <w:rsid w:val="001B4700"/>
    <w:pPr>
      <w:widowControl/>
      <w:autoSpaceDE/>
      <w:autoSpaceDN/>
      <w:adjustRightInd/>
      <w:spacing w:after="200" w:line="276" w:lineRule="auto"/>
      <w:ind w:left="720"/>
      <w:contextualSpacing/>
    </w:pPr>
    <w:rPr>
      <w:rFonts w:ascii="Calibri" w:hAnsi="Calibri"/>
      <w:sz w:val="22"/>
      <w:szCs w:val="22"/>
    </w:rPr>
  </w:style>
  <w:style w:type="character" w:styleId="Hipercze">
    <w:name w:val="Hyperlink"/>
    <w:uiPriority w:val="99"/>
    <w:rsid w:val="001B4700"/>
    <w:rPr>
      <w:rFonts w:cs="Times New Roman"/>
      <w:color w:val="0000FF"/>
      <w:u w:val="single"/>
    </w:rPr>
  </w:style>
  <w:style w:type="paragraph" w:styleId="Tekstprzypisudolnego">
    <w:name w:val="footnote text"/>
    <w:basedOn w:val="Normalny"/>
    <w:link w:val="TekstprzypisudolnegoZnak"/>
    <w:uiPriority w:val="99"/>
    <w:rsid w:val="000C432C"/>
    <w:pPr>
      <w:widowControl/>
      <w:autoSpaceDE/>
      <w:autoSpaceDN/>
      <w:adjustRightInd/>
    </w:pPr>
    <w:rPr>
      <w:rFonts w:ascii="Calibri" w:eastAsia="Calibri" w:hAnsi="Calibri"/>
      <w:lang w:eastAsia="en-US"/>
    </w:rPr>
  </w:style>
  <w:style w:type="character" w:customStyle="1" w:styleId="TekstprzypisudolnegoZnak">
    <w:name w:val="Tekst przypisu dolnego Znak"/>
    <w:link w:val="Tekstprzypisudolnego"/>
    <w:uiPriority w:val="99"/>
    <w:locked/>
    <w:rsid w:val="000C432C"/>
    <w:rPr>
      <w:rFonts w:ascii="Calibri" w:hAnsi="Calibri" w:cs="Times New Roman"/>
      <w:sz w:val="20"/>
      <w:szCs w:val="20"/>
    </w:rPr>
  </w:style>
  <w:style w:type="character" w:styleId="Odwoanieprzypisudolnego">
    <w:name w:val="footnote reference"/>
    <w:uiPriority w:val="99"/>
    <w:rsid w:val="000C432C"/>
    <w:rPr>
      <w:rFonts w:cs="Times New Roman"/>
      <w:vertAlign w:val="superscript"/>
    </w:rPr>
  </w:style>
  <w:style w:type="paragraph" w:styleId="Tekstdymka">
    <w:name w:val="Balloon Text"/>
    <w:basedOn w:val="Normalny"/>
    <w:link w:val="TekstdymkaZnak"/>
    <w:uiPriority w:val="99"/>
    <w:semiHidden/>
    <w:rsid w:val="000C432C"/>
    <w:rPr>
      <w:rFonts w:ascii="Tahoma" w:hAnsi="Tahoma" w:cs="Tahoma"/>
      <w:sz w:val="16"/>
      <w:szCs w:val="16"/>
    </w:rPr>
  </w:style>
  <w:style w:type="character" w:customStyle="1" w:styleId="TekstdymkaZnak">
    <w:name w:val="Tekst dymka Znak"/>
    <w:link w:val="Tekstdymka"/>
    <w:uiPriority w:val="99"/>
    <w:semiHidden/>
    <w:locked/>
    <w:rsid w:val="000C432C"/>
    <w:rPr>
      <w:rFonts w:ascii="Tahoma" w:hAnsi="Tahoma" w:cs="Tahoma"/>
      <w:sz w:val="16"/>
      <w:szCs w:val="16"/>
      <w:lang w:eastAsia="pl-PL"/>
    </w:rPr>
  </w:style>
  <w:style w:type="paragraph" w:styleId="Nagwek">
    <w:name w:val="header"/>
    <w:basedOn w:val="Normalny"/>
    <w:link w:val="NagwekZnak"/>
    <w:uiPriority w:val="99"/>
    <w:rsid w:val="00573402"/>
    <w:pPr>
      <w:tabs>
        <w:tab w:val="center" w:pos="4536"/>
        <w:tab w:val="right" w:pos="9072"/>
      </w:tabs>
    </w:pPr>
  </w:style>
  <w:style w:type="character" w:customStyle="1" w:styleId="NagwekZnak">
    <w:name w:val="Nagłówek Znak"/>
    <w:link w:val="Nagwek"/>
    <w:uiPriority w:val="99"/>
    <w:locked/>
    <w:rsid w:val="00573402"/>
    <w:rPr>
      <w:rFonts w:ascii="Verdana" w:hAnsi="Verdana" w:cs="Times New Roman"/>
      <w:sz w:val="20"/>
      <w:szCs w:val="20"/>
      <w:lang w:eastAsia="pl-PL"/>
    </w:rPr>
  </w:style>
  <w:style w:type="numbering" w:customStyle="1" w:styleId="WWNum10">
    <w:name w:val="WWNum10"/>
    <w:basedOn w:val="Bezlisty"/>
    <w:rsid w:val="00AC5FD3"/>
    <w:pPr>
      <w:numPr>
        <w:numId w:val="22"/>
      </w:numPr>
    </w:pPr>
  </w:style>
  <w:style w:type="character" w:styleId="Odwoaniedokomentarza">
    <w:name w:val="annotation reference"/>
    <w:uiPriority w:val="99"/>
    <w:unhideWhenUsed/>
    <w:rsid w:val="002E6091"/>
    <w:rPr>
      <w:sz w:val="16"/>
      <w:szCs w:val="16"/>
    </w:rPr>
  </w:style>
  <w:style w:type="paragraph" w:styleId="Tekstkomentarza">
    <w:name w:val="annotation text"/>
    <w:basedOn w:val="Normalny"/>
    <w:link w:val="TekstkomentarzaZnak"/>
    <w:uiPriority w:val="99"/>
    <w:unhideWhenUsed/>
    <w:rsid w:val="002E6091"/>
  </w:style>
  <w:style w:type="character" w:customStyle="1" w:styleId="TekstkomentarzaZnak">
    <w:name w:val="Tekst komentarza Znak"/>
    <w:link w:val="Tekstkomentarza"/>
    <w:uiPriority w:val="99"/>
    <w:rsid w:val="002E6091"/>
    <w:rPr>
      <w:rFonts w:ascii="Verdana" w:eastAsia="Times New Roman" w:hAnsi="Verdana"/>
    </w:rPr>
  </w:style>
  <w:style w:type="paragraph" w:styleId="Tematkomentarza">
    <w:name w:val="annotation subject"/>
    <w:basedOn w:val="Tekstkomentarza"/>
    <w:next w:val="Tekstkomentarza"/>
    <w:link w:val="TematkomentarzaZnak"/>
    <w:uiPriority w:val="99"/>
    <w:semiHidden/>
    <w:unhideWhenUsed/>
    <w:rsid w:val="002E6091"/>
    <w:rPr>
      <w:b/>
      <w:bCs/>
    </w:rPr>
  </w:style>
  <w:style w:type="character" w:customStyle="1" w:styleId="TematkomentarzaZnak">
    <w:name w:val="Temat komentarza Znak"/>
    <w:link w:val="Tematkomentarza"/>
    <w:uiPriority w:val="99"/>
    <w:semiHidden/>
    <w:rsid w:val="002E6091"/>
    <w:rPr>
      <w:rFonts w:ascii="Verdana" w:eastAsia="Times New Roman" w:hAnsi="Verdana"/>
      <w:b/>
      <w:bCs/>
    </w:rPr>
  </w:style>
  <w:style w:type="paragraph" w:styleId="NormalnyWeb">
    <w:name w:val="Normal (Web)"/>
    <w:basedOn w:val="Normalny"/>
    <w:uiPriority w:val="99"/>
    <w:unhideWhenUsed/>
    <w:rsid w:val="00221CDE"/>
    <w:pPr>
      <w:widowControl/>
      <w:autoSpaceDE/>
      <w:autoSpaceDN/>
      <w:adjustRightInd/>
      <w:spacing w:before="100" w:beforeAutospacing="1" w:after="100" w:afterAutospacing="1"/>
    </w:pPr>
    <w:rPr>
      <w:rFonts w:ascii="Times New Roman" w:eastAsia="Calibri" w:hAnsi="Times New Roman"/>
      <w:sz w:val="24"/>
      <w:szCs w:val="24"/>
    </w:rPr>
  </w:style>
  <w:style w:type="character" w:customStyle="1" w:styleId="AkapitzlistZnak">
    <w:name w:val="Akapit z listą Znak"/>
    <w:aliases w:val="Normal Znak,Akapit z listą3 Znak,Akapit z listą31 Znak,Podsis rysunku Znak,Normalny1 Znak,HŁ_Bullet1 Znak,lp1 Znak,Tytuły Znak,Preambuła Znak,Lista num Znak,Lista - poziom 1 Znak,Tabela - naglowek Znak,SM-nagłówek2 Znak,CP-UC Znak"/>
    <w:link w:val="Akapitzlist"/>
    <w:uiPriority w:val="34"/>
    <w:qFormat/>
    <w:locked/>
    <w:rsid w:val="00B228BB"/>
    <w:rPr>
      <w:rFonts w:eastAsia="Times New Roman"/>
      <w:sz w:val="22"/>
      <w:szCs w:val="22"/>
    </w:rPr>
  </w:style>
  <w:style w:type="paragraph" w:styleId="Tekstpodstawowy3">
    <w:name w:val="Body Text 3"/>
    <w:basedOn w:val="Normalny"/>
    <w:link w:val="Tekstpodstawowy3Znak"/>
    <w:uiPriority w:val="99"/>
    <w:semiHidden/>
    <w:unhideWhenUsed/>
    <w:rsid w:val="00741334"/>
    <w:pPr>
      <w:spacing w:after="120"/>
    </w:pPr>
    <w:rPr>
      <w:sz w:val="16"/>
      <w:szCs w:val="16"/>
    </w:rPr>
  </w:style>
  <w:style w:type="character" w:customStyle="1" w:styleId="Tekstpodstawowy3Znak">
    <w:name w:val="Tekst podstawowy 3 Znak"/>
    <w:basedOn w:val="Domylnaczcionkaakapitu"/>
    <w:link w:val="Tekstpodstawowy3"/>
    <w:uiPriority w:val="99"/>
    <w:semiHidden/>
    <w:rsid w:val="00741334"/>
    <w:rPr>
      <w:rFonts w:ascii="Verdana" w:eastAsia="Times New Roman" w:hAnsi="Verdana"/>
      <w:sz w:val="16"/>
      <w:szCs w:val="16"/>
      <w:lang w:eastAsia="pl-PL"/>
    </w:rPr>
  </w:style>
  <w:style w:type="paragraph" w:customStyle="1" w:styleId="Level2">
    <w:name w:val="Level 2"/>
    <w:rsid w:val="00741334"/>
    <w:pPr>
      <w:pBdr>
        <w:top w:val="nil"/>
        <w:left w:val="nil"/>
        <w:bottom w:val="nil"/>
        <w:right w:val="nil"/>
        <w:between w:val="nil"/>
        <w:bar w:val="nil"/>
      </w:pBdr>
      <w:suppressAutoHyphens/>
      <w:spacing w:after="140" w:line="288" w:lineRule="auto"/>
      <w:jc w:val="both"/>
    </w:pPr>
    <w:rPr>
      <w:rFonts w:ascii="Arial" w:eastAsia="Arial Unicode MS" w:hAnsi="Arial Unicode MS" w:cs="Arial Unicode MS"/>
      <w:color w:val="000000"/>
      <w:kern w:val="1"/>
      <w:u w:color="000000"/>
      <w:bdr w:val="nil"/>
      <w:lang w:val="sv-SE" w:eastAsia="pl-PL"/>
    </w:rPr>
  </w:style>
  <w:style w:type="paragraph" w:styleId="Poprawka">
    <w:name w:val="Revision"/>
    <w:hidden/>
    <w:uiPriority w:val="99"/>
    <w:semiHidden/>
    <w:rsid w:val="00643AAA"/>
    <w:rPr>
      <w:rFonts w:ascii="Verdana" w:eastAsia="Times New Roman" w:hAnsi="Verdana"/>
      <w:lang w:eastAsia="pl-PL"/>
    </w:rPr>
  </w:style>
  <w:style w:type="character" w:customStyle="1" w:styleId="normaltextrun">
    <w:name w:val="normaltextrun"/>
    <w:basedOn w:val="Domylnaczcionkaakapitu"/>
    <w:rsid w:val="00356737"/>
  </w:style>
  <w:style w:type="character" w:customStyle="1" w:styleId="eop">
    <w:name w:val="eop"/>
    <w:basedOn w:val="Domylnaczcionkaakapitu"/>
    <w:rsid w:val="00356737"/>
  </w:style>
  <w:style w:type="paragraph" w:customStyle="1" w:styleId="paragraph">
    <w:name w:val="paragraph"/>
    <w:basedOn w:val="Normalny"/>
    <w:rsid w:val="00280C3D"/>
    <w:pPr>
      <w:widowControl/>
      <w:autoSpaceDE/>
      <w:autoSpaceDN/>
      <w:adjustRightInd/>
      <w:spacing w:before="100" w:beforeAutospacing="1" w:after="100" w:afterAutospacing="1"/>
    </w:pPr>
    <w:rPr>
      <w:rFonts w:ascii="Times New Roman" w:hAnsi="Times New Roman"/>
      <w:sz w:val="24"/>
      <w:szCs w:val="24"/>
    </w:rPr>
  </w:style>
  <w:style w:type="character" w:customStyle="1" w:styleId="contextualspellingandgrammarerror">
    <w:name w:val="contextualspellingandgrammarerror"/>
    <w:basedOn w:val="Domylnaczcionkaakapitu"/>
    <w:rsid w:val="00280C3D"/>
  </w:style>
  <w:style w:type="character" w:customStyle="1" w:styleId="superscript">
    <w:name w:val="superscript"/>
    <w:basedOn w:val="Domylnaczcionkaakapitu"/>
    <w:rsid w:val="00280C3D"/>
  </w:style>
  <w:style w:type="character" w:styleId="Pogrubienie">
    <w:name w:val="Strong"/>
    <w:basedOn w:val="Domylnaczcionkaakapitu"/>
    <w:uiPriority w:val="22"/>
    <w:qFormat/>
    <w:locked/>
    <w:rsid w:val="00833435"/>
    <w:rPr>
      <w:b/>
      <w:bCs/>
    </w:rPr>
  </w:style>
  <w:style w:type="paragraph" w:customStyle="1" w:styleId="Standard">
    <w:name w:val="Standard"/>
    <w:rsid w:val="003471D8"/>
    <w:pPr>
      <w:suppressAutoHyphens/>
      <w:autoSpaceDN w:val="0"/>
      <w:textAlignment w:val="baseline"/>
    </w:pPr>
    <w:rPr>
      <w:rFonts w:ascii="Times New Roman" w:eastAsia="Times New Roman" w:hAnsi="Times New Roman"/>
      <w:kern w:val="3"/>
      <w:sz w:val="24"/>
      <w:szCs w:val="24"/>
      <w:lang w:eastAsia="pl-PL" w:bidi="hi-IN"/>
    </w:rPr>
  </w:style>
  <w:style w:type="character" w:styleId="Nierozpoznanawzmianka">
    <w:name w:val="Unresolved Mention"/>
    <w:basedOn w:val="Domylnaczcionkaakapitu"/>
    <w:uiPriority w:val="99"/>
    <w:semiHidden/>
    <w:unhideWhenUsed/>
    <w:rsid w:val="00826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7972">
      <w:bodyDiv w:val="1"/>
      <w:marLeft w:val="0"/>
      <w:marRight w:val="0"/>
      <w:marTop w:val="0"/>
      <w:marBottom w:val="0"/>
      <w:divBdr>
        <w:top w:val="none" w:sz="0" w:space="0" w:color="auto"/>
        <w:left w:val="none" w:sz="0" w:space="0" w:color="auto"/>
        <w:bottom w:val="none" w:sz="0" w:space="0" w:color="auto"/>
        <w:right w:val="none" w:sz="0" w:space="0" w:color="auto"/>
      </w:divBdr>
    </w:div>
    <w:div w:id="213204903">
      <w:bodyDiv w:val="1"/>
      <w:marLeft w:val="0"/>
      <w:marRight w:val="0"/>
      <w:marTop w:val="0"/>
      <w:marBottom w:val="0"/>
      <w:divBdr>
        <w:top w:val="none" w:sz="0" w:space="0" w:color="auto"/>
        <w:left w:val="none" w:sz="0" w:space="0" w:color="auto"/>
        <w:bottom w:val="none" w:sz="0" w:space="0" w:color="auto"/>
        <w:right w:val="none" w:sz="0" w:space="0" w:color="auto"/>
      </w:divBdr>
    </w:div>
    <w:div w:id="230701575">
      <w:bodyDiv w:val="1"/>
      <w:marLeft w:val="0"/>
      <w:marRight w:val="0"/>
      <w:marTop w:val="0"/>
      <w:marBottom w:val="0"/>
      <w:divBdr>
        <w:top w:val="none" w:sz="0" w:space="0" w:color="auto"/>
        <w:left w:val="none" w:sz="0" w:space="0" w:color="auto"/>
        <w:bottom w:val="none" w:sz="0" w:space="0" w:color="auto"/>
        <w:right w:val="none" w:sz="0" w:space="0" w:color="auto"/>
      </w:divBdr>
    </w:div>
    <w:div w:id="276640043">
      <w:bodyDiv w:val="1"/>
      <w:marLeft w:val="0"/>
      <w:marRight w:val="0"/>
      <w:marTop w:val="0"/>
      <w:marBottom w:val="0"/>
      <w:divBdr>
        <w:top w:val="none" w:sz="0" w:space="0" w:color="auto"/>
        <w:left w:val="none" w:sz="0" w:space="0" w:color="auto"/>
        <w:bottom w:val="none" w:sz="0" w:space="0" w:color="auto"/>
        <w:right w:val="none" w:sz="0" w:space="0" w:color="auto"/>
      </w:divBdr>
      <w:divsChild>
        <w:div w:id="496574525">
          <w:marLeft w:val="0"/>
          <w:marRight w:val="0"/>
          <w:marTop w:val="0"/>
          <w:marBottom w:val="0"/>
          <w:divBdr>
            <w:top w:val="none" w:sz="0" w:space="0" w:color="auto"/>
            <w:left w:val="none" w:sz="0" w:space="0" w:color="auto"/>
            <w:bottom w:val="none" w:sz="0" w:space="0" w:color="auto"/>
            <w:right w:val="none" w:sz="0" w:space="0" w:color="auto"/>
          </w:divBdr>
        </w:div>
        <w:div w:id="504855665">
          <w:marLeft w:val="0"/>
          <w:marRight w:val="0"/>
          <w:marTop w:val="0"/>
          <w:marBottom w:val="0"/>
          <w:divBdr>
            <w:top w:val="none" w:sz="0" w:space="0" w:color="auto"/>
            <w:left w:val="none" w:sz="0" w:space="0" w:color="auto"/>
            <w:bottom w:val="none" w:sz="0" w:space="0" w:color="auto"/>
            <w:right w:val="none" w:sz="0" w:space="0" w:color="auto"/>
          </w:divBdr>
        </w:div>
        <w:div w:id="756749287">
          <w:marLeft w:val="0"/>
          <w:marRight w:val="0"/>
          <w:marTop w:val="0"/>
          <w:marBottom w:val="0"/>
          <w:divBdr>
            <w:top w:val="none" w:sz="0" w:space="0" w:color="auto"/>
            <w:left w:val="none" w:sz="0" w:space="0" w:color="auto"/>
            <w:bottom w:val="none" w:sz="0" w:space="0" w:color="auto"/>
            <w:right w:val="none" w:sz="0" w:space="0" w:color="auto"/>
          </w:divBdr>
        </w:div>
        <w:div w:id="419566481">
          <w:marLeft w:val="0"/>
          <w:marRight w:val="0"/>
          <w:marTop w:val="0"/>
          <w:marBottom w:val="0"/>
          <w:divBdr>
            <w:top w:val="none" w:sz="0" w:space="0" w:color="auto"/>
            <w:left w:val="none" w:sz="0" w:space="0" w:color="auto"/>
            <w:bottom w:val="none" w:sz="0" w:space="0" w:color="auto"/>
            <w:right w:val="none" w:sz="0" w:space="0" w:color="auto"/>
          </w:divBdr>
        </w:div>
        <w:div w:id="1464226955">
          <w:marLeft w:val="0"/>
          <w:marRight w:val="0"/>
          <w:marTop w:val="0"/>
          <w:marBottom w:val="0"/>
          <w:divBdr>
            <w:top w:val="none" w:sz="0" w:space="0" w:color="auto"/>
            <w:left w:val="none" w:sz="0" w:space="0" w:color="auto"/>
            <w:bottom w:val="none" w:sz="0" w:space="0" w:color="auto"/>
            <w:right w:val="none" w:sz="0" w:space="0" w:color="auto"/>
          </w:divBdr>
        </w:div>
        <w:div w:id="109856591">
          <w:marLeft w:val="0"/>
          <w:marRight w:val="0"/>
          <w:marTop w:val="0"/>
          <w:marBottom w:val="0"/>
          <w:divBdr>
            <w:top w:val="none" w:sz="0" w:space="0" w:color="auto"/>
            <w:left w:val="none" w:sz="0" w:space="0" w:color="auto"/>
            <w:bottom w:val="none" w:sz="0" w:space="0" w:color="auto"/>
            <w:right w:val="none" w:sz="0" w:space="0" w:color="auto"/>
          </w:divBdr>
        </w:div>
        <w:div w:id="1839071865">
          <w:marLeft w:val="0"/>
          <w:marRight w:val="0"/>
          <w:marTop w:val="0"/>
          <w:marBottom w:val="0"/>
          <w:divBdr>
            <w:top w:val="none" w:sz="0" w:space="0" w:color="auto"/>
            <w:left w:val="none" w:sz="0" w:space="0" w:color="auto"/>
            <w:bottom w:val="none" w:sz="0" w:space="0" w:color="auto"/>
            <w:right w:val="none" w:sz="0" w:space="0" w:color="auto"/>
          </w:divBdr>
        </w:div>
        <w:div w:id="776564654">
          <w:marLeft w:val="0"/>
          <w:marRight w:val="0"/>
          <w:marTop w:val="0"/>
          <w:marBottom w:val="0"/>
          <w:divBdr>
            <w:top w:val="none" w:sz="0" w:space="0" w:color="auto"/>
            <w:left w:val="none" w:sz="0" w:space="0" w:color="auto"/>
            <w:bottom w:val="none" w:sz="0" w:space="0" w:color="auto"/>
            <w:right w:val="none" w:sz="0" w:space="0" w:color="auto"/>
          </w:divBdr>
        </w:div>
      </w:divsChild>
    </w:div>
    <w:div w:id="485049376">
      <w:bodyDiv w:val="1"/>
      <w:marLeft w:val="0"/>
      <w:marRight w:val="0"/>
      <w:marTop w:val="0"/>
      <w:marBottom w:val="0"/>
      <w:divBdr>
        <w:top w:val="none" w:sz="0" w:space="0" w:color="auto"/>
        <w:left w:val="none" w:sz="0" w:space="0" w:color="auto"/>
        <w:bottom w:val="none" w:sz="0" w:space="0" w:color="auto"/>
        <w:right w:val="none" w:sz="0" w:space="0" w:color="auto"/>
      </w:divBdr>
    </w:div>
    <w:div w:id="520777907">
      <w:bodyDiv w:val="1"/>
      <w:marLeft w:val="0"/>
      <w:marRight w:val="0"/>
      <w:marTop w:val="0"/>
      <w:marBottom w:val="0"/>
      <w:divBdr>
        <w:top w:val="none" w:sz="0" w:space="0" w:color="auto"/>
        <w:left w:val="none" w:sz="0" w:space="0" w:color="auto"/>
        <w:bottom w:val="none" w:sz="0" w:space="0" w:color="auto"/>
        <w:right w:val="none" w:sz="0" w:space="0" w:color="auto"/>
      </w:divBdr>
    </w:div>
    <w:div w:id="809127019">
      <w:bodyDiv w:val="1"/>
      <w:marLeft w:val="0"/>
      <w:marRight w:val="0"/>
      <w:marTop w:val="0"/>
      <w:marBottom w:val="0"/>
      <w:divBdr>
        <w:top w:val="none" w:sz="0" w:space="0" w:color="auto"/>
        <w:left w:val="none" w:sz="0" w:space="0" w:color="auto"/>
        <w:bottom w:val="none" w:sz="0" w:space="0" w:color="auto"/>
        <w:right w:val="none" w:sz="0" w:space="0" w:color="auto"/>
      </w:divBdr>
    </w:div>
    <w:div w:id="1050959594">
      <w:bodyDiv w:val="1"/>
      <w:marLeft w:val="0"/>
      <w:marRight w:val="0"/>
      <w:marTop w:val="0"/>
      <w:marBottom w:val="0"/>
      <w:divBdr>
        <w:top w:val="none" w:sz="0" w:space="0" w:color="auto"/>
        <w:left w:val="none" w:sz="0" w:space="0" w:color="auto"/>
        <w:bottom w:val="none" w:sz="0" w:space="0" w:color="auto"/>
        <w:right w:val="none" w:sz="0" w:space="0" w:color="auto"/>
      </w:divBdr>
    </w:div>
    <w:div w:id="1211111840">
      <w:bodyDiv w:val="1"/>
      <w:marLeft w:val="0"/>
      <w:marRight w:val="0"/>
      <w:marTop w:val="0"/>
      <w:marBottom w:val="0"/>
      <w:divBdr>
        <w:top w:val="none" w:sz="0" w:space="0" w:color="auto"/>
        <w:left w:val="none" w:sz="0" w:space="0" w:color="auto"/>
        <w:bottom w:val="none" w:sz="0" w:space="0" w:color="auto"/>
        <w:right w:val="none" w:sz="0" w:space="0" w:color="auto"/>
      </w:divBdr>
    </w:div>
    <w:div w:id="1341199873">
      <w:bodyDiv w:val="1"/>
      <w:marLeft w:val="0"/>
      <w:marRight w:val="0"/>
      <w:marTop w:val="0"/>
      <w:marBottom w:val="0"/>
      <w:divBdr>
        <w:top w:val="none" w:sz="0" w:space="0" w:color="auto"/>
        <w:left w:val="none" w:sz="0" w:space="0" w:color="auto"/>
        <w:bottom w:val="none" w:sz="0" w:space="0" w:color="auto"/>
        <w:right w:val="none" w:sz="0" w:space="0" w:color="auto"/>
      </w:divBdr>
    </w:div>
    <w:div w:id="1353340250">
      <w:bodyDiv w:val="1"/>
      <w:marLeft w:val="0"/>
      <w:marRight w:val="0"/>
      <w:marTop w:val="0"/>
      <w:marBottom w:val="0"/>
      <w:divBdr>
        <w:top w:val="none" w:sz="0" w:space="0" w:color="auto"/>
        <w:left w:val="none" w:sz="0" w:space="0" w:color="auto"/>
        <w:bottom w:val="none" w:sz="0" w:space="0" w:color="auto"/>
        <w:right w:val="none" w:sz="0" w:space="0" w:color="auto"/>
      </w:divBdr>
    </w:div>
    <w:div w:id="1584877938">
      <w:bodyDiv w:val="1"/>
      <w:marLeft w:val="0"/>
      <w:marRight w:val="0"/>
      <w:marTop w:val="0"/>
      <w:marBottom w:val="0"/>
      <w:divBdr>
        <w:top w:val="none" w:sz="0" w:space="0" w:color="auto"/>
        <w:left w:val="none" w:sz="0" w:space="0" w:color="auto"/>
        <w:bottom w:val="none" w:sz="0" w:space="0" w:color="auto"/>
        <w:right w:val="none" w:sz="0" w:space="0" w:color="auto"/>
      </w:divBdr>
    </w:div>
    <w:div w:id="1610703187">
      <w:marLeft w:val="0"/>
      <w:marRight w:val="0"/>
      <w:marTop w:val="0"/>
      <w:marBottom w:val="0"/>
      <w:divBdr>
        <w:top w:val="none" w:sz="0" w:space="0" w:color="auto"/>
        <w:left w:val="none" w:sz="0" w:space="0" w:color="auto"/>
        <w:bottom w:val="none" w:sz="0" w:space="0" w:color="auto"/>
        <w:right w:val="none" w:sz="0" w:space="0" w:color="auto"/>
      </w:divBdr>
    </w:div>
    <w:div w:id="1610703188">
      <w:marLeft w:val="0"/>
      <w:marRight w:val="0"/>
      <w:marTop w:val="0"/>
      <w:marBottom w:val="0"/>
      <w:divBdr>
        <w:top w:val="none" w:sz="0" w:space="0" w:color="auto"/>
        <w:left w:val="none" w:sz="0" w:space="0" w:color="auto"/>
        <w:bottom w:val="none" w:sz="0" w:space="0" w:color="auto"/>
        <w:right w:val="none" w:sz="0" w:space="0" w:color="auto"/>
      </w:divBdr>
    </w:div>
    <w:div w:id="1620338847">
      <w:bodyDiv w:val="1"/>
      <w:marLeft w:val="0"/>
      <w:marRight w:val="0"/>
      <w:marTop w:val="0"/>
      <w:marBottom w:val="0"/>
      <w:divBdr>
        <w:top w:val="none" w:sz="0" w:space="0" w:color="auto"/>
        <w:left w:val="none" w:sz="0" w:space="0" w:color="auto"/>
        <w:bottom w:val="none" w:sz="0" w:space="0" w:color="auto"/>
        <w:right w:val="none" w:sz="0" w:space="0" w:color="auto"/>
      </w:divBdr>
    </w:div>
    <w:div w:id="182643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tauron.pl/rodo/klauzula-kontrahenci-tauron-pracownicy-wspolpracownicy" TargetMode="External"/><Relationship Id="rId18" Type="http://schemas.openxmlformats.org/officeDocument/2006/relationships/hyperlink" Target="mailto:cuwit@tauron.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mailto:tok.cuwr.obsluga.efaktur@tauron.pl" TargetMode="External"/><Relationship Id="rId17" Type="http://schemas.openxmlformats.org/officeDocument/2006/relationships/hyperlink" Target="https://swoz.tauron.pl/platform/application?MP_action=publicFilesList&amp;folder=000f0003&amp;MP_module=main" TargetMode="External"/><Relationship Id="rId2" Type="http://schemas.openxmlformats.org/officeDocument/2006/relationships/customXml" Target="../customXml/item2.xml"/><Relationship Id="rId16" Type="http://schemas.openxmlformats.org/officeDocument/2006/relationships/hyperlink" Target="http://www.tauron.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tauron.pl/tauron/o-tauronie/zgodnosc-compliance"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tok.cuwr.obsluga.efaktur@tauron.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tauron.pl/rodo/gt-wymagania-bezpieczenstw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CompanyDictionary"><![CDATA[29;#Kopalnia Wapienia Czatkowice|4bc486db-a955-44c7-94e2-6b60320e8482;#73;#TAURON Ciepło|7297b7d9-2903-4281-aa71-d4fd964de787;#25;#TAURON Dystrybucja|36534631-86c2-4fbf-873d-1cbe77a84a21;#91;#TAURON Dystrybucja Serwis|f7cfd82e-fa31-4b80-afc7-d2344f1cdcb2;#65;#TAURON Ekoenergia|99cd820d-159a-4bac-a592-b2cdb1985444;#1;#TAURON Obsługa Klienta|14d6a906-9513-4518-9b61-c13cea599997;#18;#TAURON Polska Energia|96a2e07a-5573-46d6-9da3-1c751d26c404;#67;#TAURON Sprzedaż|628eb5ee-2733-4ec0-9931-6d63faf5d701;#102;#TAURON Sprzedaż GZE|34a30f53-314b-49c5-bfd7-64166858f7e2;#85;#TAURON Wydobycie|5610aaf1-1c7f-4dd5-bf66-08027335551f;#32;#TAURON Wytwarzanie|c33ceef7-f998-40f6-9899-d6907f2fd374]]></LongProp>
  <LongProp xmlns="" name="f32c5391a0744b29a46e1aa455efecb6"><![CDATA[Kopalnia Wapienia Czatkowice|4bc486db-a955-44c7-94e2-6b60320e8482;TAURON Ciepło|7297b7d9-2903-4281-aa71-d4fd964de787;TAURON Dystrybucja|36534631-86c2-4fbf-873d-1cbe77a84a21;TAURON Dystrybucja Serwis|f7cfd82e-fa31-4b80-afc7-d2344f1cdcb2;TAURON Ekoenergia|99cd820d-159a-4bac-a592-b2cdb1985444;TAURON Obsługa Klienta|14d6a906-9513-4518-9b61-c13cea599997;TAURON Polska Energia|96a2e07a-5573-46d6-9da3-1c751d26c404;TAURON Sprzedaż|628eb5ee-2733-4ec0-9931-6d63faf5d701;TAURON Sprzedaż GZE|34a30f53-314b-49c5-bfd7-64166858f7e2;TAURON Wydobycie|5610aaf1-1c7f-4dd5-bf66-08027335551f;TAURON Wytwarzanie|c33ceef7-f998-40f6-9899-d6907f2fd374]]></LongProp>
  <LongProp xmlns="" name="DisplayName"><![CDATA[Zarządzenie nr 34/2020 Prezesa Zarządu TAURON Polska Energia z dn. 2020-04-16 w sprawie wprowadzenia do stosowania nowego brzmienia Regulaminu Stosowania Klauzul Standardowych i Wzorów Umów w Grupie TAURON, który stanowi dokument powiązany do Megaprocesu 3.8 Obsługa prawna
]]></LongProp>
  <LongProp xmlns="" name="TaxCatchAll"><![CDATA[73;#TAURON Ciepło|7297b7d9-2903-4281-aa71-d4fd964de787;#102;#TAURON Sprzedaż GZE|34a30f53-314b-49c5-bfd7-64166858f7e2;#32;#TAURON Wytwarzanie|c33ceef7-f998-40f6-9899-d6907f2fd374;#67;#TAURON Sprzedaż|628eb5ee-2733-4ec0-9931-6d63faf5d701;#29;#Kopalnia Wapienia Czatkowice|4bc486db-a955-44c7-94e2-6b60320e8482;#65;#TAURON Ekoenergia|99cd820d-159a-4bac-a592-b2cdb1985444;#25;#TAURON Dystrybucja|36534631-86c2-4fbf-873d-1cbe77a84a21;#18;#TAURON Polska Energia|96a2e07a-5573-46d6-9da3-1c751d26c404;#91;#TAURON Dystrybucja Serwis|f7cfd82e-fa31-4b80-afc7-d2344f1cdcb2;#12;#Prezes Zarządu TAURON Polska Energia|410a0ac8-82de-4f32-a9d8-9312e0aa8915;#85;#TAURON Wydobycie|5610aaf1-1c7f-4dd5-bf66-08027335551f;#5;#Ogólnozakładowe|a7b7e062-55e6-49a3-a1c0-de4dc48976f6;#1;#TAURON Obsługa Klienta|14d6a906-9513-4518-9b61-c13cea599997]]></LongProp>
  <LongProp xmlns="" name="MainNormativeAct"><![CDATA[<?xml version="1.0" encoding="utf-16"?><RelatedItemsCollection xmlns:xsd="http://www.w3.org/2001/XMLSchema" xmlns:xsi="http://www.w3.org/2001/XMLSchema-instance">  <RelatedItem>    <Name>Zarządzenie nr 34/2020 Prezesa Zarządu TAURON Polska Energia z dn. 2020-04-16 w sprawie wprowadzenia do stosowania nowego brzmienia Regulaminu Stosowania Klauzul Standardowych i Wzorów Umów w Grupie TAURON, który stanowi dokument powiązany do Megaprocesu 3.8 Obsługa prawna</Name>    <Url>https://w.tauronet.tauron.pl/Regulacje/wkan/GK/WkAN/Zarządzenie nr 34-2020 do stosowania w Grupie TAURON/Zarządzenie nr 34-2020 do stosowania w Grupie TAURON.pdf</Url>    <Icon>/_layouts/15/images/icpdf.png</Icon>  </RelatedItem></RelatedItemsCollection>]]></LongProp>
  <LongProp xmlns="" name="RegulationDescription"><![CDATA[<div class="descriptionHeader">Uchyla</div><div class="descriptionValue"><div class="itdev-RelatedItem"><span class="ms-vb-icon"><img src="/_layouts/15/images/icgen.gif" /></span><a class="fieldElementA" href="/Regulacje/wkan/GK/_layouts/15/ITDev/RelatedItems/RelatedItemsRedirect.aspx?RedirectMode=1&amp;Url=https%3a//w.tauronet.tauron.pl/Regulacje/wkan/GK/WkAN/Zarz%25c4%2585dzenie%2520nr%252043-2018%2520do%2520stosowania%2520w%2520Grupie%2520TAURON">Zarządzenie nr 43-2018 do stosowania w Grupie TAURON</a></div></div>]]></LongProp>
  <LongProp xmlns="" name="RegulationAttachments"><![CDATA[<?xml version="1.0" encoding="utf-16"?><RelatedItemsCollection xmlns:xsd="http://www.w3.org/2001/XMLSchema" xmlns:xsi="http://www.w3.org/2001/XMLSchema-instance">  <RelatedItem>    <Name>Regulamin Stosowania Klauzul Standardowych i Wzorów Umów w Grupie TAURON.pdf</Name>    <Url>https://w.tauronet.tauron.pl/Regulacje/wkan/GK/WkAN/Zarządzenie nr 34-2020 do stosowania w Grupie TAURON/Regulamin Stosowania Klauzul Standardowych i Wzorów Umów w Grupie TAURON.pdf</Url>    <Icon>/_layouts/15/images/icpdf.png</Icon>  </RelatedItem></RelatedItemsCollection>]]></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Załącznik do regulacji" ma:contentTypeID="0x010100D432745D73C482428ECF3F27EB92AD6F004D1FB377B9762744B93114CDFD6CEC01" ma:contentTypeVersion="8" ma:contentTypeDescription="" ma:contentTypeScope="" ma:versionID="58846a77d2fbaecfef8de576619b2509">
  <xsd:schema xmlns:xsd="http://www.w3.org/2001/XMLSchema" xmlns:xs="http://www.w3.org/2001/XMLSchema" xmlns:p="http://schemas.microsoft.com/office/2006/metadata/properties" xmlns:ns2="619efcc4-ffe2-433b-881f-cf9a2d03ee52" xmlns:ns3="adbb02b9-1e9b-4438-9677-23cbaec65084" targetNamespace="http://schemas.microsoft.com/office/2006/metadata/properties" ma:root="true" ma:fieldsID="32bcce94a36ce19d802622bfa623cf2b" ns2:_="" ns3:_="">
    <xsd:import namespace="619efcc4-ffe2-433b-881f-cf9a2d03ee52"/>
    <xsd:import namespace="adbb02b9-1e9b-4438-9677-23cbaec65084"/>
    <xsd:element name="properties">
      <xsd:complexType>
        <xsd:sequence>
          <xsd:element name="documentManagement">
            <xsd:complexType>
              <xsd:all>
                <xsd:element ref="ns2:PublicationGuid" minOccurs="0"/>
                <xsd:element ref="ns3:FirstPublic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efcc4-ffe2-433b-881f-cf9a2d03ee52" elementFormDefault="qualified">
    <xsd:import namespace="http://schemas.microsoft.com/office/2006/documentManagement/types"/>
    <xsd:import namespace="http://schemas.microsoft.com/office/infopath/2007/PartnerControls"/>
    <xsd:element name="PublicationGuid" ma:index="8" nillable="true" ma:displayName="Identyfikator publikacji" ma:internalName="PublicationGu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bb02b9-1e9b-4438-9677-23cbaec65084" elementFormDefault="qualified">
    <xsd:import namespace="http://schemas.microsoft.com/office/2006/documentManagement/types"/>
    <xsd:import namespace="http://schemas.microsoft.com/office/infopath/2007/PartnerControls"/>
    <xsd:element name="FirstPublicationDate" ma:index="9" nillable="true" ma:displayName="Data pierwszej publikacji" ma:format="DateTime" ma:internalName="FirstPublication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FirstPublicationDate xmlns="adbb02b9-1e9b-4438-9677-23cbaec65084" xsi:nil="true"/>
    <PublicationGuid xmlns="619efcc4-ffe2-433b-881f-cf9a2d03ee52" xsi:nil="true"/>
  </documentManagement>
</p:properties>
</file>

<file path=customXml/itemProps1.xml><?xml version="1.0" encoding="utf-8"?>
<ds:datastoreItem xmlns:ds="http://schemas.openxmlformats.org/officeDocument/2006/customXml" ds:itemID="{69442A4C-B8A5-436C-ABD2-655CFA85BC46}">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E88F4C98-5317-4248-B102-AE548EA70C8F}">
  <ds:schemaRefs>
    <ds:schemaRef ds:uri="http://schemas.openxmlformats.org/officeDocument/2006/bibliography"/>
  </ds:schemaRefs>
</ds:datastoreItem>
</file>

<file path=customXml/itemProps3.xml><?xml version="1.0" encoding="utf-8"?>
<ds:datastoreItem xmlns:ds="http://schemas.openxmlformats.org/officeDocument/2006/customXml" ds:itemID="{67190326-DB90-474E-A86B-201B4AE76E3D}">
  <ds:schemaRefs>
    <ds:schemaRef ds:uri="http://schemas.microsoft.com/sharepoint/v3/contenttype/forms"/>
  </ds:schemaRefs>
</ds:datastoreItem>
</file>

<file path=customXml/itemProps4.xml><?xml version="1.0" encoding="utf-8"?>
<ds:datastoreItem xmlns:ds="http://schemas.openxmlformats.org/officeDocument/2006/customXml" ds:itemID="{8AD9563A-3450-43C1-99EA-9E7CE4EC1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efcc4-ffe2-433b-881f-cf9a2d03ee52"/>
    <ds:schemaRef ds:uri="adbb02b9-1e9b-4438-9677-23cbaec650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B87E9B-68E6-461D-A435-DF0242DD6B27}">
  <ds:schemaRefs>
    <ds:schemaRef ds:uri="http://schemas.microsoft.com/office/2006/metadata/properties"/>
    <ds:schemaRef ds:uri="http://schemas.microsoft.com/office/infopath/2007/PartnerControls"/>
    <ds:schemaRef ds:uri="adbb02b9-1e9b-4438-9677-23cbaec65084"/>
    <ds:schemaRef ds:uri="619efcc4-ffe2-433b-881f-cf9a2d03ee52"/>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28</Pages>
  <Words>9312</Words>
  <Characters>62229</Characters>
  <Application>Microsoft Office Word</Application>
  <DocSecurity>0</DocSecurity>
  <Lines>518</Lines>
  <Paragraphs>142</Paragraphs>
  <ScaleCrop>false</ScaleCrop>
  <HeadingPairs>
    <vt:vector size="2" baseType="variant">
      <vt:variant>
        <vt:lpstr>Tytuł</vt:lpstr>
      </vt:variant>
      <vt:variant>
        <vt:i4>1</vt:i4>
      </vt:variant>
    </vt:vector>
  </HeadingPairs>
  <TitlesOfParts>
    <vt:vector size="1" baseType="lpstr">
      <vt:lpstr>Załącznik nr 10 - Wzór umowy zlecenia</vt:lpstr>
    </vt:vector>
  </TitlesOfParts>
  <Company>HP</Company>
  <LinksUpToDate>false</LinksUpToDate>
  <CharactersWithSpaces>71399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10 - Wzór umowy zlecenia</dc:title>
  <dc:subject/>
  <dc:creator>Agnieszka</dc:creator>
  <cp:keywords/>
  <cp:lastModifiedBy>Tworzydło Paulina (TD CEN)</cp:lastModifiedBy>
  <cp:revision>21</cp:revision>
  <cp:lastPrinted>2020-01-09T23:19:00Z</cp:lastPrinted>
  <dcterms:created xsi:type="dcterms:W3CDTF">2026-03-03T08:30:00Z</dcterms:created>
  <dcterms:modified xsi:type="dcterms:W3CDTF">2026-03-16T09:50:00Z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0x010100D432745D73C482428ECF3F27EB92AD6F004D1FB377B9762744B93114CDFD6CEC01</vt:lpwstr>
  </property>
  <property fmtid="{D5CDD505-2E9C-101B-9397-08002B2CF9AE}" pid="3" name="AreaDictionary">
    <vt:lpwstr/>
  </property>
  <property fmtid="{D5CDD505-2E9C-101B-9397-08002B2CF9AE}" pid="4" name="CompanyDictionary">
    <vt:lpwstr>29;#Kopalnia Wapienia Czatkowice|4bc486db-a955-44c7-94e2-6b60320e8482;#73;#TAURON Ciepło|7297b7d9-2903-4281-aa71-d4fd964de787;#25;#TAURON Dystrybucja|36534631-86c2-4fbf-873d-1cbe77a84a21;#91;#TAURON Dystrybucja Serwis|f7cfd82e-fa31-4b80-afc7-d2344f1cdcb2;</vt:lpwstr>
  </property>
  <property fmtid="{D5CDD505-2E9C-101B-9397-08002B2CF9AE}" pid="5" name="f32c5391a0744b29a46e1aa455efecb6">
    <vt:lpwstr>Kopalnia Wapienia Czatkowice|4bc486db-a955-44c7-94e2-6b60320e8482;TAURON Ciepło|7297b7d9-2903-4281-aa71-d4fd964de787;TAURON Dystrybucja|36534631-86c2-4fbf-873d-1cbe77a84a21;TAURON Dystrybucja Serwis|f7cfd82e-fa31-4b80-afc7-d2344f1cdcb2;TAURON Ekoenergia|9</vt:lpwstr>
  </property>
  <property fmtid="{D5CDD505-2E9C-101B-9397-08002B2CF9AE}" pid="6" name="a608ac1c40844f7e94d02d5ac12dbf52">
    <vt:lpwstr/>
  </property>
  <property fmtid="{D5CDD505-2E9C-101B-9397-08002B2CF9AE}" pid="7" name="RegulationCategory">
    <vt:lpwstr>4;#Ogólnozakładowe|a7b7e062-55e6-49a3-a1c0-de4dc48976f6</vt:lpwstr>
  </property>
  <property fmtid="{D5CDD505-2E9C-101B-9397-08002B2CF9AE}" pid="8" name="CorporateNormativeActIssuedBy">
    <vt:lpwstr>12;#Prezes Zarządu TAURON Polska Energia|410a0ac8-82de-4f32-a9d8-9312e0aa8915</vt:lpwstr>
  </property>
  <property fmtid="{D5CDD505-2E9C-101B-9397-08002B2CF9AE}" pid="9" name="AreaDictionary_Disp">
    <vt:lpwstr/>
  </property>
  <property fmtid="{D5CDD505-2E9C-101B-9397-08002B2CF9AE}" pid="10" name="CompanyDictionary_Disp">
    <vt:lpwstr>Kopalnia Wapienia Czatkowice; TAURON Ciepło; TAURON Dystrybucja; TAURON Dystrybucja Serwis; TAURON Ekoenergia; TAURON Obsługa Klienta; TAURON Polska Energia; TAURON Sprzedaż; TAURON Sprzedaż GZE; TAURON Wydobycie; TAURON Wytwarzanie</vt:lpwstr>
  </property>
  <property fmtid="{D5CDD505-2E9C-101B-9397-08002B2CF9AE}" pid="11" name="RegulationCategory_Disp">
    <vt:lpwstr>Ogólnozakładowe</vt:lpwstr>
  </property>
  <property fmtid="{D5CDD505-2E9C-101B-9397-08002B2CF9AE}" pid="12" name="_docset_NoMedatataSyncRequired">
    <vt:lpwstr>False</vt:lpwstr>
  </property>
  <property fmtid="{D5CDD505-2E9C-101B-9397-08002B2CF9AE}" pid="13" name="StatusIcon">
    <vt:lpwstr/>
  </property>
  <property fmtid="{D5CDD505-2E9C-101B-9397-08002B2CF9AE}" pid="14" name="MainNormativeAct">
    <vt:lpwstr>&lt;?xml version="1.0" encoding="utf-16"?&gt;&lt;RelatedItemsCollection xmlns:xsd="http://www.w3.org/2001/XMLSchema" xmlns:xsi="http://www.w3.org/2001/XMLSchema-instance"&gt;  &lt;RelatedItem&gt;    &lt;Name&gt;Zarządzenie nr 34/2020 Prezesa Zarządu TAURON Polska Energia z dn. 2</vt:lpwstr>
  </property>
  <property fmtid="{D5CDD505-2E9C-101B-9397-08002B2CF9AE}" pid="15" name="TaxCatchAll">
    <vt:lpwstr>4;#Ogólnozakładowe|a7b7e062-55e6-49a3-a1c0-de4dc48976f6</vt:lpwstr>
  </property>
  <property fmtid="{D5CDD505-2E9C-101B-9397-08002B2CF9AE}" pid="16" name="PublicationStatus">
    <vt:lpwstr>Oczekujący na publikację</vt:lpwstr>
  </property>
  <property fmtid="{D5CDD505-2E9C-101B-9397-08002B2CF9AE}" pid="17" name="RegulationDay">
    <vt:lpwstr/>
  </property>
  <property fmtid="{D5CDD505-2E9C-101B-9397-08002B2CF9AE}" pid="18" name="CaseDescription">
    <vt:lpwstr/>
  </property>
  <property fmtid="{D5CDD505-2E9C-101B-9397-08002B2CF9AE}" pid="19" name="RegulationNumber">
    <vt:lpwstr/>
  </property>
  <property fmtid="{D5CDD505-2E9C-101B-9397-08002B2CF9AE}" pid="20" name="bcd47651c1bc4b7c89a3c5583bd82eb0">
    <vt:lpwstr/>
  </property>
  <property fmtid="{D5CDD505-2E9C-101B-9397-08002B2CF9AE}" pid="21" name="b3bec5e0486146d89c85bcd5f3176a13">
    <vt:lpwstr/>
  </property>
  <property fmtid="{D5CDD505-2E9C-101B-9397-08002B2CF9AE}" pid="22" name="RegulationAttachments">
    <vt:lpwstr>&lt;RelatedItemsCollection&gt;&lt;/RelatedItemsCollection&gt;</vt:lpwstr>
  </property>
  <property fmtid="{D5CDD505-2E9C-101B-9397-08002B2CF9AE}" pid="23" name="DisplayName">
    <vt:lpwstr/>
  </property>
  <property fmtid="{D5CDD505-2E9C-101B-9397-08002B2CF9AE}" pid="24" name="RegulationDescription">
    <vt:lpwstr/>
  </property>
  <property fmtid="{D5CDD505-2E9C-101B-9397-08002B2CF9AE}" pid="25" name="RegulationStatus">
    <vt:lpwstr>Obowiązujące</vt:lpwstr>
  </property>
  <property fmtid="{D5CDD505-2E9C-101B-9397-08002B2CF9AE}" pid="26" name="InternalNormativeActAttachments">
    <vt:lpwstr>&lt;RelatedItemsCollection&gt;&lt;/RelatedItemsCollection&gt;</vt:lpwstr>
  </property>
  <property fmtid="{D5CDD505-2E9C-101B-9397-08002B2CF9AE}" pid="27" name="IsPublished">
    <vt:lpwstr/>
  </property>
  <property fmtid="{D5CDD505-2E9C-101B-9397-08002B2CF9AE}" pid="28" name="TaxKeywordTaxHTField">
    <vt:lpwstr/>
  </property>
  <property fmtid="{D5CDD505-2E9C-101B-9397-08002B2CF9AE}" pid="29" name="TaxKeyword">
    <vt:lpwstr/>
  </property>
  <property fmtid="{D5CDD505-2E9C-101B-9397-08002B2CF9AE}" pid="30" name="SubstantiveAuthor">
    <vt:lpwstr/>
  </property>
  <property fmtid="{D5CDD505-2E9C-101B-9397-08002B2CF9AE}" pid="31" name="Executed">
    <vt:lpwstr/>
  </property>
  <property fmtid="{D5CDD505-2E9C-101B-9397-08002B2CF9AE}" pid="32" name="RegulationNotificationUnits">
    <vt:lpwstr/>
  </property>
  <property fmtid="{D5CDD505-2E9C-101B-9397-08002B2CF9AE}" pid="33" name="RegulationTags">
    <vt:lpwstr/>
  </property>
  <property fmtid="{D5CDD505-2E9C-101B-9397-08002B2CF9AE}" pid="34" name="RegulationIssuedBy">
    <vt:lpwstr/>
  </property>
  <property fmtid="{D5CDD505-2E9C-101B-9397-08002B2CF9AE}" pid="35" name="f6c3e40b458f49af98cc793acfc3a869">
    <vt:lpwstr>Ogólnozakładowe|a7b7e062-55e6-49a3-a1c0-de4dc48976f6</vt:lpwstr>
  </property>
  <property fmtid="{D5CDD505-2E9C-101B-9397-08002B2CF9AE}" pid="36" name="MediaServiceImageTags">
    <vt:lpwstr/>
  </property>
  <property fmtid="{D5CDD505-2E9C-101B-9397-08002B2CF9AE}" pid="37" name="Order">
    <vt:r8>1300</vt:r8>
  </property>
  <property fmtid="{D5CDD505-2E9C-101B-9397-08002B2CF9AE}" pid="38" name="xd_Signature">
    <vt:bool>false</vt:bool>
  </property>
  <property fmtid="{D5CDD505-2E9C-101B-9397-08002B2CF9AE}" pid="39" name="xd_ProgID">
    <vt:lpwstr/>
  </property>
  <property fmtid="{D5CDD505-2E9C-101B-9397-08002B2CF9AE}" pid="40" name="ComplianceAssetId">
    <vt:lpwstr/>
  </property>
  <property fmtid="{D5CDD505-2E9C-101B-9397-08002B2CF9AE}" pid="41" name="TemplateUrl">
    <vt:lpwstr/>
  </property>
  <property fmtid="{D5CDD505-2E9C-101B-9397-08002B2CF9AE}" pid="42" name="_ExtendedDescription">
    <vt:lpwstr/>
  </property>
  <property fmtid="{D5CDD505-2E9C-101B-9397-08002B2CF9AE}" pid="43" name="TriggerFlowInfo">
    <vt:lpwstr/>
  </property>
  <property fmtid="{D5CDD505-2E9C-101B-9397-08002B2CF9AE}" pid="44" name="i8e907648d174ddfb806919021fa5921">
    <vt:lpwstr/>
  </property>
  <property fmtid="{D5CDD505-2E9C-101B-9397-08002B2CF9AE}" pid="45" name="i8e907648d174ddfb806919021fa5922">
    <vt:lpwstr/>
  </property>
  <property fmtid="{D5CDD505-2E9C-101B-9397-08002B2CF9AE}" pid="46" name="gfbab55eaa9246ecb650d605e54a5db0">
    <vt:lpwstr/>
  </property>
  <property fmtid="{D5CDD505-2E9C-101B-9397-08002B2CF9AE}" pid="47" name="MSIP_Label_2182083a-1924-42ef-9707-9b6e5a2d09ac_Enabled">
    <vt:lpwstr>true</vt:lpwstr>
  </property>
  <property fmtid="{D5CDD505-2E9C-101B-9397-08002B2CF9AE}" pid="48" name="MSIP_Label_2182083a-1924-42ef-9707-9b6e5a2d09ac_SetDate">
    <vt:lpwstr>2023-12-22T10:02:32Z</vt:lpwstr>
  </property>
  <property fmtid="{D5CDD505-2E9C-101B-9397-08002B2CF9AE}" pid="49" name="MSIP_Label_2182083a-1924-42ef-9707-9b6e5a2d09ac_Method">
    <vt:lpwstr>Privileged</vt:lpwstr>
  </property>
  <property fmtid="{D5CDD505-2E9C-101B-9397-08002B2CF9AE}" pid="50" name="MSIP_Label_2182083a-1924-42ef-9707-9b6e5a2d09ac_Name">
    <vt:lpwstr>2182083a-1924-42ef-9707-9b6e5a2d09ac</vt:lpwstr>
  </property>
  <property fmtid="{D5CDD505-2E9C-101B-9397-08002B2CF9AE}" pid="51" name="MSIP_Label_2182083a-1924-42ef-9707-9b6e5a2d09ac_SiteId">
    <vt:lpwstr>a1414c2b-4967-4d9e-a8c0-b48b4ae6ad7d</vt:lpwstr>
  </property>
  <property fmtid="{D5CDD505-2E9C-101B-9397-08002B2CF9AE}" pid="52" name="MSIP_Label_2182083a-1924-42ef-9707-9b6e5a2d09ac_ActionId">
    <vt:lpwstr>95926570-425c-4352-804a-f9f88e794f78</vt:lpwstr>
  </property>
  <property fmtid="{D5CDD505-2E9C-101B-9397-08002B2CF9AE}" pid="53" name="MSIP_Label_2182083a-1924-42ef-9707-9b6e5a2d09ac_ContentBits">
    <vt:lpwstr>1</vt:lpwstr>
  </property>
  <property fmtid="{D5CDD505-2E9C-101B-9397-08002B2CF9AE}" pid="54" name="Lucy_Id_30633dcd364e4373836d9bc2b8e083ab">
    <vt:i4>1795047</vt:i4>
  </property>
</Properties>
</file>